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445DA4" w14:textId="77777777" w:rsidR="00E23F9D" w:rsidRPr="00E23F9D" w:rsidRDefault="00E23F9D" w:rsidP="00E23F9D">
      <w:pPr>
        <w:spacing w:before="1"/>
        <w:ind w:left="2245" w:right="2203"/>
        <w:jc w:val="center"/>
        <w:rPr>
          <w:rFonts w:asciiTheme="minorHAnsi" w:hAnsiTheme="minorHAnsi" w:cstheme="minorHAnsi"/>
          <w:sz w:val="22"/>
          <w:szCs w:val="22"/>
        </w:rPr>
      </w:pPr>
      <w:r w:rsidRPr="00E23F9D">
        <w:rPr>
          <w:rFonts w:asciiTheme="minorHAnsi" w:hAnsiTheme="minorHAnsi" w:cstheme="minorHAnsi"/>
          <w:sz w:val="22"/>
          <w:szCs w:val="22"/>
        </w:rPr>
        <w:t>Aarron Terrell</w:t>
      </w:r>
    </w:p>
    <w:p w14:paraId="005845AA" w14:textId="77777777" w:rsidR="00E23F9D" w:rsidRPr="00E23F9D" w:rsidRDefault="00A235EE" w:rsidP="00E23F9D">
      <w:pPr>
        <w:spacing w:before="1"/>
        <w:ind w:left="2245" w:right="2203"/>
        <w:jc w:val="center"/>
        <w:rPr>
          <w:rFonts w:ascii="Segoe UI Emoji" w:hAnsi="Segoe UI Emoji" w:cs="Segoe UI Emoji"/>
          <w:b/>
          <w:sz w:val="22"/>
          <w:szCs w:val="22"/>
        </w:rPr>
      </w:pPr>
      <w:r w:rsidRPr="00E23F9D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dd</w:t>
      </w:r>
      <w:r w:rsidRPr="00E23F9D">
        <w:rPr>
          <w:rFonts w:asciiTheme="minorHAnsi" w:hAnsiTheme="minorHAnsi" w:cstheme="minorHAnsi"/>
          <w:sz w:val="22"/>
          <w:szCs w:val="22"/>
        </w:rPr>
        <w:t>:</w:t>
      </w:r>
      <w:r w:rsidRPr="00E23F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E23F9D">
        <w:rPr>
          <w:rFonts w:asciiTheme="minorHAnsi" w:hAnsiTheme="minorHAnsi" w:cstheme="minorHAnsi"/>
          <w:spacing w:val="-1"/>
          <w:sz w:val="22"/>
          <w:szCs w:val="22"/>
        </w:rPr>
        <w:t>xx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xx</w:t>
      </w:r>
      <w:r w:rsidRPr="00E23F9D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xx</w:t>
      </w:r>
      <w:r w:rsidRPr="00E23F9D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E23F9D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E23F9D">
        <w:rPr>
          <w:rFonts w:asciiTheme="minorHAnsi" w:hAnsiTheme="minorHAnsi" w:cstheme="minorHAnsi"/>
          <w:sz w:val="22"/>
          <w:szCs w:val="22"/>
        </w:rPr>
        <w:t>x</w:t>
      </w:r>
      <w:r w:rsidRPr="00E23F9D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E23F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E23F9D">
        <w:rPr>
          <w:rFonts w:asciiTheme="minorHAnsi" w:hAnsiTheme="minorHAnsi" w:cstheme="minorHAnsi"/>
          <w:sz w:val="22"/>
          <w:szCs w:val="22"/>
        </w:rPr>
        <w:t>:</w:t>
      </w:r>
      <w:r w:rsidRPr="00E23F9D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-1"/>
          <w:sz w:val="22"/>
          <w:szCs w:val="22"/>
        </w:rPr>
        <w:t>xx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E23F9D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E23F9D">
        <w:rPr>
          <w:rFonts w:asciiTheme="minorHAnsi" w:hAnsiTheme="minorHAnsi" w:cstheme="minorHAnsi"/>
          <w:spacing w:val="-1"/>
          <w:sz w:val="22"/>
          <w:szCs w:val="22"/>
        </w:rPr>
        <w:t>xx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xx</w:t>
      </w:r>
      <w:r w:rsidRPr="00E23F9D">
        <w:rPr>
          <w:rFonts w:asciiTheme="minorHAnsi" w:hAnsiTheme="minorHAnsi" w:cstheme="minorHAnsi"/>
          <w:sz w:val="22"/>
          <w:szCs w:val="22"/>
        </w:rPr>
        <w:t>x</w:t>
      </w:r>
      <w:r w:rsidRPr="00E23F9D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</w:p>
    <w:p w14:paraId="535E1E60" w14:textId="6E5D65CF" w:rsidR="0051513B" w:rsidRPr="00E23F9D" w:rsidRDefault="00A235EE" w:rsidP="00E23F9D">
      <w:pPr>
        <w:spacing w:before="1"/>
        <w:ind w:left="2245" w:right="2203"/>
        <w:jc w:val="center"/>
        <w:rPr>
          <w:rFonts w:asciiTheme="minorHAnsi" w:hAnsiTheme="minorHAnsi" w:cstheme="minorHAnsi"/>
          <w:sz w:val="22"/>
          <w:szCs w:val="22"/>
        </w:rPr>
      </w:pPr>
      <w:r w:rsidRPr="00E23F9D">
        <w:rPr>
          <w:rFonts w:asciiTheme="minorHAnsi" w:hAnsiTheme="minorHAnsi" w:cstheme="minorHAnsi"/>
          <w:b/>
          <w:spacing w:val="7"/>
          <w:sz w:val="22"/>
          <w:szCs w:val="22"/>
        </w:rPr>
        <w:t xml:space="preserve"> </w:t>
      </w:r>
      <w:r w:rsidR="00E23F9D" w:rsidRPr="00E23F9D">
        <w:rPr>
          <w:rFonts w:asciiTheme="minorHAnsi" w:hAnsiTheme="minorHAnsi" w:cstheme="minorHAnsi"/>
          <w:sz w:val="22"/>
          <w:szCs w:val="22"/>
        </w:rPr>
        <w:t>Aarron@gmail.com</w:t>
      </w:r>
    </w:p>
    <w:p w14:paraId="5CC03DD6" w14:textId="77777777" w:rsidR="0051513B" w:rsidRPr="00E23F9D" w:rsidRDefault="0051513B" w:rsidP="00E23F9D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56112956" w14:textId="77777777" w:rsidR="0051513B" w:rsidRPr="00E23F9D" w:rsidRDefault="00A235EE" w:rsidP="00E23F9D">
      <w:pPr>
        <w:ind w:left="900" w:right="861"/>
        <w:jc w:val="center"/>
        <w:rPr>
          <w:rFonts w:asciiTheme="minorHAnsi" w:hAnsiTheme="minorHAnsi" w:cstheme="minorHAnsi"/>
          <w:sz w:val="22"/>
          <w:szCs w:val="22"/>
        </w:rPr>
      </w:pPr>
      <w:r w:rsidRPr="00E23F9D">
        <w:rPr>
          <w:rFonts w:asciiTheme="minorHAnsi" w:hAnsiTheme="minorHAnsi" w:cstheme="minorHAnsi"/>
          <w:spacing w:val="-3"/>
          <w:position w:val="-1"/>
          <w:sz w:val="22"/>
          <w:szCs w:val="22"/>
        </w:rPr>
        <w:t>F</w:t>
      </w:r>
      <w:r w:rsidRPr="00E23F9D">
        <w:rPr>
          <w:rFonts w:asciiTheme="minorHAnsi" w:hAnsiTheme="minorHAnsi" w:cstheme="minorHAnsi"/>
          <w:spacing w:val="2"/>
          <w:position w:val="-1"/>
          <w:sz w:val="22"/>
          <w:szCs w:val="22"/>
        </w:rPr>
        <w:t>l</w:t>
      </w:r>
      <w:r w:rsidRPr="00E23F9D">
        <w:rPr>
          <w:rFonts w:asciiTheme="minorHAnsi" w:hAnsiTheme="minorHAnsi" w:cstheme="minorHAnsi"/>
          <w:position w:val="-1"/>
          <w:sz w:val="22"/>
          <w:szCs w:val="22"/>
        </w:rPr>
        <w:t>eet</w:t>
      </w:r>
      <w:r w:rsidRPr="00E23F9D">
        <w:rPr>
          <w:rFonts w:asciiTheme="minorHAnsi" w:hAnsiTheme="minorHAnsi" w:cstheme="minorHAnsi"/>
          <w:spacing w:val="5"/>
          <w:position w:val="-1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-1"/>
          <w:position w:val="-1"/>
          <w:sz w:val="22"/>
          <w:szCs w:val="22"/>
        </w:rPr>
        <w:t>O</w:t>
      </w:r>
      <w:r w:rsidRPr="00E23F9D">
        <w:rPr>
          <w:rFonts w:asciiTheme="minorHAnsi" w:hAnsiTheme="minorHAnsi" w:cstheme="minorHAnsi"/>
          <w:spacing w:val="3"/>
          <w:position w:val="-1"/>
          <w:sz w:val="22"/>
          <w:szCs w:val="22"/>
        </w:rPr>
        <w:t>p</w:t>
      </w:r>
      <w:r w:rsidRPr="00E23F9D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E23F9D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E23F9D">
        <w:rPr>
          <w:rFonts w:asciiTheme="minorHAnsi" w:hAnsiTheme="minorHAnsi" w:cstheme="minorHAnsi"/>
          <w:position w:val="-1"/>
          <w:sz w:val="22"/>
          <w:szCs w:val="22"/>
        </w:rPr>
        <w:t>ati</w:t>
      </w:r>
      <w:r w:rsidRPr="00E23F9D">
        <w:rPr>
          <w:rFonts w:asciiTheme="minorHAnsi" w:hAnsiTheme="minorHAnsi" w:cstheme="minorHAnsi"/>
          <w:spacing w:val="1"/>
          <w:position w:val="-1"/>
          <w:sz w:val="22"/>
          <w:szCs w:val="22"/>
        </w:rPr>
        <w:t>on</w:t>
      </w:r>
      <w:r w:rsidRPr="00E23F9D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E23F9D">
        <w:rPr>
          <w:rFonts w:asciiTheme="minorHAnsi" w:hAnsiTheme="minorHAnsi" w:cstheme="minorHAnsi"/>
          <w:spacing w:val="13"/>
          <w:position w:val="-1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-1"/>
          <w:position w:val="-1"/>
          <w:sz w:val="22"/>
          <w:szCs w:val="22"/>
        </w:rPr>
        <w:t>M</w:t>
      </w:r>
      <w:r w:rsidRPr="00E23F9D">
        <w:rPr>
          <w:rFonts w:asciiTheme="minorHAnsi" w:hAnsiTheme="minorHAnsi" w:cstheme="minorHAnsi"/>
          <w:spacing w:val="-3"/>
          <w:position w:val="-1"/>
          <w:sz w:val="22"/>
          <w:szCs w:val="22"/>
        </w:rPr>
        <w:t>a</w:t>
      </w:r>
      <w:r w:rsidRPr="00E23F9D">
        <w:rPr>
          <w:rFonts w:asciiTheme="minorHAnsi" w:hAnsiTheme="minorHAnsi" w:cstheme="minorHAnsi"/>
          <w:spacing w:val="1"/>
          <w:position w:val="-1"/>
          <w:sz w:val="22"/>
          <w:szCs w:val="22"/>
        </w:rPr>
        <w:t>n</w:t>
      </w:r>
      <w:r w:rsidRPr="00E23F9D">
        <w:rPr>
          <w:rFonts w:asciiTheme="minorHAnsi" w:hAnsiTheme="minorHAnsi" w:cstheme="minorHAnsi"/>
          <w:spacing w:val="2"/>
          <w:position w:val="-1"/>
          <w:sz w:val="22"/>
          <w:szCs w:val="22"/>
        </w:rPr>
        <w:t>a</w:t>
      </w:r>
      <w:r w:rsidRPr="00E23F9D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E23F9D">
        <w:rPr>
          <w:rFonts w:asciiTheme="minorHAnsi" w:hAnsiTheme="minorHAnsi" w:cstheme="minorHAnsi"/>
          <w:spacing w:val="2"/>
          <w:position w:val="-1"/>
          <w:sz w:val="22"/>
          <w:szCs w:val="22"/>
        </w:rPr>
        <w:t>e</w:t>
      </w:r>
      <w:r w:rsidRPr="00E23F9D">
        <w:rPr>
          <w:rFonts w:asciiTheme="minorHAnsi" w:hAnsiTheme="minorHAnsi" w:cstheme="minorHAnsi"/>
          <w:spacing w:val="-2"/>
          <w:position w:val="-1"/>
          <w:sz w:val="22"/>
          <w:szCs w:val="22"/>
        </w:rPr>
        <w:t>m</w:t>
      </w:r>
      <w:r w:rsidRPr="00E23F9D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E23F9D">
        <w:rPr>
          <w:rFonts w:asciiTheme="minorHAnsi" w:hAnsiTheme="minorHAnsi" w:cstheme="minorHAnsi"/>
          <w:spacing w:val="1"/>
          <w:position w:val="-1"/>
          <w:sz w:val="22"/>
          <w:szCs w:val="22"/>
        </w:rPr>
        <w:t>n</w:t>
      </w:r>
      <w:r w:rsidRPr="00E23F9D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E23F9D">
        <w:rPr>
          <w:rFonts w:asciiTheme="minorHAnsi" w:hAnsiTheme="minorHAnsi" w:cstheme="minorHAnsi"/>
          <w:spacing w:val="12"/>
          <w:position w:val="-1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position w:val="-1"/>
          <w:sz w:val="22"/>
          <w:szCs w:val="22"/>
        </w:rPr>
        <w:t>•</w:t>
      </w:r>
      <w:r w:rsidRPr="00E23F9D">
        <w:rPr>
          <w:rFonts w:asciiTheme="minorHAnsi" w:hAnsiTheme="minorHAnsi" w:cstheme="minorHAnsi"/>
          <w:spacing w:val="6"/>
          <w:position w:val="-1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E23F9D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E23F9D">
        <w:rPr>
          <w:rFonts w:asciiTheme="minorHAnsi" w:hAnsiTheme="minorHAnsi" w:cstheme="minorHAnsi"/>
          <w:spacing w:val="1"/>
          <w:position w:val="-1"/>
          <w:sz w:val="22"/>
          <w:szCs w:val="22"/>
        </w:rPr>
        <w:t>npo</w:t>
      </w:r>
      <w:r w:rsidRPr="00E23F9D">
        <w:rPr>
          <w:rFonts w:asciiTheme="minorHAnsi" w:hAnsiTheme="minorHAnsi" w:cstheme="minorHAnsi"/>
          <w:spacing w:val="-1"/>
          <w:position w:val="-1"/>
          <w:sz w:val="22"/>
          <w:szCs w:val="22"/>
        </w:rPr>
        <w:t>w</w:t>
      </w:r>
      <w:r w:rsidRPr="00E23F9D">
        <w:rPr>
          <w:rFonts w:asciiTheme="minorHAnsi" w:hAnsiTheme="minorHAnsi" w:cstheme="minorHAnsi"/>
          <w:position w:val="-1"/>
          <w:sz w:val="22"/>
          <w:szCs w:val="22"/>
        </w:rPr>
        <w:t>er</w:t>
      </w:r>
      <w:r w:rsidRPr="00E23F9D">
        <w:rPr>
          <w:rFonts w:asciiTheme="minorHAnsi" w:hAnsiTheme="minorHAnsi" w:cstheme="minorHAnsi"/>
          <w:spacing w:val="14"/>
          <w:position w:val="-1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-1"/>
          <w:position w:val="-1"/>
          <w:sz w:val="22"/>
          <w:szCs w:val="22"/>
        </w:rPr>
        <w:t>M</w:t>
      </w:r>
      <w:r w:rsidRPr="00E23F9D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E23F9D">
        <w:rPr>
          <w:rFonts w:asciiTheme="minorHAnsi" w:hAnsiTheme="minorHAnsi" w:cstheme="minorHAnsi"/>
          <w:spacing w:val="1"/>
          <w:position w:val="-1"/>
          <w:sz w:val="22"/>
          <w:szCs w:val="22"/>
        </w:rPr>
        <w:t>n</w:t>
      </w:r>
      <w:r w:rsidRPr="00E23F9D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E23F9D">
        <w:rPr>
          <w:rFonts w:asciiTheme="minorHAnsi" w:hAnsiTheme="minorHAnsi" w:cstheme="minorHAnsi"/>
          <w:spacing w:val="1"/>
          <w:position w:val="-1"/>
          <w:sz w:val="22"/>
          <w:szCs w:val="22"/>
        </w:rPr>
        <w:t>g</w:t>
      </w:r>
      <w:r w:rsidRPr="00E23F9D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E23F9D">
        <w:rPr>
          <w:rFonts w:asciiTheme="minorHAnsi" w:hAnsiTheme="minorHAnsi" w:cstheme="minorHAnsi"/>
          <w:spacing w:val="1"/>
          <w:position w:val="-1"/>
          <w:sz w:val="22"/>
          <w:szCs w:val="22"/>
        </w:rPr>
        <w:t>m</w:t>
      </w:r>
      <w:r w:rsidRPr="00E23F9D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E23F9D">
        <w:rPr>
          <w:rFonts w:asciiTheme="minorHAnsi" w:hAnsiTheme="minorHAnsi" w:cstheme="minorHAnsi"/>
          <w:spacing w:val="-2"/>
          <w:position w:val="-1"/>
          <w:sz w:val="22"/>
          <w:szCs w:val="22"/>
        </w:rPr>
        <w:t>n</w:t>
      </w:r>
      <w:r w:rsidRPr="00E23F9D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E23F9D">
        <w:rPr>
          <w:rFonts w:asciiTheme="minorHAnsi" w:hAnsiTheme="minorHAnsi" w:cstheme="minorHAnsi"/>
          <w:spacing w:val="14"/>
          <w:position w:val="-1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position w:val="-1"/>
          <w:sz w:val="22"/>
          <w:szCs w:val="22"/>
        </w:rPr>
        <w:t>•</w:t>
      </w:r>
      <w:r w:rsidRPr="00E23F9D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position w:val="-1"/>
          <w:sz w:val="22"/>
          <w:szCs w:val="22"/>
        </w:rPr>
        <w:t>P</w:t>
      </w:r>
      <w:r w:rsidRPr="00E23F9D">
        <w:rPr>
          <w:rFonts w:asciiTheme="minorHAnsi" w:hAnsiTheme="minorHAnsi" w:cstheme="minorHAnsi"/>
          <w:spacing w:val="1"/>
          <w:position w:val="-1"/>
          <w:sz w:val="22"/>
          <w:szCs w:val="22"/>
        </w:rPr>
        <w:t>ur</w:t>
      </w:r>
      <w:r w:rsidRPr="00E23F9D">
        <w:rPr>
          <w:rFonts w:asciiTheme="minorHAnsi" w:hAnsiTheme="minorHAnsi" w:cstheme="minorHAnsi"/>
          <w:position w:val="-1"/>
          <w:sz w:val="22"/>
          <w:szCs w:val="22"/>
        </w:rPr>
        <w:t>c</w:t>
      </w:r>
      <w:r w:rsidRPr="00E23F9D">
        <w:rPr>
          <w:rFonts w:asciiTheme="minorHAnsi" w:hAnsiTheme="minorHAnsi" w:cstheme="minorHAnsi"/>
          <w:spacing w:val="-2"/>
          <w:position w:val="-1"/>
          <w:sz w:val="22"/>
          <w:szCs w:val="22"/>
        </w:rPr>
        <w:t>h</w:t>
      </w:r>
      <w:r w:rsidRPr="00E23F9D">
        <w:rPr>
          <w:rFonts w:asciiTheme="minorHAnsi" w:hAnsiTheme="minorHAnsi" w:cstheme="minorHAnsi"/>
          <w:position w:val="-1"/>
          <w:sz w:val="22"/>
          <w:szCs w:val="22"/>
        </w:rPr>
        <w:t>ases</w:t>
      </w:r>
      <w:r w:rsidRPr="00E23F9D">
        <w:rPr>
          <w:rFonts w:asciiTheme="minorHAnsi" w:hAnsiTheme="minorHAnsi" w:cstheme="minorHAnsi"/>
          <w:spacing w:val="12"/>
          <w:position w:val="-1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position w:val="-1"/>
          <w:sz w:val="22"/>
          <w:szCs w:val="22"/>
        </w:rPr>
        <w:t>&amp;</w:t>
      </w:r>
      <w:r w:rsidRPr="00E23F9D">
        <w:rPr>
          <w:rFonts w:asciiTheme="minorHAnsi" w:hAnsiTheme="minorHAnsi" w:cstheme="minorHAnsi"/>
          <w:spacing w:val="3"/>
          <w:position w:val="-1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w w:val="101"/>
          <w:position w:val="-1"/>
          <w:sz w:val="22"/>
          <w:szCs w:val="22"/>
        </w:rPr>
        <w:t>P</w:t>
      </w:r>
      <w:r w:rsidRPr="00E23F9D">
        <w:rPr>
          <w:rFonts w:asciiTheme="minorHAnsi" w:hAnsiTheme="minorHAnsi" w:cstheme="minorHAnsi"/>
          <w:spacing w:val="-1"/>
          <w:w w:val="101"/>
          <w:position w:val="-1"/>
          <w:sz w:val="22"/>
          <w:szCs w:val="22"/>
        </w:rPr>
        <w:t>r</w:t>
      </w:r>
      <w:r w:rsidRPr="00E23F9D">
        <w:rPr>
          <w:rFonts w:asciiTheme="minorHAnsi" w:hAnsiTheme="minorHAnsi" w:cstheme="minorHAnsi"/>
          <w:spacing w:val="3"/>
          <w:w w:val="101"/>
          <w:position w:val="-1"/>
          <w:sz w:val="22"/>
          <w:szCs w:val="22"/>
        </w:rPr>
        <w:t>o</w:t>
      </w:r>
      <w:r w:rsidRPr="00E23F9D">
        <w:rPr>
          <w:rFonts w:asciiTheme="minorHAnsi" w:hAnsiTheme="minorHAnsi" w:cstheme="minorHAnsi"/>
          <w:spacing w:val="-3"/>
          <w:w w:val="101"/>
          <w:position w:val="-1"/>
          <w:sz w:val="22"/>
          <w:szCs w:val="22"/>
        </w:rPr>
        <w:t>c</w:t>
      </w:r>
      <w:r w:rsidRPr="00E23F9D">
        <w:rPr>
          <w:rFonts w:asciiTheme="minorHAnsi" w:hAnsiTheme="minorHAnsi" w:cstheme="minorHAnsi"/>
          <w:spacing w:val="1"/>
          <w:w w:val="101"/>
          <w:position w:val="-1"/>
          <w:sz w:val="22"/>
          <w:szCs w:val="22"/>
        </w:rPr>
        <w:t>u</w:t>
      </w:r>
      <w:r w:rsidRPr="00E23F9D">
        <w:rPr>
          <w:rFonts w:asciiTheme="minorHAnsi" w:hAnsiTheme="minorHAnsi" w:cstheme="minorHAnsi"/>
          <w:spacing w:val="-1"/>
          <w:w w:val="101"/>
          <w:position w:val="-1"/>
          <w:sz w:val="22"/>
          <w:szCs w:val="22"/>
        </w:rPr>
        <w:t>r</w:t>
      </w:r>
      <w:r w:rsidRPr="00E23F9D">
        <w:rPr>
          <w:rFonts w:asciiTheme="minorHAnsi" w:hAnsiTheme="minorHAnsi" w:cstheme="minorHAnsi"/>
          <w:spacing w:val="2"/>
          <w:w w:val="101"/>
          <w:position w:val="-1"/>
          <w:sz w:val="22"/>
          <w:szCs w:val="22"/>
        </w:rPr>
        <w:t>e</w:t>
      </w:r>
      <w:r w:rsidRPr="00E23F9D">
        <w:rPr>
          <w:rFonts w:asciiTheme="minorHAnsi" w:hAnsiTheme="minorHAnsi" w:cstheme="minorHAnsi"/>
          <w:spacing w:val="-2"/>
          <w:w w:val="101"/>
          <w:position w:val="-1"/>
          <w:sz w:val="22"/>
          <w:szCs w:val="22"/>
        </w:rPr>
        <w:t>m</w:t>
      </w:r>
      <w:r w:rsidRPr="00E23F9D">
        <w:rPr>
          <w:rFonts w:asciiTheme="minorHAnsi" w:hAnsiTheme="minorHAnsi" w:cstheme="minorHAnsi"/>
          <w:w w:val="101"/>
          <w:position w:val="-1"/>
          <w:sz w:val="22"/>
          <w:szCs w:val="22"/>
        </w:rPr>
        <w:t>e</w:t>
      </w:r>
      <w:r w:rsidRPr="00E23F9D">
        <w:rPr>
          <w:rFonts w:asciiTheme="minorHAnsi" w:hAnsiTheme="minorHAnsi" w:cstheme="minorHAnsi"/>
          <w:spacing w:val="-2"/>
          <w:w w:val="101"/>
          <w:position w:val="-1"/>
          <w:sz w:val="22"/>
          <w:szCs w:val="22"/>
        </w:rPr>
        <w:t>n</w:t>
      </w:r>
      <w:r w:rsidRPr="00E23F9D">
        <w:rPr>
          <w:rFonts w:asciiTheme="minorHAnsi" w:hAnsiTheme="minorHAnsi" w:cstheme="minorHAnsi"/>
          <w:w w:val="101"/>
          <w:position w:val="-1"/>
          <w:sz w:val="22"/>
          <w:szCs w:val="22"/>
        </w:rPr>
        <w:t>t</w:t>
      </w:r>
    </w:p>
    <w:p w14:paraId="6B6BA5FA" w14:textId="77777777" w:rsidR="0051513B" w:rsidRPr="00E23F9D" w:rsidRDefault="00A235EE" w:rsidP="00E23F9D">
      <w:pPr>
        <w:ind w:left="658" w:right="613"/>
        <w:jc w:val="center"/>
        <w:rPr>
          <w:rFonts w:asciiTheme="minorHAnsi" w:hAnsiTheme="minorHAnsi" w:cstheme="minorHAnsi"/>
          <w:sz w:val="22"/>
          <w:szCs w:val="22"/>
        </w:rPr>
      </w:pPr>
      <w:r w:rsidRPr="00E23F9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E23F9D">
        <w:rPr>
          <w:rFonts w:asciiTheme="minorHAnsi" w:hAnsiTheme="minorHAnsi" w:cstheme="minorHAnsi"/>
          <w:sz w:val="22"/>
          <w:szCs w:val="22"/>
        </w:rPr>
        <w:t>at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23F9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23F9D">
        <w:rPr>
          <w:rFonts w:asciiTheme="minorHAnsi" w:hAnsiTheme="minorHAnsi" w:cstheme="minorHAnsi"/>
          <w:sz w:val="22"/>
          <w:szCs w:val="22"/>
        </w:rPr>
        <w:t>ials</w:t>
      </w:r>
      <w:r w:rsidRPr="00E23F9D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E23F9D">
        <w:rPr>
          <w:rFonts w:asciiTheme="minorHAnsi" w:hAnsiTheme="minorHAnsi" w:cstheme="minorHAnsi"/>
          <w:sz w:val="22"/>
          <w:szCs w:val="22"/>
        </w:rPr>
        <w:t>a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23F9D">
        <w:rPr>
          <w:rFonts w:asciiTheme="minorHAnsi" w:hAnsiTheme="minorHAnsi" w:cstheme="minorHAnsi"/>
          <w:sz w:val="22"/>
          <w:szCs w:val="22"/>
        </w:rPr>
        <w:t>a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23F9D">
        <w:rPr>
          <w:rFonts w:asciiTheme="minorHAnsi" w:hAnsiTheme="minorHAnsi" w:cstheme="minorHAnsi"/>
          <w:sz w:val="22"/>
          <w:szCs w:val="22"/>
        </w:rPr>
        <w:t>e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23F9D">
        <w:rPr>
          <w:rFonts w:asciiTheme="minorHAnsi" w:hAnsiTheme="minorHAnsi" w:cstheme="minorHAnsi"/>
          <w:sz w:val="22"/>
          <w:szCs w:val="22"/>
        </w:rPr>
        <w:t>t</w:t>
      </w:r>
      <w:r w:rsidRPr="00E23F9D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23F9D">
        <w:rPr>
          <w:rFonts w:asciiTheme="minorHAnsi" w:hAnsiTheme="minorHAnsi" w:cstheme="minorHAnsi"/>
          <w:sz w:val="22"/>
          <w:szCs w:val="22"/>
        </w:rPr>
        <w:t>e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23F9D">
        <w:rPr>
          <w:rFonts w:asciiTheme="minorHAnsi" w:hAnsiTheme="minorHAnsi" w:cstheme="minorHAnsi"/>
          <w:sz w:val="22"/>
          <w:szCs w:val="22"/>
        </w:rPr>
        <w:t>t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E23F9D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E23F9D">
        <w:rPr>
          <w:rFonts w:asciiTheme="minorHAnsi" w:hAnsiTheme="minorHAnsi" w:cstheme="minorHAnsi"/>
          <w:sz w:val="22"/>
          <w:szCs w:val="22"/>
        </w:rPr>
        <w:t>,</w:t>
      </w:r>
      <w:r w:rsidRPr="00E23F9D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23F9D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E23F9D">
        <w:rPr>
          <w:rFonts w:asciiTheme="minorHAnsi" w:hAnsiTheme="minorHAnsi" w:cstheme="minorHAnsi"/>
          <w:sz w:val="22"/>
          <w:szCs w:val="22"/>
        </w:rPr>
        <w:t>ist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E23F9D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E23F9D">
        <w:rPr>
          <w:rFonts w:asciiTheme="minorHAnsi" w:hAnsiTheme="minorHAnsi" w:cstheme="minorHAnsi"/>
          <w:sz w:val="22"/>
          <w:szCs w:val="22"/>
        </w:rPr>
        <w:t>s</w:t>
      </w:r>
      <w:r w:rsidRPr="00E23F9D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z w:val="22"/>
          <w:szCs w:val="22"/>
        </w:rPr>
        <w:t>a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23F9D">
        <w:rPr>
          <w:rFonts w:asciiTheme="minorHAnsi" w:hAnsiTheme="minorHAnsi" w:cstheme="minorHAnsi"/>
          <w:sz w:val="22"/>
          <w:szCs w:val="22"/>
        </w:rPr>
        <w:t>d</w:t>
      </w:r>
      <w:r w:rsidRPr="00E23F9D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E23F9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23F9D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ho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E23F9D">
        <w:rPr>
          <w:rFonts w:asciiTheme="minorHAnsi" w:hAnsiTheme="minorHAnsi" w:cstheme="minorHAnsi"/>
          <w:sz w:val="22"/>
          <w:szCs w:val="22"/>
        </w:rPr>
        <w:t>s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23F9D">
        <w:rPr>
          <w:rFonts w:asciiTheme="minorHAnsi" w:hAnsiTheme="minorHAnsi" w:cstheme="minorHAnsi"/>
          <w:sz w:val="22"/>
          <w:szCs w:val="22"/>
        </w:rPr>
        <w:t>g</w:t>
      </w:r>
      <w:r w:rsidRPr="00E23F9D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E23F9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po</w:t>
      </w:r>
      <w:r w:rsidRPr="00E23F9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23F9D">
        <w:rPr>
          <w:rFonts w:asciiTheme="minorHAnsi" w:hAnsiTheme="minorHAnsi" w:cstheme="minorHAnsi"/>
          <w:sz w:val="22"/>
          <w:szCs w:val="22"/>
        </w:rPr>
        <w:t>t</w:t>
      </w:r>
      <w:r w:rsidRPr="00E23F9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z w:val="22"/>
          <w:szCs w:val="22"/>
        </w:rPr>
        <w:t>a</w:t>
      </w:r>
      <w:r w:rsidRPr="00E23F9D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E23F9D">
        <w:rPr>
          <w:rFonts w:asciiTheme="minorHAnsi" w:hAnsiTheme="minorHAnsi" w:cstheme="minorHAnsi"/>
          <w:sz w:val="22"/>
          <w:szCs w:val="22"/>
        </w:rPr>
        <w:t>d</w:t>
      </w:r>
      <w:r w:rsidRPr="00E23F9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23F9D">
        <w:rPr>
          <w:rFonts w:asciiTheme="minorHAnsi" w:hAnsiTheme="minorHAnsi" w:cstheme="minorHAnsi"/>
          <w:spacing w:val="3"/>
          <w:sz w:val="22"/>
          <w:szCs w:val="22"/>
        </w:rPr>
        <w:t>x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23F9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23F9D">
        <w:rPr>
          <w:rFonts w:asciiTheme="minorHAnsi" w:hAnsiTheme="minorHAnsi" w:cstheme="minorHAnsi"/>
          <w:sz w:val="22"/>
          <w:szCs w:val="22"/>
        </w:rPr>
        <w:t>t</w:t>
      </w:r>
      <w:r w:rsidRPr="00E23F9D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-1"/>
          <w:w w:val="101"/>
          <w:sz w:val="22"/>
          <w:szCs w:val="22"/>
        </w:rPr>
        <w:t>r</w:t>
      </w:r>
      <w:r w:rsidRPr="00E23F9D">
        <w:rPr>
          <w:rFonts w:asciiTheme="minorHAnsi" w:hAnsiTheme="minorHAnsi" w:cstheme="minorHAnsi"/>
          <w:w w:val="101"/>
          <w:sz w:val="22"/>
          <w:szCs w:val="22"/>
        </w:rPr>
        <w:t>elate</w:t>
      </w:r>
      <w:r w:rsidRPr="00E23F9D">
        <w:rPr>
          <w:rFonts w:asciiTheme="minorHAnsi" w:hAnsiTheme="minorHAnsi" w:cstheme="minorHAnsi"/>
          <w:spacing w:val="1"/>
          <w:w w:val="101"/>
          <w:sz w:val="22"/>
          <w:szCs w:val="22"/>
        </w:rPr>
        <w:t>d</w:t>
      </w:r>
      <w:r w:rsidRPr="00E23F9D">
        <w:rPr>
          <w:rFonts w:asciiTheme="minorHAnsi" w:hAnsiTheme="minorHAnsi" w:cstheme="minorHAnsi"/>
          <w:w w:val="101"/>
          <w:sz w:val="22"/>
          <w:szCs w:val="22"/>
        </w:rPr>
        <w:t>)</w:t>
      </w:r>
    </w:p>
    <w:p w14:paraId="1BCB4A94" w14:textId="77777777" w:rsidR="0051513B" w:rsidRPr="00E23F9D" w:rsidRDefault="0051513B" w:rsidP="00E23F9D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60F8D2D3" w14:textId="77777777" w:rsidR="0051513B" w:rsidRPr="00E23F9D" w:rsidRDefault="00A235EE" w:rsidP="00E23F9D">
      <w:pPr>
        <w:ind w:left="112" w:right="143"/>
        <w:rPr>
          <w:rFonts w:asciiTheme="minorHAnsi" w:hAnsiTheme="minorHAnsi" w:cstheme="minorHAnsi"/>
          <w:sz w:val="22"/>
          <w:szCs w:val="22"/>
        </w:rPr>
      </w:pPr>
      <w:r w:rsidRPr="00E23F9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E23F9D">
        <w:rPr>
          <w:rFonts w:asciiTheme="minorHAnsi" w:hAnsiTheme="minorHAnsi" w:cstheme="minorHAnsi"/>
          <w:sz w:val="22"/>
          <w:szCs w:val="22"/>
        </w:rPr>
        <w:t>e</w:t>
      </w:r>
      <w:r w:rsidRPr="00E23F9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23F9D">
        <w:rPr>
          <w:rFonts w:asciiTheme="minorHAnsi" w:hAnsiTheme="minorHAnsi" w:cstheme="minorHAnsi"/>
          <w:sz w:val="22"/>
          <w:szCs w:val="22"/>
        </w:rPr>
        <w:t>satile</w:t>
      </w:r>
      <w:r w:rsidRPr="00E23F9D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b/>
          <w:spacing w:val="-3"/>
          <w:sz w:val="22"/>
          <w:szCs w:val="22"/>
        </w:rPr>
        <w:t>S</w:t>
      </w:r>
      <w:r w:rsidRPr="00E23F9D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E23F9D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E23F9D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E23F9D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E23F9D">
        <w:rPr>
          <w:rFonts w:asciiTheme="minorHAnsi" w:hAnsiTheme="minorHAnsi" w:cstheme="minorHAnsi"/>
          <w:b/>
          <w:sz w:val="22"/>
          <w:szCs w:val="22"/>
        </w:rPr>
        <w:t>r</w:t>
      </w:r>
      <w:r w:rsidRPr="00E23F9D">
        <w:rPr>
          <w:rFonts w:asciiTheme="minorHAnsi" w:hAnsiTheme="minorHAnsi" w:cstheme="minorHAnsi"/>
          <w:b/>
          <w:spacing w:val="6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b/>
          <w:spacing w:val="3"/>
          <w:sz w:val="22"/>
          <w:szCs w:val="22"/>
        </w:rPr>
        <w:t>M</w:t>
      </w:r>
      <w:r w:rsidRPr="00E23F9D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E23F9D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E23F9D">
        <w:rPr>
          <w:rFonts w:asciiTheme="minorHAnsi" w:hAnsiTheme="minorHAnsi" w:cstheme="minorHAnsi"/>
          <w:b/>
          <w:spacing w:val="1"/>
          <w:sz w:val="22"/>
          <w:szCs w:val="22"/>
        </w:rPr>
        <w:t>ag</w:t>
      </w:r>
      <w:r w:rsidRPr="00E23F9D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E23F9D">
        <w:rPr>
          <w:rFonts w:asciiTheme="minorHAnsi" w:hAnsiTheme="minorHAnsi" w:cstheme="minorHAnsi"/>
          <w:b/>
          <w:spacing w:val="-2"/>
          <w:sz w:val="22"/>
          <w:szCs w:val="22"/>
        </w:rPr>
        <w:t>m</w:t>
      </w:r>
      <w:r w:rsidRPr="00E23F9D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E23F9D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E23F9D">
        <w:rPr>
          <w:rFonts w:asciiTheme="minorHAnsi" w:hAnsiTheme="minorHAnsi" w:cstheme="minorHAnsi"/>
          <w:b/>
          <w:sz w:val="22"/>
          <w:szCs w:val="22"/>
        </w:rPr>
        <w:t>t</w:t>
      </w:r>
      <w:r w:rsidRPr="00E23F9D">
        <w:rPr>
          <w:rFonts w:asciiTheme="minorHAnsi" w:hAnsiTheme="minorHAnsi" w:cstheme="minorHAnsi"/>
          <w:b/>
          <w:spacing w:val="15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b/>
          <w:spacing w:val="-1"/>
          <w:sz w:val="22"/>
          <w:szCs w:val="22"/>
        </w:rPr>
        <w:t>P</w:t>
      </w:r>
      <w:r w:rsidRPr="00E23F9D">
        <w:rPr>
          <w:rFonts w:asciiTheme="minorHAnsi" w:hAnsiTheme="minorHAnsi" w:cstheme="minorHAnsi"/>
          <w:b/>
          <w:sz w:val="22"/>
          <w:szCs w:val="22"/>
        </w:rPr>
        <w:t>r</w:t>
      </w:r>
      <w:r w:rsidRPr="00E23F9D">
        <w:rPr>
          <w:rFonts w:asciiTheme="minorHAnsi" w:hAnsiTheme="minorHAnsi" w:cstheme="minorHAnsi"/>
          <w:b/>
          <w:spacing w:val="1"/>
          <w:sz w:val="22"/>
          <w:szCs w:val="22"/>
        </w:rPr>
        <w:t>of</w:t>
      </w:r>
      <w:r w:rsidRPr="00E23F9D">
        <w:rPr>
          <w:rFonts w:asciiTheme="minorHAnsi" w:hAnsiTheme="minorHAnsi" w:cstheme="minorHAnsi"/>
          <w:b/>
          <w:sz w:val="22"/>
          <w:szCs w:val="22"/>
        </w:rPr>
        <w:t>essi</w:t>
      </w:r>
      <w:r w:rsidRPr="00E23F9D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E23F9D">
        <w:rPr>
          <w:rFonts w:asciiTheme="minorHAnsi" w:hAnsiTheme="minorHAnsi" w:cstheme="minorHAnsi"/>
          <w:b/>
          <w:sz w:val="22"/>
          <w:szCs w:val="22"/>
        </w:rPr>
        <w:t>n</w:t>
      </w:r>
      <w:r w:rsidRPr="00E23F9D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E23F9D">
        <w:rPr>
          <w:rFonts w:asciiTheme="minorHAnsi" w:hAnsiTheme="minorHAnsi" w:cstheme="minorHAnsi"/>
          <w:b/>
          <w:sz w:val="22"/>
          <w:szCs w:val="22"/>
        </w:rPr>
        <w:t>l</w:t>
      </w:r>
      <w:r w:rsidRPr="00E23F9D">
        <w:rPr>
          <w:rFonts w:asciiTheme="minorHAnsi" w:hAnsiTheme="minorHAnsi" w:cstheme="minorHAnsi"/>
          <w:sz w:val="22"/>
          <w:szCs w:val="22"/>
        </w:rPr>
        <w:t>,</w:t>
      </w:r>
      <w:r w:rsidRPr="00E23F9D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E23F9D">
        <w:rPr>
          <w:rFonts w:asciiTheme="minorHAnsi" w:hAnsiTheme="minorHAnsi" w:cstheme="minorHAnsi"/>
          <w:sz w:val="22"/>
          <w:szCs w:val="22"/>
        </w:rPr>
        <w:t>i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23F9D">
        <w:rPr>
          <w:rFonts w:asciiTheme="minorHAnsi" w:hAnsiTheme="minorHAnsi" w:cstheme="minorHAnsi"/>
          <w:sz w:val="22"/>
          <w:szCs w:val="22"/>
        </w:rPr>
        <w:t>h</w:t>
      </w:r>
      <w:r w:rsidRPr="00E23F9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z w:val="22"/>
          <w:szCs w:val="22"/>
        </w:rPr>
        <w:t>e</w:t>
      </w:r>
      <w:r w:rsidRPr="00E23F9D">
        <w:rPr>
          <w:rFonts w:asciiTheme="minorHAnsi" w:hAnsiTheme="minorHAnsi" w:cstheme="minorHAnsi"/>
          <w:spacing w:val="3"/>
          <w:sz w:val="22"/>
          <w:szCs w:val="22"/>
        </w:rPr>
        <w:t>x</w:t>
      </w:r>
      <w:r w:rsidRPr="00E23F9D">
        <w:rPr>
          <w:rFonts w:asciiTheme="minorHAnsi" w:hAnsiTheme="minorHAnsi" w:cstheme="minorHAnsi"/>
          <w:sz w:val="22"/>
          <w:szCs w:val="22"/>
        </w:rPr>
        <w:t>te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23F9D">
        <w:rPr>
          <w:rFonts w:asciiTheme="minorHAnsi" w:hAnsiTheme="minorHAnsi" w:cstheme="minorHAnsi"/>
          <w:sz w:val="22"/>
          <w:szCs w:val="22"/>
        </w:rPr>
        <w:t>s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23F9D">
        <w:rPr>
          <w:rFonts w:asciiTheme="minorHAnsi" w:hAnsiTheme="minorHAnsi" w:cstheme="minorHAnsi"/>
          <w:sz w:val="22"/>
          <w:szCs w:val="22"/>
        </w:rPr>
        <w:t>e</w:t>
      </w:r>
      <w:r w:rsidRPr="00E23F9D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z w:val="22"/>
          <w:szCs w:val="22"/>
        </w:rPr>
        <w:t>e</w:t>
      </w:r>
      <w:r w:rsidRPr="00E23F9D">
        <w:rPr>
          <w:rFonts w:asciiTheme="minorHAnsi" w:hAnsiTheme="minorHAnsi" w:cstheme="minorHAnsi"/>
          <w:spacing w:val="3"/>
          <w:sz w:val="22"/>
          <w:szCs w:val="22"/>
        </w:rPr>
        <w:t>x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E23F9D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23F9D">
        <w:rPr>
          <w:rFonts w:asciiTheme="minorHAnsi" w:hAnsiTheme="minorHAnsi" w:cstheme="minorHAnsi"/>
          <w:sz w:val="22"/>
          <w:szCs w:val="22"/>
        </w:rPr>
        <w:t>ie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23F9D">
        <w:rPr>
          <w:rFonts w:asciiTheme="minorHAnsi" w:hAnsiTheme="minorHAnsi" w:cstheme="minorHAnsi"/>
          <w:sz w:val="22"/>
          <w:szCs w:val="22"/>
        </w:rPr>
        <w:t>ce</w:t>
      </w:r>
      <w:r w:rsidRPr="00E23F9D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E23F9D">
        <w:rPr>
          <w:rFonts w:asciiTheme="minorHAnsi" w:hAnsiTheme="minorHAnsi" w:cstheme="minorHAnsi"/>
          <w:sz w:val="22"/>
          <w:szCs w:val="22"/>
        </w:rPr>
        <w:t>n</w:t>
      </w:r>
      <w:r w:rsidRPr="00E23F9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z w:val="22"/>
          <w:szCs w:val="22"/>
        </w:rPr>
        <w:t>Sales</w:t>
      </w:r>
      <w:r w:rsidRPr="00E23F9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z w:val="22"/>
          <w:szCs w:val="22"/>
        </w:rPr>
        <w:t>/</w:t>
      </w:r>
      <w:r w:rsidRPr="00E23F9D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E23F9D">
        <w:rPr>
          <w:rFonts w:asciiTheme="minorHAnsi" w:hAnsiTheme="minorHAnsi" w:cstheme="minorHAnsi"/>
          <w:sz w:val="22"/>
          <w:szCs w:val="22"/>
        </w:rPr>
        <w:t>eti</w:t>
      </w:r>
      <w:r w:rsidRPr="00E23F9D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E23F9D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E23F9D">
        <w:rPr>
          <w:rFonts w:asciiTheme="minorHAnsi" w:hAnsiTheme="minorHAnsi" w:cstheme="minorHAnsi"/>
          <w:sz w:val="22"/>
          <w:szCs w:val="22"/>
        </w:rPr>
        <w:t>,</w:t>
      </w:r>
      <w:r w:rsidRPr="00E23F9D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w w:val="101"/>
          <w:sz w:val="22"/>
          <w:szCs w:val="22"/>
        </w:rPr>
        <w:t>Pla</w:t>
      </w:r>
      <w:r w:rsidRPr="00E23F9D">
        <w:rPr>
          <w:rFonts w:asciiTheme="minorHAnsi" w:hAnsiTheme="minorHAnsi" w:cstheme="minorHAnsi"/>
          <w:spacing w:val="1"/>
          <w:w w:val="101"/>
          <w:sz w:val="22"/>
          <w:szCs w:val="22"/>
        </w:rPr>
        <w:t>n</w:t>
      </w:r>
      <w:r w:rsidRPr="00E23F9D">
        <w:rPr>
          <w:rFonts w:asciiTheme="minorHAnsi" w:hAnsiTheme="minorHAnsi" w:cstheme="minorHAnsi"/>
          <w:w w:val="101"/>
          <w:sz w:val="22"/>
          <w:szCs w:val="22"/>
        </w:rPr>
        <w:t xml:space="preserve">t </w:t>
      </w:r>
      <w:r w:rsidRPr="00E23F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23F9D">
        <w:rPr>
          <w:rFonts w:asciiTheme="minorHAnsi" w:hAnsiTheme="minorHAnsi" w:cstheme="minorHAnsi"/>
          <w:sz w:val="22"/>
          <w:szCs w:val="22"/>
        </w:rPr>
        <w:t>i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E23F9D">
        <w:rPr>
          <w:rFonts w:asciiTheme="minorHAnsi" w:hAnsiTheme="minorHAnsi" w:cstheme="minorHAnsi"/>
          <w:sz w:val="22"/>
          <w:szCs w:val="22"/>
        </w:rPr>
        <w:t>st</w:t>
      </w:r>
      <w:r w:rsidRPr="00E23F9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23F9D">
        <w:rPr>
          <w:rFonts w:asciiTheme="minorHAnsi" w:hAnsiTheme="minorHAnsi" w:cstheme="minorHAnsi"/>
          <w:sz w:val="22"/>
          <w:szCs w:val="22"/>
        </w:rPr>
        <w:t>ati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E23F9D">
        <w:rPr>
          <w:rFonts w:asciiTheme="minorHAnsi" w:hAnsiTheme="minorHAnsi" w:cstheme="minorHAnsi"/>
          <w:sz w:val="22"/>
          <w:szCs w:val="22"/>
        </w:rPr>
        <w:t>,</w:t>
      </w:r>
      <w:r w:rsidRPr="00E23F9D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z w:val="22"/>
          <w:szCs w:val="22"/>
        </w:rPr>
        <w:t>P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ur</w:t>
      </w:r>
      <w:r w:rsidRPr="00E23F9D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E23F9D">
        <w:rPr>
          <w:rFonts w:asciiTheme="minorHAnsi" w:hAnsiTheme="minorHAnsi" w:cstheme="minorHAnsi"/>
          <w:sz w:val="22"/>
          <w:szCs w:val="22"/>
        </w:rPr>
        <w:t>a</w:t>
      </w:r>
      <w:r w:rsidRPr="00E23F9D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23F9D">
        <w:rPr>
          <w:rFonts w:asciiTheme="minorHAnsi" w:hAnsiTheme="minorHAnsi" w:cstheme="minorHAnsi"/>
          <w:sz w:val="22"/>
          <w:szCs w:val="22"/>
        </w:rPr>
        <w:t>s</w:t>
      </w:r>
      <w:r w:rsidRPr="00E23F9D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z w:val="22"/>
          <w:szCs w:val="22"/>
        </w:rPr>
        <w:t>a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23F9D">
        <w:rPr>
          <w:rFonts w:asciiTheme="minorHAnsi" w:hAnsiTheme="minorHAnsi" w:cstheme="minorHAnsi"/>
          <w:sz w:val="22"/>
          <w:szCs w:val="22"/>
        </w:rPr>
        <w:t>d</w:t>
      </w:r>
      <w:r w:rsidRPr="00E23F9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E23F9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23F9D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E23F9D">
        <w:rPr>
          <w:rFonts w:asciiTheme="minorHAnsi" w:hAnsiTheme="minorHAnsi" w:cstheme="minorHAnsi"/>
          <w:sz w:val="22"/>
          <w:szCs w:val="22"/>
        </w:rPr>
        <w:t>c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E23F9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23F9D">
        <w:rPr>
          <w:rFonts w:asciiTheme="minorHAnsi" w:hAnsiTheme="minorHAnsi" w:cstheme="minorHAnsi"/>
          <w:sz w:val="22"/>
          <w:szCs w:val="22"/>
        </w:rPr>
        <w:t>e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23F9D">
        <w:rPr>
          <w:rFonts w:asciiTheme="minorHAnsi" w:hAnsiTheme="minorHAnsi" w:cstheme="minorHAnsi"/>
          <w:sz w:val="22"/>
          <w:szCs w:val="22"/>
        </w:rPr>
        <w:t>t,</w:t>
      </w:r>
      <w:r w:rsidRPr="00E23F9D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-6"/>
          <w:sz w:val="22"/>
          <w:szCs w:val="22"/>
        </w:rPr>
        <w:t>L</w:t>
      </w:r>
      <w:r w:rsidRPr="00E23F9D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E23F9D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E23F9D">
        <w:rPr>
          <w:rFonts w:asciiTheme="minorHAnsi" w:hAnsiTheme="minorHAnsi" w:cstheme="minorHAnsi"/>
          <w:sz w:val="22"/>
          <w:szCs w:val="22"/>
        </w:rPr>
        <w:t>s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23F9D">
        <w:rPr>
          <w:rFonts w:asciiTheme="minorHAnsi" w:hAnsiTheme="minorHAnsi" w:cstheme="minorHAnsi"/>
          <w:sz w:val="22"/>
          <w:szCs w:val="22"/>
        </w:rPr>
        <w:t>ics,</w:t>
      </w:r>
      <w:r w:rsidRPr="00E23F9D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23F9D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po</w:t>
      </w:r>
      <w:r w:rsidRPr="00E23F9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23F9D">
        <w:rPr>
          <w:rFonts w:asciiTheme="minorHAnsi" w:hAnsiTheme="minorHAnsi" w:cstheme="minorHAnsi"/>
          <w:sz w:val="22"/>
          <w:szCs w:val="22"/>
        </w:rPr>
        <w:t>t</w:t>
      </w:r>
      <w:r w:rsidRPr="00E23F9D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z w:val="22"/>
          <w:szCs w:val="22"/>
        </w:rPr>
        <w:t>/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23F9D">
        <w:rPr>
          <w:rFonts w:asciiTheme="minorHAnsi" w:hAnsiTheme="minorHAnsi" w:cstheme="minorHAnsi"/>
          <w:spacing w:val="3"/>
          <w:sz w:val="22"/>
          <w:szCs w:val="22"/>
        </w:rPr>
        <w:t>x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23F9D">
        <w:rPr>
          <w:rFonts w:asciiTheme="minorHAnsi" w:hAnsiTheme="minorHAnsi" w:cstheme="minorHAnsi"/>
          <w:sz w:val="22"/>
          <w:szCs w:val="22"/>
        </w:rPr>
        <w:t>t,</w:t>
      </w:r>
      <w:r w:rsidRPr="00E23F9D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-4"/>
          <w:sz w:val="22"/>
          <w:szCs w:val="22"/>
        </w:rPr>
        <w:t>W</w:t>
      </w:r>
      <w:r w:rsidRPr="00E23F9D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E23F9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23F9D">
        <w:rPr>
          <w:rFonts w:asciiTheme="minorHAnsi" w:hAnsiTheme="minorHAnsi" w:cstheme="minorHAnsi"/>
          <w:sz w:val="22"/>
          <w:szCs w:val="22"/>
        </w:rPr>
        <w:t>e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E23F9D">
        <w:rPr>
          <w:rFonts w:asciiTheme="minorHAnsi" w:hAnsiTheme="minorHAnsi" w:cstheme="minorHAnsi"/>
          <w:sz w:val="22"/>
          <w:szCs w:val="22"/>
        </w:rPr>
        <w:t>se</w:t>
      </w:r>
      <w:r w:rsidRPr="00E23F9D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z w:val="22"/>
          <w:szCs w:val="22"/>
        </w:rPr>
        <w:t>/</w:t>
      </w:r>
      <w:r w:rsidRPr="00E23F9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-1"/>
          <w:w w:val="101"/>
          <w:sz w:val="22"/>
          <w:szCs w:val="22"/>
        </w:rPr>
        <w:t>I</w:t>
      </w:r>
      <w:r w:rsidRPr="00E23F9D">
        <w:rPr>
          <w:rFonts w:asciiTheme="minorHAnsi" w:hAnsiTheme="minorHAnsi" w:cstheme="minorHAnsi"/>
          <w:spacing w:val="-2"/>
          <w:w w:val="101"/>
          <w:sz w:val="22"/>
          <w:szCs w:val="22"/>
        </w:rPr>
        <w:t>n</w:t>
      </w:r>
      <w:r w:rsidRPr="00E23F9D">
        <w:rPr>
          <w:rFonts w:asciiTheme="minorHAnsi" w:hAnsiTheme="minorHAnsi" w:cstheme="minorHAnsi"/>
          <w:spacing w:val="1"/>
          <w:w w:val="101"/>
          <w:sz w:val="22"/>
          <w:szCs w:val="22"/>
        </w:rPr>
        <w:t>v</w:t>
      </w:r>
      <w:r w:rsidRPr="00E23F9D">
        <w:rPr>
          <w:rFonts w:asciiTheme="minorHAnsi" w:hAnsiTheme="minorHAnsi" w:cstheme="minorHAnsi"/>
          <w:spacing w:val="2"/>
          <w:w w:val="101"/>
          <w:sz w:val="22"/>
          <w:szCs w:val="22"/>
        </w:rPr>
        <w:t>e</w:t>
      </w:r>
      <w:r w:rsidRPr="00E23F9D">
        <w:rPr>
          <w:rFonts w:asciiTheme="minorHAnsi" w:hAnsiTheme="minorHAnsi" w:cstheme="minorHAnsi"/>
          <w:spacing w:val="-2"/>
          <w:w w:val="101"/>
          <w:sz w:val="22"/>
          <w:szCs w:val="22"/>
        </w:rPr>
        <w:t>n</w:t>
      </w:r>
      <w:r w:rsidRPr="00E23F9D">
        <w:rPr>
          <w:rFonts w:asciiTheme="minorHAnsi" w:hAnsiTheme="minorHAnsi" w:cstheme="minorHAnsi"/>
          <w:spacing w:val="2"/>
          <w:w w:val="101"/>
          <w:sz w:val="22"/>
          <w:szCs w:val="22"/>
        </w:rPr>
        <w:t>t</w:t>
      </w:r>
      <w:r w:rsidRPr="00E23F9D">
        <w:rPr>
          <w:rFonts w:asciiTheme="minorHAnsi" w:hAnsiTheme="minorHAnsi" w:cstheme="minorHAnsi"/>
          <w:spacing w:val="-2"/>
          <w:w w:val="101"/>
          <w:sz w:val="22"/>
          <w:szCs w:val="22"/>
        </w:rPr>
        <w:t>o</w:t>
      </w:r>
      <w:r w:rsidRPr="00E23F9D">
        <w:rPr>
          <w:rFonts w:asciiTheme="minorHAnsi" w:hAnsiTheme="minorHAnsi" w:cstheme="minorHAnsi"/>
          <w:spacing w:val="4"/>
          <w:w w:val="101"/>
          <w:sz w:val="22"/>
          <w:szCs w:val="22"/>
        </w:rPr>
        <w:t>r</w:t>
      </w:r>
      <w:r w:rsidRPr="00E23F9D">
        <w:rPr>
          <w:rFonts w:asciiTheme="minorHAnsi" w:hAnsiTheme="minorHAnsi" w:cstheme="minorHAnsi"/>
          <w:w w:val="101"/>
          <w:sz w:val="22"/>
          <w:szCs w:val="22"/>
        </w:rPr>
        <w:t xml:space="preserve">y </w:t>
      </w:r>
      <w:r w:rsidRPr="00E23F9D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23F9D">
        <w:rPr>
          <w:rFonts w:asciiTheme="minorHAnsi" w:hAnsiTheme="minorHAnsi" w:cstheme="minorHAnsi"/>
          <w:sz w:val="22"/>
          <w:szCs w:val="22"/>
        </w:rPr>
        <w:t>a</w:t>
      </w:r>
      <w:r w:rsidRPr="00E23F9D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E23F9D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23F9D">
        <w:rPr>
          <w:rFonts w:asciiTheme="minorHAnsi" w:hAnsiTheme="minorHAnsi" w:cstheme="minorHAnsi"/>
          <w:sz w:val="22"/>
          <w:szCs w:val="22"/>
        </w:rPr>
        <w:t>e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23F9D">
        <w:rPr>
          <w:rFonts w:asciiTheme="minorHAnsi" w:hAnsiTheme="minorHAnsi" w:cstheme="minorHAnsi"/>
          <w:sz w:val="22"/>
          <w:szCs w:val="22"/>
        </w:rPr>
        <w:t>t</w:t>
      </w:r>
      <w:r w:rsidRPr="00E23F9D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E23F9D">
        <w:rPr>
          <w:rFonts w:asciiTheme="minorHAnsi" w:hAnsiTheme="minorHAnsi" w:cstheme="minorHAnsi"/>
          <w:sz w:val="22"/>
          <w:szCs w:val="22"/>
        </w:rPr>
        <w:t>th</w:t>
      </w:r>
      <w:r w:rsidRPr="00E23F9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z w:val="22"/>
          <w:szCs w:val="22"/>
        </w:rPr>
        <w:t>an</w:t>
      </w:r>
      <w:r w:rsidRPr="00E23F9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z w:val="22"/>
          <w:szCs w:val="22"/>
        </w:rPr>
        <w:t>i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nbu</w:t>
      </w:r>
      <w:r w:rsidRPr="00E23F9D">
        <w:rPr>
          <w:rFonts w:asciiTheme="minorHAnsi" w:hAnsiTheme="minorHAnsi" w:cstheme="minorHAnsi"/>
          <w:sz w:val="22"/>
          <w:szCs w:val="22"/>
        </w:rPr>
        <w:t>ilt</w:t>
      </w:r>
      <w:r w:rsidRPr="00E23F9D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z w:val="22"/>
          <w:szCs w:val="22"/>
        </w:rPr>
        <w:t>a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E23F9D">
        <w:rPr>
          <w:rFonts w:asciiTheme="minorHAnsi" w:hAnsiTheme="minorHAnsi" w:cstheme="minorHAnsi"/>
          <w:sz w:val="22"/>
          <w:szCs w:val="22"/>
        </w:rPr>
        <w:t>ili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23F9D">
        <w:rPr>
          <w:rFonts w:asciiTheme="minorHAnsi" w:hAnsiTheme="minorHAnsi" w:cstheme="minorHAnsi"/>
          <w:sz w:val="22"/>
          <w:szCs w:val="22"/>
        </w:rPr>
        <w:t>y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z w:val="22"/>
          <w:szCs w:val="22"/>
        </w:rPr>
        <w:t>to</w:t>
      </w:r>
      <w:r w:rsidRPr="00E23F9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nd</w:t>
      </w:r>
      <w:r w:rsidRPr="00E23F9D">
        <w:rPr>
          <w:rFonts w:asciiTheme="minorHAnsi" w:hAnsiTheme="minorHAnsi" w:cstheme="minorHAnsi"/>
          <w:sz w:val="22"/>
          <w:szCs w:val="22"/>
        </w:rPr>
        <w:t>e</w:t>
      </w:r>
      <w:r w:rsidRPr="00E23F9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23F9D">
        <w:rPr>
          <w:rFonts w:asciiTheme="minorHAnsi" w:hAnsiTheme="minorHAnsi" w:cstheme="minorHAnsi"/>
          <w:sz w:val="22"/>
          <w:szCs w:val="22"/>
        </w:rPr>
        <w:t>sta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23F9D">
        <w:rPr>
          <w:rFonts w:asciiTheme="minorHAnsi" w:hAnsiTheme="minorHAnsi" w:cstheme="minorHAnsi"/>
          <w:sz w:val="22"/>
          <w:szCs w:val="22"/>
        </w:rPr>
        <w:t>d</w:t>
      </w:r>
      <w:r w:rsidRPr="00E23F9D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E23F9D">
        <w:rPr>
          <w:rFonts w:asciiTheme="minorHAnsi" w:hAnsiTheme="minorHAnsi" w:cstheme="minorHAnsi"/>
          <w:sz w:val="22"/>
          <w:szCs w:val="22"/>
        </w:rPr>
        <w:t>e</w:t>
      </w:r>
      <w:r w:rsidRPr="00E23F9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E23F9D">
        <w:rPr>
          <w:rFonts w:asciiTheme="minorHAnsi" w:hAnsiTheme="minorHAnsi" w:cstheme="minorHAnsi"/>
          <w:sz w:val="22"/>
          <w:szCs w:val="22"/>
        </w:rPr>
        <w:t>si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23F9D">
        <w:rPr>
          <w:rFonts w:asciiTheme="minorHAnsi" w:hAnsiTheme="minorHAnsi" w:cstheme="minorHAnsi"/>
          <w:sz w:val="22"/>
          <w:szCs w:val="22"/>
        </w:rPr>
        <w:t>ess</w:t>
      </w:r>
      <w:r w:rsidRPr="00E23F9D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E23F9D">
        <w:rPr>
          <w:rFonts w:asciiTheme="minorHAnsi" w:hAnsiTheme="minorHAnsi" w:cstheme="minorHAnsi"/>
          <w:spacing w:val="-6"/>
          <w:sz w:val="22"/>
          <w:szCs w:val="22"/>
        </w:rPr>
        <w:t>y</w:t>
      </w:r>
      <w:r w:rsidRPr="00E23F9D">
        <w:rPr>
          <w:rFonts w:asciiTheme="minorHAnsi" w:hAnsiTheme="minorHAnsi" w:cstheme="minorHAnsi"/>
          <w:sz w:val="22"/>
          <w:szCs w:val="22"/>
        </w:rPr>
        <w:t>cle</w:t>
      </w:r>
      <w:r w:rsidRPr="00E23F9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23F9D">
        <w:rPr>
          <w:rFonts w:asciiTheme="minorHAnsi" w:hAnsiTheme="minorHAnsi" w:cstheme="minorHAnsi"/>
          <w:sz w:val="22"/>
          <w:szCs w:val="22"/>
        </w:rPr>
        <w:t>t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23F9D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E23F9D">
        <w:rPr>
          <w:rFonts w:asciiTheme="minorHAnsi" w:hAnsiTheme="minorHAnsi" w:cstheme="minorHAnsi"/>
          <w:spacing w:val="5"/>
          <w:sz w:val="22"/>
          <w:szCs w:val="22"/>
        </w:rPr>
        <w:t>l</w:t>
      </w:r>
      <w:r w:rsidRPr="00E23F9D">
        <w:rPr>
          <w:rFonts w:asciiTheme="minorHAnsi" w:hAnsiTheme="minorHAnsi" w:cstheme="minorHAnsi"/>
          <w:spacing w:val="-6"/>
          <w:sz w:val="22"/>
          <w:szCs w:val="22"/>
        </w:rPr>
        <w:t>y</w:t>
      </w:r>
      <w:r w:rsidRPr="00E23F9D">
        <w:rPr>
          <w:rFonts w:asciiTheme="minorHAnsi" w:hAnsiTheme="minorHAnsi" w:cstheme="minorHAnsi"/>
          <w:sz w:val="22"/>
          <w:szCs w:val="22"/>
        </w:rPr>
        <w:t>.</w:t>
      </w:r>
      <w:r w:rsidRPr="00E23F9D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z w:val="22"/>
          <w:szCs w:val="22"/>
        </w:rPr>
        <w:t>S</w:t>
      </w:r>
      <w:r w:rsidRPr="00E23F9D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E23F9D">
        <w:rPr>
          <w:rFonts w:asciiTheme="minorHAnsi" w:hAnsiTheme="minorHAnsi" w:cstheme="minorHAnsi"/>
          <w:sz w:val="22"/>
          <w:szCs w:val="22"/>
        </w:rPr>
        <w:t>i</w:t>
      </w:r>
      <w:r w:rsidRPr="00E23F9D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E23F9D">
        <w:rPr>
          <w:rFonts w:asciiTheme="minorHAnsi" w:hAnsiTheme="minorHAnsi" w:cstheme="minorHAnsi"/>
          <w:sz w:val="22"/>
          <w:szCs w:val="22"/>
        </w:rPr>
        <w:t>g</w:t>
      </w:r>
      <w:r w:rsidRPr="00E23F9D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z w:val="22"/>
          <w:szCs w:val="22"/>
        </w:rPr>
        <w:t>a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w w:val="101"/>
          <w:sz w:val="22"/>
          <w:szCs w:val="22"/>
        </w:rPr>
        <w:t>se</w:t>
      </w:r>
      <w:r w:rsidRPr="00E23F9D">
        <w:rPr>
          <w:rFonts w:asciiTheme="minorHAnsi" w:hAnsiTheme="minorHAnsi" w:cstheme="minorHAnsi"/>
          <w:spacing w:val="-2"/>
          <w:w w:val="101"/>
          <w:sz w:val="22"/>
          <w:szCs w:val="22"/>
        </w:rPr>
        <w:t>n</w:t>
      </w:r>
      <w:r w:rsidRPr="00E23F9D">
        <w:rPr>
          <w:rFonts w:asciiTheme="minorHAnsi" w:hAnsiTheme="minorHAnsi" w:cstheme="minorHAnsi"/>
          <w:spacing w:val="2"/>
          <w:w w:val="101"/>
          <w:sz w:val="22"/>
          <w:szCs w:val="22"/>
        </w:rPr>
        <w:t>i</w:t>
      </w:r>
      <w:r w:rsidRPr="00E23F9D">
        <w:rPr>
          <w:rFonts w:asciiTheme="minorHAnsi" w:hAnsiTheme="minorHAnsi" w:cstheme="minorHAnsi"/>
          <w:spacing w:val="-2"/>
          <w:w w:val="101"/>
          <w:sz w:val="22"/>
          <w:szCs w:val="22"/>
        </w:rPr>
        <w:t>o</w:t>
      </w:r>
      <w:r w:rsidRPr="00E23F9D">
        <w:rPr>
          <w:rFonts w:asciiTheme="minorHAnsi" w:hAnsiTheme="minorHAnsi" w:cstheme="minorHAnsi"/>
          <w:w w:val="101"/>
          <w:sz w:val="22"/>
          <w:szCs w:val="22"/>
        </w:rPr>
        <w:t xml:space="preserve">r 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23F9D">
        <w:rPr>
          <w:rFonts w:asciiTheme="minorHAnsi" w:hAnsiTheme="minorHAnsi" w:cstheme="minorHAnsi"/>
          <w:sz w:val="22"/>
          <w:szCs w:val="22"/>
        </w:rPr>
        <w:t>a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23F9D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23F9D">
        <w:rPr>
          <w:rFonts w:asciiTheme="minorHAnsi" w:hAnsiTheme="minorHAnsi" w:cstheme="minorHAnsi"/>
          <w:sz w:val="22"/>
          <w:szCs w:val="22"/>
        </w:rPr>
        <w:t>e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23F9D">
        <w:rPr>
          <w:rFonts w:asciiTheme="minorHAnsi" w:hAnsiTheme="minorHAnsi" w:cstheme="minorHAnsi"/>
          <w:sz w:val="22"/>
          <w:szCs w:val="22"/>
        </w:rPr>
        <w:t>t</w:t>
      </w:r>
      <w:r w:rsidRPr="00E23F9D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23F9D">
        <w:rPr>
          <w:rFonts w:asciiTheme="minorHAnsi" w:hAnsiTheme="minorHAnsi" w:cstheme="minorHAnsi"/>
          <w:sz w:val="22"/>
          <w:szCs w:val="22"/>
        </w:rPr>
        <w:t>sit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23F9D">
        <w:rPr>
          <w:rFonts w:asciiTheme="minorHAnsi" w:hAnsiTheme="minorHAnsi" w:cstheme="minorHAnsi"/>
          <w:sz w:val="22"/>
          <w:szCs w:val="22"/>
        </w:rPr>
        <w:t>n</w:t>
      </w:r>
      <w:r w:rsidRPr="00E23F9D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E23F9D">
        <w:rPr>
          <w:rFonts w:asciiTheme="minorHAnsi" w:hAnsiTheme="minorHAnsi" w:cstheme="minorHAnsi"/>
          <w:sz w:val="22"/>
          <w:szCs w:val="22"/>
        </w:rPr>
        <w:t>th</w:t>
      </w:r>
      <w:r w:rsidRPr="00E23F9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z w:val="22"/>
          <w:szCs w:val="22"/>
        </w:rPr>
        <w:t>a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23F9D">
        <w:rPr>
          <w:rFonts w:asciiTheme="minorHAnsi" w:hAnsiTheme="minorHAnsi" w:cstheme="minorHAnsi"/>
          <w:sz w:val="22"/>
          <w:szCs w:val="22"/>
        </w:rPr>
        <w:t>e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23F9D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E23F9D">
        <w:rPr>
          <w:rFonts w:asciiTheme="minorHAnsi" w:hAnsiTheme="minorHAnsi" w:cstheme="minorHAnsi"/>
          <w:sz w:val="22"/>
          <w:szCs w:val="22"/>
        </w:rPr>
        <w:t>d</w:t>
      </w:r>
      <w:r w:rsidRPr="00E23F9D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E23F9D">
        <w:rPr>
          <w:rFonts w:asciiTheme="minorHAnsi" w:hAnsiTheme="minorHAnsi" w:cstheme="minorHAnsi"/>
          <w:sz w:val="22"/>
          <w:szCs w:val="22"/>
        </w:rPr>
        <w:t>a</w:t>
      </w:r>
      <w:r w:rsidRPr="00E23F9D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E23F9D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E23F9D">
        <w:rPr>
          <w:rFonts w:asciiTheme="minorHAnsi" w:hAnsiTheme="minorHAnsi" w:cstheme="minorHAnsi"/>
          <w:sz w:val="22"/>
          <w:szCs w:val="22"/>
        </w:rPr>
        <w:t>,</w:t>
      </w:r>
      <w:r w:rsidRPr="00E23F9D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z w:val="22"/>
          <w:szCs w:val="22"/>
        </w:rPr>
        <w:t>to</w:t>
      </w:r>
      <w:r w:rsidRPr="00E23F9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E23F9D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E23F9D">
        <w:rPr>
          <w:rFonts w:asciiTheme="minorHAnsi" w:hAnsiTheme="minorHAnsi" w:cstheme="minorHAnsi"/>
          <w:sz w:val="22"/>
          <w:szCs w:val="22"/>
        </w:rPr>
        <w:t>ad</w:t>
      </w:r>
      <w:r w:rsidRPr="00E23F9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E23F9D">
        <w:rPr>
          <w:rFonts w:asciiTheme="minorHAnsi" w:hAnsiTheme="minorHAnsi" w:cstheme="minorHAnsi"/>
          <w:sz w:val="22"/>
          <w:szCs w:val="22"/>
        </w:rPr>
        <w:t>eet</w:t>
      </w:r>
      <w:r w:rsidRPr="00E23F9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23F9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23F9D">
        <w:rPr>
          <w:rFonts w:asciiTheme="minorHAnsi" w:hAnsiTheme="minorHAnsi" w:cstheme="minorHAnsi"/>
          <w:sz w:val="22"/>
          <w:szCs w:val="22"/>
        </w:rPr>
        <w:t>ati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E23F9D">
        <w:rPr>
          <w:rFonts w:asciiTheme="minorHAnsi" w:hAnsiTheme="minorHAnsi" w:cstheme="minorHAnsi"/>
          <w:sz w:val="22"/>
          <w:szCs w:val="22"/>
        </w:rPr>
        <w:t>s/</w:t>
      </w:r>
      <w:r w:rsidRPr="00E23F9D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E23F9D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E23F9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23F9D">
        <w:rPr>
          <w:rFonts w:asciiTheme="minorHAnsi" w:hAnsiTheme="minorHAnsi" w:cstheme="minorHAnsi"/>
          <w:sz w:val="22"/>
          <w:szCs w:val="22"/>
        </w:rPr>
        <w:t>c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E23F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E23F9D">
        <w:rPr>
          <w:rFonts w:asciiTheme="minorHAnsi" w:hAnsiTheme="minorHAnsi" w:cstheme="minorHAnsi"/>
          <w:sz w:val="22"/>
          <w:szCs w:val="22"/>
        </w:rPr>
        <w:t>ses</w:t>
      </w:r>
      <w:r w:rsidRPr="00E23F9D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z w:val="22"/>
          <w:szCs w:val="22"/>
        </w:rPr>
        <w:t>a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23F9D">
        <w:rPr>
          <w:rFonts w:asciiTheme="minorHAnsi" w:hAnsiTheme="minorHAnsi" w:cstheme="minorHAnsi"/>
          <w:sz w:val="22"/>
          <w:szCs w:val="22"/>
        </w:rPr>
        <w:t>d</w:t>
      </w:r>
      <w:r w:rsidRPr="00E23F9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w w:val="101"/>
          <w:sz w:val="22"/>
          <w:szCs w:val="22"/>
        </w:rPr>
        <w:t>P</w:t>
      </w:r>
      <w:r w:rsidRPr="00E23F9D">
        <w:rPr>
          <w:rFonts w:asciiTheme="minorHAnsi" w:hAnsiTheme="minorHAnsi" w:cstheme="minorHAnsi"/>
          <w:spacing w:val="1"/>
          <w:w w:val="101"/>
          <w:sz w:val="22"/>
          <w:szCs w:val="22"/>
        </w:rPr>
        <w:t>r</w:t>
      </w:r>
      <w:r w:rsidRPr="00E23F9D">
        <w:rPr>
          <w:rFonts w:asciiTheme="minorHAnsi" w:hAnsiTheme="minorHAnsi" w:cstheme="minorHAnsi"/>
          <w:spacing w:val="-2"/>
          <w:w w:val="101"/>
          <w:sz w:val="22"/>
          <w:szCs w:val="22"/>
        </w:rPr>
        <w:t>o</w:t>
      </w:r>
      <w:r w:rsidRPr="00E23F9D">
        <w:rPr>
          <w:rFonts w:asciiTheme="minorHAnsi" w:hAnsiTheme="minorHAnsi" w:cstheme="minorHAnsi"/>
          <w:w w:val="101"/>
          <w:sz w:val="22"/>
          <w:szCs w:val="22"/>
        </w:rPr>
        <w:t>c</w:t>
      </w:r>
      <w:r w:rsidRPr="00E23F9D">
        <w:rPr>
          <w:rFonts w:asciiTheme="minorHAnsi" w:hAnsiTheme="minorHAnsi" w:cstheme="minorHAnsi"/>
          <w:spacing w:val="1"/>
          <w:w w:val="101"/>
          <w:sz w:val="22"/>
          <w:szCs w:val="22"/>
        </w:rPr>
        <w:t>ur</w:t>
      </w:r>
      <w:r w:rsidRPr="00E23F9D">
        <w:rPr>
          <w:rFonts w:asciiTheme="minorHAnsi" w:hAnsiTheme="minorHAnsi" w:cstheme="minorHAnsi"/>
          <w:spacing w:val="2"/>
          <w:w w:val="101"/>
          <w:sz w:val="22"/>
          <w:szCs w:val="22"/>
        </w:rPr>
        <w:t>e</w:t>
      </w:r>
      <w:r w:rsidRPr="00E23F9D">
        <w:rPr>
          <w:rFonts w:asciiTheme="minorHAnsi" w:hAnsiTheme="minorHAnsi" w:cstheme="minorHAnsi"/>
          <w:spacing w:val="-2"/>
          <w:w w:val="101"/>
          <w:sz w:val="22"/>
          <w:szCs w:val="22"/>
        </w:rPr>
        <w:t>m</w:t>
      </w:r>
      <w:r w:rsidRPr="00E23F9D">
        <w:rPr>
          <w:rFonts w:asciiTheme="minorHAnsi" w:hAnsiTheme="minorHAnsi" w:cstheme="minorHAnsi"/>
          <w:spacing w:val="-3"/>
          <w:w w:val="101"/>
          <w:sz w:val="22"/>
          <w:szCs w:val="22"/>
        </w:rPr>
        <w:t>e</w:t>
      </w:r>
      <w:r w:rsidRPr="00E23F9D">
        <w:rPr>
          <w:rFonts w:asciiTheme="minorHAnsi" w:hAnsiTheme="minorHAnsi" w:cstheme="minorHAnsi"/>
          <w:spacing w:val="1"/>
          <w:w w:val="101"/>
          <w:sz w:val="22"/>
          <w:szCs w:val="22"/>
        </w:rPr>
        <w:t>n</w:t>
      </w:r>
      <w:r w:rsidRPr="00E23F9D">
        <w:rPr>
          <w:rFonts w:asciiTheme="minorHAnsi" w:hAnsiTheme="minorHAnsi" w:cstheme="minorHAnsi"/>
          <w:spacing w:val="2"/>
          <w:w w:val="101"/>
          <w:sz w:val="22"/>
          <w:szCs w:val="22"/>
        </w:rPr>
        <w:t>t</w:t>
      </w:r>
      <w:r w:rsidRPr="00E23F9D">
        <w:rPr>
          <w:rFonts w:asciiTheme="minorHAnsi" w:hAnsiTheme="minorHAnsi" w:cstheme="minorHAnsi"/>
          <w:w w:val="101"/>
          <w:sz w:val="22"/>
          <w:szCs w:val="22"/>
        </w:rPr>
        <w:t xml:space="preserve">/ </w:t>
      </w:r>
      <w:r w:rsidRPr="00E23F9D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23F9D">
        <w:rPr>
          <w:rFonts w:asciiTheme="minorHAnsi" w:hAnsiTheme="minorHAnsi" w:cstheme="minorHAnsi"/>
          <w:sz w:val="22"/>
          <w:szCs w:val="22"/>
        </w:rPr>
        <w:t>a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23F9D">
        <w:rPr>
          <w:rFonts w:asciiTheme="minorHAnsi" w:hAnsiTheme="minorHAnsi" w:cstheme="minorHAnsi"/>
          <w:sz w:val="22"/>
          <w:szCs w:val="22"/>
        </w:rPr>
        <w:t>e</w:t>
      </w:r>
      <w:r w:rsidRPr="00E23F9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E23F9D">
        <w:rPr>
          <w:rFonts w:asciiTheme="minorHAnsi" w:hAnsiTheme="minorHAnsi" w:cstheme="minorHAnsi"/>
          <w:sz w:val="22"/>
          <w:szCs w:val="22"/>
        </w:rPr>
        <w:t>als</w:t>
      </w:r>
      <w:r w:rsidRPr="00E23F9D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E23F9D">
        <w:rPr>
          <w:rFonts w:asciiTheme="minorHAnsi" w:hAnsiTheme="minorHAnsi" w:cstheme="minorHAnsi"/>
          <w:sz w:val="22"/>
          <w:szCs w:val="22"/>
        </w:rPr>
        <w:t>a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23F9D">
        <w:rPr>
          <w:rFonts w:asciiTheme="minorHAnsi" w:hAnsiTheme="minorHAnsi" w:cstheme="minorHAnsi"/>
          <w:sz w:val="22"/>
          <w:szCs w:val="22"/>
        </w:rPr>
        <w:t>e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23F9D">
        <w:rPr>
          <w:rFonts w:asciiTheme="minorHAnsi" w:hAnsiTheme="minorHAnsi" w:cstheme="minorHAnsi"/>
          <w:sz w:val="22"/>
          <w:szCs w:val="22"/>
        </w:rPr>
        <w:t>t,</w:t>
      </w:r>
      <w:r w:rsidRPr="00E23F9D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23F9D">
        <w:rPr>
          <w:rFonts w:asciiTheme="minorHAnsi" w:hAnsiTheme="minorHAnsi" w:cstheme="minorHAnsi"/>
          <w:sz w:val="22"/>
          <w:szCs w:val="22"/>
        </w:rPr>
        <w:t>e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23F9D">
        <w:rPr>
          <w:rFonts w:asciiTheme="minorHAnsi" w:hAnsiTheme="minorHAnsi" w:cstheme="minorHAnsi"/>
          <w:sz w:val="22"/>
          <w:szCs w:val="22"/>
        </w:rPr>
        <w:t>t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E23F9D">
        <w:rPr>
          <w:rFonts w:asciiTheme="minorHAnsi" w:hAnsiTheme="minorHAnsi" w:cstheme="minorHAnsi"/>
          <w:sz w:val="22"/>
          <w:szCs w:val="22"/>
        </w:rPr>
        <w:t>y</w:t>
      </w:r>
      <w:r w:rsidRPr="00E23F9D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z w:val="22"/>
          <w:szCs w:val="22"/>
        </w:rPr>
        <w:t>&amp;</w:t>
      </w:r>
      <w:r w:rsidRPr="00E23F9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E23F9D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23F9D">
        <w:rPr>
          <w:rFonts w:asciiTheme="minorHAnsi" w:hAnsiTheme="minorHAnsi" w:cstheme="minorHAnsi"/>
          <w:sz w:val="22"/>
          <w:szCs w:val="22"/>
        </w:rPr>
        <w:t>ist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E23F9D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E23F9D">
        <w:rPr>
          <w:rFonts w:asciiTheme="minorHAnsi" w:hAnsiTheme="minorHAnsi" w:cstheme="minorHAnsi"/>
          <w:sz w:val="22"/>
          <w:szCs w:val="22"/>
        </w:rPr>
        <w:t>s</w:t>
      </w:r>
      <w:r w:rsidRPr="00E23F9D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-1"/>
          <w:w w:val="101"/>
          <w:sz w:val="22"/>
          <w:szCs w:val="22"/>
        </w:rPr>
        <w:t>f</w:t>
      </w:r>
      <w:r w:rsidRPr="00E23F9D">
        <w:rPr>
          <w:rFonts w:asciiTheme="minorHAnsi" w:hAnsiTheme="minorHAnsi" w:cstheme="minorHAnsi"/>
          <w:spacing w:val="-2"/>
          <w:w w:val="101"/>
          <w:sz w:val="22"/>
          <w:szCs w:val="22"/>
        </w:rPr>
        <w:t>u</w:t>
      </w:r>
      <w:r w:rsidRPr="00E23F9D">
        <w:rPr>
          <w:rFonts w:asciiTheme="minorHAnsi" w:hAnsiTheme="minorHAnsi" w:cstheme="minorHAnsi"/>
          <w:spacing w:val="3"/>
          <w:w w:val="101"/>
          <w:sz w:val="22"/>
          <w:szCs w:val="22"/>
        </w:rPr>
        <w:t>n</w:t>
      </w:r>
      <w:r w:rsidRPr="00E23F9D">
        <w:rPr>
          <w:rFonts w:asciiTheme="minorHAnsi" w:hAnsiTheme="minorHAnsi" w:cstheme="minorHAnsi"/>
          <w:w w:val="101"/>
          <w:sz w:val="22"/>
          <w:szCs w:val="22"/>
        </w:rPr>
        <w:t>cti</w:t>
      </w:r>
      <w:r w:rsidRPr="00E23F9D">
        <w:rPr>
          <w:rFonts w:asciiTheme="minorHAnsi" w:hAnsiTheme="minorHAnsi" w:cstheme="minorHAnsi"/>
          <w:spacing w:val="1"/>
          <w:w w:val="101"/>
          <w:sz w:val="22"/>
          <w:szCs w:val="22"/>
        </w:rPr>
        <w:t>on</w:t>
      </w:r>
      <w:r w:rsidRPr="00E23F9D">
        <w:rPr>
          <w:rFonts w:asciiTheme="minorHAnsi" w:hAnsiTheme="minorHAnsi" w:cstheme="minorHAnsi"/>
          <w:w w:val="101"/>
          <w:sz w:val="22"/>
          <w:szCs w:val="22"/>
        </w:rPr>
        <w:t>s.</w:t>
      </w:r>
    </w:p>
    <w:p w14:paraId="44BCD84C" w14:textId="77777777" w:rsidR="0051513B" w:rsidRPr="00E23F9D" w:rsidRDefault="0051513B" w:rsidP="00E23F9D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15ACA5FD" w14:textId="1017A446" w:rsidR="0051513B" w:rsidRPr="00E23F9D" w:rsidRDefault="00A235EE" w:rsidP="00E23F9D">
      <w:pPr>
        <w:ind w:right="3580"/>
        <w:rPr>
          <w:rFonts w:asciiTheme="minorHAnsi" w:hAnsiTheme="minorHAnsi" w:cstheme="minorHAnsi"/>
          <w:b/>
          <w:bCs/>
          <w:sz w:val="22"/>
          <w:szCs w:val="22"/>
        </w:rPr>
      </w:pPr>
      <w:r w:rsidRPr="00E23F9D">
        <w:rPr>
          <w:rFonts w:asciiTheme="minorHAnsi" w:hAnsiTheme="minorHAnsi" w:cstheme="minorHAnsi"/>
          <w:b/>
          <w:bCs/>
          <w:spacing w:val="-1"/>
          <w:sz w:val="22"/>
          <w:szCs w:val="22"/>
          <w:u w:color="000000"/>
        </w:rPr>
        <w:t>A</w:t>
      </w:r>
      <w:r w:rsidRPr="00E23F9D">
        <w:rPr>
          <w:rFonts w:asciiTheme="minorHAnsi" w:hAnsiTheme="minorHAnsi" w:cstheme="minorHAnsi"/>
          <w:b/>
          <w:bCs/>
          <w:spacing w:val="1"/>
          <w:sz w:val="22"/>
          <w:szCs w:val="22"/>
          <w:u w:color="000000"/>
        </w:rPr>
        <w:t>r</w:t>
      </w:r>
      <w:r w:rsidRPr="00E23F9D">
        <w:rPr>
          <w:rFonts w:asciiTheme="minorHAnsi" w:hAnsiTheme="minorHAnsi" w:cstheme="minorHAnsi"/>
          <w:b/>
          <w:bCs/>
          <w:spacing w:val="-3"/>
          <w:sz w:val="22"/>
          <w:szCs w:val="22"/>
          <w:u w:color="000000"/>
        </w:rPr>
        <w:t>e</w:t>
      </w:r>
      <w:r w:rsidRPr="00E23F9D">
        <w:rPr>
          <w:rFonts w:asciiTheme="minorHAnsi" w:hAnsiTheme="minorHAnsi" w:cstheme="minorHAnsi"/>
          <w:b/>
          <w:bCs/>
          <w:sz w:val="22"/>
          <w:szCs w:val="22"/>
          <w:u w:color="000000"/>
        </w:rPr>
        <w:t>as</w:t>
      </w:r>
      <w:r w:rsidRPr="00E23F9D">
        <w:rPr>
          <w:rFonts w:asciiTheme="minorHAnsi" w:hAnsiTheme="minorHAnsi" w:cstheme="minorHAnsi"/>
          <w:b/>
          <w:bCs/>
          <w:spacing w:val="6"/>
          <w:sz w:val="22"/>
          <w:szCs w:val="22"/>
          <w:u w:color="000000"/>
        </w:rPr>
        <w:t xml:space="preserve"> </w:t>
      </w:r>
      <w:r w:rsidRPr="00E23F9D">
        <w:rPr>
          <w:rFonts w:asciiTheme="minorHAnsi" w:hAnsiTheme="minorHAnsi" w:cstheme="minorHAnsi"/>
          <w:b/>
          <w:bCs/>
          <w:spacing w:val="3"/>
          <w:sz w:val="22"/>
          <w:szCs w:val="22"/>
          <w:u w:color="000000"/>
        </w:rPr>
        <w:t>o</w:t>
      </w:r>
      <w:r w:rsidRPr="00E23F9D">
        <w:rPr>
          <w:rFonts w:asciiTheme="minorHAnsi" w:hAnsiTheme="minorHAnsi" w:cstheme="minorHAnsi"/>
          <w:b/>
          <w:bCs/>
          <w:sz w:val="22"/>
          <w:szCs w:val="22"/>
          <w:u w:color="000000"/>
        </w:rPr>
        <w:t>f</w:t>
      </w:r>
      <w:r w:rsidRPr="00E23F9D">
        <w:rPr>
          <w:rFonts w:asciiTheme="minorHAnsi" w:hAnsiTheme="minorHAnsi" w:cstheme="minorHAnsi"/>
          <w:b/>
          <w:bCs/>
          <w:spacing w:val="3"/>
          <w:sz w:val="22"/>
          <w:szCs w:val="22"/>
          <w:u w:color="000000"/>
        </w:rPr>
        <w:t xml:space="preserve"> </w:t>
      </w:r>
      <w:r w:rsidRPr="00E23F9D">
        <w:rPr>
          <w:rFonts w:asciiTheme="minorHAnsi" w:hAnsiTheme="minorHAnsi" w:cstheme="minorHAnsi"/>
          <w:b/>
          <w:bCs/>
          <w:spacing w:val="-3"/>
          <w:sz w:val="22"/>
          <w:szCs w:val="22"/>
          <w:u w:color="000000"/>
        </w:rPr>
        <w:t>e</w:t>
      </w:r>
      <w:r w:rsidRPr="00E23F9D">
        <w:rPr>
          <w:rFonts w:asciiTheme="minorHAnsi" w:hAnsiTheme="minorHAnsi" w:cstheme="minorHAnsi"/>
          <w:b/>
          <w:bCs/>
          <w:spacing w:val="3"/>
          <w:sz w:val="22"/>
          <w:szCs w:val="22"/>
          <w:u w:color="000000"/>
        </w:rPr>
        <w:t>x</w:t>
      </w:r>
      <w:r w:rsidRPr="00E23F9D">
        <w:rPr>
          <w:rFonts w:asciiTheme="minorHAnsi" w:hAnsiTheme="minorHAnsi" w:cstheme="minorHAnsi"/>
          <w:b/>
          <w:bCs/>
          <w:spacing w:val="1"/>
          <w:sz w:val="22"/>
          <w:szCs w:val="22"/>
          <w:u w:color="000000"/>
        </w:rPr>
        <w:t>p</w:t>
      </w:r>
      <w:r w:rsidRPr="00E23F9D">
        <w:rPr>
          <w:rFonts w:asciiTheme="minorHAnsi" w:hAnsiTheme="minorHAnsi" w:cstheme="minorHAnsi"/>
          <w:b/>
          <w:bCs/>
          <w:sz w:val="22"/>
          <w:szCs w:val="22"/>
          <w:u w:color="000000"/>
        </w:rPr>
        <w:t>e</w:t>
      </w:r>
      <w:r w:rsidRPr="00E23F9D">
        <w:rPr>
          <w:rFonts w:asciiTheme="minorHAnsi" w:hAnsiTheme="minorHAnsi" w:cstheme="minorHAnsi"/>
          <w:b/>
          <w:bCs/>
          <w:spacing w:val="-1"/>
          <w:sz w:val="22"/>
          <w:szCs w:val="22"/>
          <w:u w:color="000000"/>
        </w:rPr>
        <w:t>r</w:t>
      </w:r>
      <w:r w:rsidRPr="00E23F9D">
        <w:rPr>
          <w:rFonts w:asciiTheme="minorHAnsi" w:hAnsiTheme="minorHAnsi" w:cstheme="minorHAnsi"/>
          <w:b/>
          <w:bCs/>
          <w:sz w:val="22"/>
          <w:szCs w:val="22"/>
          <w:u w:color="000000"/>
        </w:rPr>
        <w:t>tise</w:t>
      </w:r>
      <w:r w:rsidRPr="00E23F9D">
        <w:rPr>
          <w:rFonts w:asciiTheme="minorHAnsi" w:hAnsiTheme="minorHAnsi" w:cstheme="minorHAnsi"/>
          <w:b/>
          <w:bCs/>
          <w:spacing w:val="8"/>
          <w:sz w:val="22"/>
          <w:szCs w:val="22"/>
          <w:u w:color="000000"/>
        </w:rPr>
        <w:t xml:space="preserve"> </w:t>
      </w:r>
      <w:r w:rsidRPr="00E23F9D">
        <w:rPr>
          <w:rFonts w:asciiTheme="minorHAnsi" w:hAnsiTheme="minorHAnsi" w:cstheme="minorHAnsi"/>
          <w:b/>
          <w:bCs/>
          <w:spacing w:val="2"/>
          <w:sz w:val="22"/>
          <w:szCs w:val="22"/>
          <w:u w:color="000000"/>
        </w:rPr>
        <w:t>i</w:t>
      </w:r>
      <w:r w:rsidRPr="00E23F9D">
        <w:rPr>
          <w:rFonts w:asciiTheme="minorHAnsi" w:hAnsiTheme="minorHAnsi" w:cstheme="minorHAnsi"/>
          <w:b/>
          <w:bCs/>
          <w:spacing w:val="-2"/>
          <w:sz w:val="22"/>
          <w:szCs w:val="22"/>
          <w:u w:color="000000"/>
        </w:rPr>
        <w:t>n</w:t>
      </w:r>
      <w:r w:rsidRPr="00E23F9D">
        <w:rPr>
          <w:rFonts w:asciiTheme="minorHAnsi" w:hAnsiTheme="minorHAnsi" w:cstheme="minorHAnsi"/>
          <w:b/>
          <w:bCs/>
          <w:sz w:val="22"/>
          <w:szCs w:val="22"/>
          <w:u w:color="000000"/>
        </w:rPr>
        <w:t>cl</w:t>
      </w:r>
      <w:r w:rsidRPr="00E23F9D">
        <w:rPr>
          <w:rFonts w:asciiTheme="minorHAnsi" w:hAnsiTheme="minorHAnsi" w:cstheme="minorHAnsi"/>
          <w:b/>
          <w:bCs/>
          <w:spacing w:val="1"/>
          <w:sz w:val="22"/>
          <w:szCs w:val="22"/>
          <w:u w:color="000000"/>
        </w:rPr>
        <w:t>ud</w:t>
      </w:r>
      <w:r w:rsidRPr="00E23F9D">
        <w:rPr>
          <w:rFonts w:asciiTheme="minorHAnsi" w:hAnsiTheme="minorHAnsi" w:cstheme="minorHAnsi"/>
          <w:b/>
          <w:bCs/>
          <w:spacing w:val="-3"/>
          <w:sz w:val="22"/>
          <w:szCs w:val="22"/>
          <w:u w:color="000000"/>
        </w:rPr>
        <w:t>e</w:t>
      </w:r>
      <w:r w:rsidRPr="00E23F9D">
        <w:rPr>
          <w:rFonts w:asciiTheme="minorHAnsi" w:hAnsiTheme="minorHAnsi" w:cstheme="minorHAnsi"/>
          <w:b/>
          <w:bCs/>
          <w:w w:val="102"/>
          <w:sz w:val="22"/>
          <w:szCs w:val="22"/>
        </w:rPr>
        <w:t>:</w:t>
      </w:r>
    </w:p>
    <w:p w14:paraId="1B68A312" w14:textId="77777777" w:rsidR="0051513B" w:rsidRPr="00E23F9D" w:rsidRDefault="00A235EE" w:rsidP="00E23F9D">
      <w:pPr>
        <w:ind w:left="534"/>
        <w:rPr>
          <w:rFonts w:asciiTheme="minorHAnsi" w:hAnsiTheme="minorHAnsi" w:cstheme="minorHAnsi"/>
          <w:sz w:val="22"/>
          <w:szCs w:val="22"/>
        </w:rPr>
      </w:pPr>
      <w:r w:rsidRPr="00E23F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23F9D">
        <w:rPr>
          <w:rFonts w:asciiTheme="minorHAnsi" w:hAnsiTheme="minorHAnsi" w:cstheme="minorHAnsi"/>
          <w:sz w:val="22"/>
          <w:szCs w:val="22"/>
        </w:rPr>
        <w:t>tr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23F9D">
        <w:rPr>
          <w:rFonts w:asciiTheme="minorHAnsi" w:hAnsiTheme="minorHAnsi" w:cstheme="minorHAnsi"/>
          <w:sz w:val="22"/>
          <w:szCs w:val="22"/>
        </w:rPr>
        <w:t>ic</w:t>
      </w:r>
      <w:r w:rsidRPr="00E23F9D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23F9D">
        <w:rPr>
          <w:rFonts w:asciiTheme="minorHAnsi" w:hAnsiTheme="minorHAnsi" w:cstheme="minorHAnsi"/>
          <w:sz w:val="22"/>
          <w:szCs w:val="22"/>
        </w:rPr>
        <w:t>d</w:t>
      </w:r>
      <w:r w:rsidRPr="00E23F9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E23F9D">
        <w:rPr>
          <w:rFonts w:asciiTheme="minorHAnsi" w:hAnsiTheme="minorHAnsi" w:cstheme="minorHAnsi"/>
          <w:sz w:val="22"/>
          <w:szCs w:val="22"/>
        </w:rPr>
        <w:t>si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23F9D">
        <w:rPr>
          <w:rFonts w:asciiTheme="minorHAnsi" w:hAnsiTheme="minorHAnsi" w:cstheme="minorHAnsi"/>
          <w:sz w:val="22"/>
          <w:szCs w:val="22"/>
        </w:rPr>
        <w:t>ss</w:t>
      </w:r>
      <w:r w:rsidRPr="00E23F9D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E23F9D">
        <w:rPr>
          <w:rFonts w:asciiTheme="minorHAnsi" w:hAnsiTheme="minorHAnsi" w:cstheme="minorHAnsi"/>
          <w:sz w:val="22"/>
          <w:szCs w:val="22"/>
        </w:rPr>
        <w:t>l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an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23F9D">
        <w:rPr>
          <w:rFonts w:asciiTheme="minorHAnsi" w:hAnsiTheme="minorHAnsi" w:cstheme="minorHAnsi"/>
          <w:sz w:val="22"/>
          <w:szCs w:val="22"/>
        </w:rPr>
        <w:t>i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23F9D">
        <w:rPr>
          <w:rFonts w:asciiTheme="minorHAnsi" w:hAnsiTheme="minorHAnsi" w:cstheme="minorHAnsi"/>
          <w:sz w:val="22"/>
          <w:szCs w:val="22"/>
        </w:rPr>
        <w:t>g</w:t>
      </w:r>
      <w:r w:rsidRPr="00E23F9D">
        <w:rPr>
          <w:rFonts w:asciiTheme="minorHAnsi" w:hAnsiTheme="minorHAnsi" w:cstheme="minorHAnsi"/>
          <w:sz w:val="22"/>
          <w:szCs w:val="22"/>
        </w:rPr>
        <w:t xml:space="preserve">                                  </w:t>
      </w:r>
      <w:r w:rsidRPr="00E23F9D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E23F9D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E23F9D">
        <w:rPr>
          <w:rFonts w:asciiTheme="minorHAnsi" w:hAnsiTheme="minorHAnsi" w:cstheme="minorHAnsi"/>
          <w:sz w:val="22"/>
          <w:szCs w:val="22"/>
        </w:rPr>
        <w:t>t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23F9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23F9D">
        <w:rPr>
          <w:rFonts w:asciiTheme="minorHAnsi" w:hAnsiTheme="minorHAnsi" w:cstheme="minorHAnsi"/>
          <w:sz w:val="22"/>
          <w:szCs w:val="22"/>
        </w:rPr>
        <w:t>r</w:t>
      </w:r>
      <w:r w:rsidRPr="00E23F9D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23F9D">
        <w:rPr>
          <w:rFonts w:asciiTheme="minorHAnsi" w:hAnsiTheme="minorHAnsi" w:cstheme="minorHAnsi"/>
          <w:sz w:val="22"/>
          <w:szCs w:val="22"/>
        </w:rPr>
        <w:t>r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23F9D">
        <w:rPr>
          <w:rFonts w:asciiTheme="minorHAnsi" w:hAnsiTheme="minorHAnsi" w:cstheme="minorHAnsi"/>
          <w:sz w:val="22"/>
          <w:szCs w:val="22"/>
        </w:rPr>
        <w:t>i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E23F9D">
        <w:rPr>
          <w:rFonts w:asciiTheme="minorHAnsi" w:hAnsiTheme="minorHAnsi" w:cstheme="minorHAnsi"/>
          <w:sz w:val="22"/>
          <w:szCs w:val="22"/>
        </w:rPr>
        <w:t>e</w:t>
      </w:r>
      <w:r w:rsidRPr="00E23F9D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an</w:t>
      </w:r>
      <w:r w:rsidRPr="00E23F9D">
        <w:rPr>
          <w:rFonts w:asciiTheme="minorHAnsi" w:hAnsiTheme="minorHAnsi" w:cstheme="minorHAnsi"/>
          <w:sz w:val="22"/>
          <w:szCs w:val="22"/>
        </w:rPr>
        <w:t>d</w:t>
      </w:r>
      <w:r w:rsidRPr="00E23F9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E23F9D">
        <w:rPr>
          <w:rFonts w:asciiTheme="minorHAnsi" w:hAnsiTheme="minorHAnsi" w:cstheme="minorHAnsi"/>
          <w:spacing w:val="-2"/>
          <w:w w:val="102"/>
          <w:sz w:val="22"/>
          <w:szCs w:val="22"/>
        </w:rPr>
        <w:t>e</w:t>
      </w:r>
      <w:r w:rsidRPr="00E23F9D">
        <w:rPr>
          <w:rFonts w:asciiTheme="minorHAnsi" w:hAnsiTheme="minorHAnsi" w:cstheme="minorHAnsi"/>
          <w:spacing w:val="3"/>
          <w:w w:val="102"/>
          <w:sz w:val="22"/>
          <w:szCs w:val="22"/>
        </w:rPr>
        <w:t>t</w:t>
      </w:r>
      <w:r w:rsidRPr="00E23F9D">
        <w:rPr>
          <w:rFonts w:asciiTheme="minorHAnsi" w:hAnsiTheme="minorHAnsi" w:cstheme="minorHAnsi"/>
          <w:spacing w:val="1"/>
          <w:w w:val="102"/>
          <w:sz w:val="22"/>
          <w:szCs w:val="22"/>
        </w:rPr>
        <w:t>e</w:t>
      </w:r>
      <w:r w:rsidRPr="00E23F9D">
        <w:rPr>
          <w:rFonts w:asciiTheme="minorHAnsi" w:hAnsiTheme="minorHAnsi" w:cstheme="minorHAnsi"/>
          <w:spacing w:val="-4"/>
          <w:w w:val="102"/>
          <w:sz w:val="22"/>
          <w:szCs w:val="22"/>
        </w:rPr>
        <w:t>n</w:t>
      </w:r>
      <w:r w:rsidRPr="00E23F9D">
        <w:rPr>
          <w:rFonts w:asciiTheme="minorHAnsi" w:hAnsiTheme="minorHAnsi" w:cstheme="minorHAnsi"/>
          <w:spacing w:val="3"/>
          <w:w w:val="102"/>
          <w:sz w:val="22"/>
          <w:szCs w:val="22"/>
        </w:rPr>
        <w:t>t</w:t>
      </w:r>
      <w:r w:rsidRPr="00E23F9D">
        <w:rPr>
          <w:rFonts w:asciiTheme="minorHAnsi" w:hAnsiTheme="minorHAnsi" w:cstheme="minorHAnsi"/>
          <w:w w:val="102"/>
          <w:sz w:val="22"/>
          <w:szCs w:val="22"/>
        </w:rPr>
        <w:t>i</w:t>
      </w:r>
      <w:r w:rsidRPr="00E23F9D">
        <w:rPr>
          <w:rFonts w:asciiTheme="minorHAnsi" w:hAnsiTheme="minorHAnsi" w:cstheme="minorHAnsi"/>
          <w:spacing w:val="-2"/>
          <w:w w:val="102"/>
          <w:sz w:val="22"/>
          <w:szCs w:val="22"/>
        </w:rPr>
        <w:t>o</w:t>
      </w:r>
      <w:r w:rsidRPr="00E23F9D">
        <w:rPr>
          <w:rFonts w:asciiTheme="minorHAnsi" w:hAnsiTheme="minorHAnsi" w:cstheme="minorHAnsi"/>
          <w:w w:val="102"/>
          <w:sz w:val="22"/>
          <w:szCs w:val="22"/>
        </w:rPr>
        <w:t>n</w:t>
      </w:r>
    </w:p>
    <w:p w14:paraId="184499F2" w14:textId="77777777" w:rsidR="0051513B" w:rsidRPr="00E23F9D" w:rsidRDefault="00A235EE" w:rsidP="00E23F9D">
      <w:pPr>
        <w:spacing w:before="5"/>
        <w:ind w:left="534"/>
        <w:rPr>
          <w:rFonts w:asciiTheme="minorHAnsi" w:hAnsiTheme="minorHAnsi" w:cstheme="minorHAnsi"/>
          <w:sz w:val="22"/>
          <w:szCs w:val="22"/>
        </w:rPr>
      </w:pPr>
      <w:r w:rsidRPr="00E23F9D">
        <w:rPr>
          <w:rFonts w:asciiTheme="minorHAnsi" w:hAnsiTheme="minorHAnsi" w:cstheme="minorHAnsi"/>
          <w:spacing w:val="1"/>
          <w:sz w:val="22"/>
          <w:szCs w:val="22"/>
        </w:rPr>
        <w:t>Bu</w:t>
      </w:r>
      <w:r w:rsidRPr="00E23F9D">
        <w:rPr>
          <w:rFonts w:asciiTheme="minorHAnsi" w:hAnsiTheme="minorHAnsi" w:cstheme="minorHAnsi"/>
          <w:sz w:val="22"/>
          <w:szCs w:val="22"/>
        </w:rPr>
        <w:t>si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23F9D">
        <w:rPr>
          <w:rFonts w:asciiTheme="minorHAnsi" w:hAnsiTheme="minorHAnsi" w:cstheme="minorHAnsi"/>
          <w:sz w:val="22"/>
          <w:szCs w:val="22"/>
        </w:rPr>
        <w:t>ss</w:t>
      </w:r>
      <w:r w:rsidRPr="00E23F9D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23F9D">
        <w:rPr>
          <w:rFonts w:asciiTheme="minorHAnsi" w:hAnsiTheme="minorHAnsi" w:cstheme="minorHAnsi"/>
          <w:sz w:val="22"/>
          <w:szCs w:val="22"/>
        </w:rPr>
        <w:t>l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en</w:t>
      </w:r>
      <w:r w:rsidRPr="00E23F9D">
        <w:rPr>
          <w:rFonts w:asciiTheme="minorHAnsi" w:hAnsiTheme="minorHAnsi" w:cstheme="minorHAnsi"/>
          <w:sz w:val="22"/>
          <w:szCs w:val="22"/>
        </w:rPr>
        <w:t xml:space="preserve">t                                                 </w:t>
      </w:r>
      <w:r w:rsidRPr="00E23F9D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E23F9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23F9D">
        <w:rPr>
          <w:rFonts w:asciiTheme="minorHAnsi" w:hAnsiTheme="minorHAnsi" w:cstheme="minorHAnsi"/>
          <w:sz w:val="22"/>
          <w:szCs w:val="22"/>
        </w:rPr>
        <w:t>n</w:t>
      </w:r>
      <w:r w:rsidRPr="00E23F9D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-2"/>
          <w:w w:val="102"/>
          <w:sz w:val="22"/>
          <w:szCs w:val="22"/>
        </w:rPr>
        <w:t>R</w:t>
      </w:r>
      <w:r w:rsidRPr="00E23F9D">
        <w:rPr>
          <w:rFonts w:asciiTheme="minorHAnsi" w:hAnsiTheme="minorHAnsi" w:cstheme="minorHAnsi"/>
          <w:spacing w:val="1"/>
          <w:w w:val="102"/>
          <w:sz w:val="22"/>
          <w:szCs w:val="22"/>
        </w:rPr>
        <w:t>e</w:t>
      </w:r>
      <w:r w:rsidRPr="00E23F9D">
        <w:rPr>
          <w:rFonts w:asciiTheme="minorHAnsi" w:hAnsiTheme="minorHAnsi" w:cstheme="minorHAnsi"/>
          <w:w w:val="102"/>
          <w:sz w:val="22"/>
          <w:szCs w:val="22"/>
        </w:rPr>
        <w:t>s</w:t>
      </w:r>
      <w:r w:rsidRPr="00E23F9D">
        <w:rPr>
          <w:rFonts w:asciiTheme="minorHAnsi" w:hAnsiTheme="minorHAnsi" w:cstheme="minorHAnsi"/>
          <w:spacing w:val="1"/>
          <w:w w:val="102"/>
          <w:sz w:val="22"/>
          <w:szCs w:val="22"/>
        </w:rPr>
        <w:t>o</w:t>
      </w:r>
      <w:r w:rsidRPr="00E23F9D">
        <w:rPr>
          <w:rFonts w:asciiTheme="minorHAnsi" w:hAnsiTheme="minorHAnsi" w:cstheme="minorHAnsi"/>
          <w:spacing w:val="-4"/>
          <w:w w:val="102"/>
          <w:sz w:val="22"/>
          <w:szCs w:val="22"/>
        </w:rPr>
        <w:t>u</w:t>
      </w:r>
      <w:r w:rsidRPr="00E23F9D">
        <w:rPr>
          <w:rFonts w:asciiTheme="minorHAnsi" w:hAnsiTheme="minorHAnsi" w:cstheme="minorHAnsi"/>
          <w:spacing w:val="3"/>
          <w:w w:val="102"/>
          <w:sz w:val="22"/>
          <w:szCs w:val="22"/>
        </w:rPr>
        <w:t>r</w:t>
      </w:r>
      <w:r w:rsidRPr="00E23F9D">
        <w:rPr>
          <w:rFonts w:asciiTheme="minorHAnsi" w:hAnsiTheme="minorHAnsi" w:cstheme="minorHAnsi"/>
          <w:spacing w:val="-2"/>
          <w:w w:val="102"/>
          <w:sz w:val="22"/>
          <w:szCs w:val="22"/>
        </w:rPr>
        <w:t>ce</w:t>
      </w:r>
      <w:r w:rsidRPr="00E23F9D">
        <w:rPr>
          <w:rFonts w:asciiTheme="minorHAnsi" w:hAnsiTheme="minorHAnsi" w:cstheme="minorHAnsi"/>
          <w:w w:val="102"/>
          <w:sz w:val="22"/>
          <w:szCs w:val="22"/>
        </w:rPr>
        <w:t>s</w:t>
      </w:r>
    </w:p>
    <w:p w14:paraId="1AD2996E" w14:textId="77777777" w:rsidR="0051513B" w:rsidRPr="00E23F9D" w:rsidRDefault="00A235EE" w:rsidP="00E23F9D">
      <w:pPr>
        <w:spacing w:before="3"/>
        <w:ind w:left="534"/>
        <w:rPr>
          <w:rFonts w:asciiTheme="minorHAnsi" w:hAnsiTheme="minorHAnsi" w:cstheme="minorHAnsi"/>
          <w:sz w:val="22"/>
          <w:szCs w:val="22"/>
        </w:rPr>
      </w:pPr>
      <w:r w:rsidRPr="00E23F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E23F9D">
        <w:rPr>
          <w:rFonts w:asciiTheme="minorHAnsi" w:hAnsiTheme="minorHAnsi" w:cstheme="minorHAnsi"/>
          <w:sz w:val="22"/>
          <w:szCs w:val="22"/>
        </w:rPr>
        <w:t>r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uc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E23F9D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23F9D">
        <w:rPr>
          <w:rFonts w:asciiTheme="minorHAnsi" w:hAnsiTheme="minorHAnsi" w:cstheme="minorHAnsi"/>
          <w:sz w:val="22"/>
          <w:szCs w:val="22"/>
        </w:rPr>
        <w:t>n</w:t>
      </w:r>
      <w:r w:rsidRPr="00E23F9D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-4"/>
          <w:sz w:val="22"/>
          <w:szCs w:val="22"/>
        </w:rPr>
        <w:t>P</w:t>
      </w:r>
      <w:r w:rsidRPr="00E23F9D">
        <w:rPr>
          <w:rFonts w:asciiTheme="minorHAnsi" w:hAnsiTheme="minorHAnsi" w:cstheme="minorHAnsi"/>
          <w:sz w:val="22"/>
          <w:szCs w:val="22"/>
        </w:rPr>
        <w:t>r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oc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23F9D">
        <w:rPr>
          <w:rFonts w:asciiTheme="minorHAnsi" w:hAnsiTheme="minorHAnsi" w:cstheme="minorHAnsi"/>
          <w:sz w:val="22"/>
          <w:szCs w:val="22"/>
        </w:rPr>
        <w:t>ss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23F9D">
        <w:rPr>
          <w:rFonts w:asciiTheme="minorHAnsi" w:hAnsiTheme="minorHAnsi" w:cstheme="minorHAnsi"/>
          <w:sz w:val="22"/>
          <w:szCs w:val="22"/>
        </w:rPr>
        <w:t>s</w:t>
      </w:r>
      <w:r w:rsidRPr="00E23F9D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-4"/>
          <w:sz w:val="22"/>
          <w:szCs w:val="22"/>
        </w:rPr>
        <w:t>a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23F9D">
        <w:rPr>
          <w:rFonts w:asciiTheme="minorHAnsi" w:hAnsiTheme="minorHAnsi" w:cstheme="minorHAnsi"/>
          <w:sz w:val="22"/>
          <w:szCs w:val="22"/>
        </w:rPr>
        <w:t>d</w:t>
      </w:r>
      <w:r w:rsidRPr="00E23F9D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23F9D">
        <w:rPr>
          <w:rFonts w:asciiTheme="minorHAnsi" w:hAnsiTheme="minorHAnsi" w:cstheme="minorHAnsi"/>
          <w:sz w:val="22"/>
          <w:szCs w:val="22"/>
        </w:rPr>
        <w:t>t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da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E23F9D">
        <w:rPr>
          <w:rFonts w:asciiTheme="minorHAnsi" w:hAnsiTheme="minorHAnsi" w:cstheme="minorHAnsi"/>
          <w:sz w:val="22"/>
          <w:szCs w:val="22"/>
        </w:rPr>
        <w:t xml:space="preserve">s                            </w:t>
      </w:r>
      <w:r w:rsidRPr="00E23F9D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E23F9D">
        <w:rPr>
          <w:rFonts w:asciiTheme="minorHAnsi" w:hAnsiTheme="minorHAnsi" w:cstheme="minorHAnsi"/>
          <w:sz w:val="22"/>
          <w:szCs w:val="22"/>
        </w:rPr>
        <w:t>r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23F9D">
        <w:rPr>
          <w:rFonts w:asciiTheme="minorHAnsi" w:hAnsiTheme="minorHAnsi" w:cstheme="minorHAnsi"/>
          <w:sz w:val="22"/>
          <w:szCs w:val="22"/>
        </w:rPr>
        <w:t>i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23F9D">
        <w:rPr>
          <w:rFonts w:asciiTheme="minorHAnsi" w:hAnsiTheme="minorHAnsi" w:cstheme="minorHAnsi"/>
          <w:sz w:val="22"/>
          <w:szCs w:val="22"/>
        </w:rPr>
        <w:t>g</w:t>
      </w:r>
      <w:r w:rsidRPr="00E23F9D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an</w:t>
      </w:r>
      <w:r w:rsidRPr="00E23F9D">
        <w:rPr>
          <w:rFonts w:asciiTheme="minorHAnsi" w:hAnsiTheme="minorHAnsi" w:cstheme="minorHAnsi"/>
          <w:sz w:val="22"/>
          <w:szCs w:val="22"/>
        </w:rPr>
        <w:t>d</w:t>
      </w:r>
      <w:r w:rsidRPr="00E23F9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-1"/>
          <w:w w:val="102"/>
          <w:sz w:val="22"/>
          <w:szCs w:val="22"/>
        </w:rPr>
        <w:t>D</w:t>
      </w:r>
      <w:r w:rsidRPr="00E23F9D">
        <w:rPr>
          <w:rFonts w:asciiTheme="minorHAnsi" w:hAnsiTheme="minorHAnsi" w:cstheme="minorHAnsi"/>
          <w:spacing w:val="1"/>
          <w:w w:val="102"/>
          <w:sz w:val="22"/>
          <w:szCs w:val="22"/>
        </w:rPr>
        <w:t>e</w:t>
      </w:r>
      <w:r w:rsidRPr="00E23F9D">
        <w:rPr>
          <w:rFonts w:asciiTheme="minorHAnsi" w:hAnsiTheme="minorHAnsi" w:cstheme="minorHAnsi"/>
          <w:spacing w:val="-2"/>
          <w:w w:val="102"/>
          <w:sz w:val="22"/>
          <w:szCs w:val="22"/>
        </w:rPr>
        <w:t>v</w:t>
      </w:r>
      <w:r w:rsidRPr="00E23F9D">
        <w:rPr>
          <w:rFonts w:asciiTheme="minorHAnsi" w:hAnsiTheme="minorHAnsi" w:cstheme="minorHAnsi"/>
          <w:spacing w:val="1"/>
          <w:w w:val="102"/>
          <w:sz w:val="22"/>
          <w:szCs w:val="22"/>
        </w:rPr>
        <w:t>e</w:t>
      </w:r>
      <w:r w:rsidRPr="00E23F9D">
        <w:rPr>
          <w:rFonts w:asciiTheme="minorHAnsi" w:hAnsiTheme="minorHAnsi" w:cstheme="minorHAnsi"/>
          <w:w w:val="102"/>
          <w:sz w:val="22"/>
          <w:szCs w:val="22"/>
        </w:rPr>
        <w:t>l</w:t>
      </w:r>
      <w:r w:rsidRPr="00E23F9D">
        <w:rPr>
          <w:rFonts w:asciiTheme="minorHAnsi" w:hAnsiTheme="minorHAnsi" w:cstheme="minorHAnsi"/>
          <w:spacing w:val="1"/>
          <w:w w:val="102"/>
          <w:sz w:val="22"/>
          <w:szCs w:val="22"/>
        </w:rPr>
        <w:t>op</w:t>
      </w:r>
      <w:r w:rsidRPr="00E23F9D">
        <w:rPr>
          <w:rFonts w:asciiTheme="minorHAnsi" w:hAnsiTheme="minorHAnsi" w:cstheme="minorHAnsi"/>
          <w:spacing w:val="-4"/>
          <w:w w:val="102"/>
          <w:sz w:val="22"/>
          <w:szCs w:val="22"/>
        </w:rPr>
        <w:t>m</w:t>
      </w:r>
      <w:r w:rsidRPr="00E23F9D">
        <w:rPr>
          <w:rFonts w:asciiTheme="minorHAnsi" w:hAnsiTheme="minorHAnsi" w:cstheme="minorHAnsi"/>
          <w:spacing w:val="1"/>
          <w:w w:val="102"/>
          <w:sz w:val="22"/>
          <w:szCs w:val="22"/>
        </w:rPr>
        <w:t>en</w:t>
      </w:r>
      <w:r w:rsidRPr="00E23F9D">
        <w:rPr>
          <w:rFonts w:asciiTheme="minorHAnsi" w:hAnsiTheme="minorHAnsi" w:cstheme="minorHAnsi"/>
          <w:w w:val="102"/>
          <w:sz w:val="22"/>
          <w:szCs w:val="22"/>
        </w:rPr>
        <w:t>t</w:t>
      </w:r>
    </w:p>
    <w:p w14:paraId="1C54D380" w14:textId="77777777" w:rsidR="0051513B" w:rsidRPr="00E23F9D" w:rsidRDefault="00A235EE" w:rsidP="00E23F9D">
      <w:pPr>
        <w:spacing w:before="5"/>
        <w:ind w:left="534" w:right="1273"/>
        <w:rPr>
          <w:rFonts w:asciiTheme="minorHAnsi" w:hAnsiTheme="minorHAnsi" w:cstheme="minorHAnsi"/>
          <w:sz w:val="22"/>
          <w:szCs w:val="22"/>
        </w:rPr>
      </w:pPr>
      <w:r w:rsidRPr="00E23F9D">
        <w:rPr>
          <w:rFonts w:asciiTheme="minorHAnsi" w:hAnsiTheme="minorHAnsi" w:cstheme="minorHAnsi"/>
          <w:spacing w:val="1"/>
          <w:sz w:val="22"/>
          <w:szCs w:val="22"/>
        </w:rPr>
        <w:t>Con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E23F9D">
        <w:rPr>
          <w:rFonts w:asciiTheme="minorHAnsi" w:hAnsiTheme="minorHAnsi" w:cstheme="minorHAnsi"/>
          <w:sz w:val="22"/>
          <w:szCs w:val="22"/>
        </w:rPr>
        <w:t>r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23F9D">
        <w:rPr>
          <w:rFonts w:asciiTheme="minorHAnsi" w:hAnsiTheme="minorHAnsi" w:cstheme="minorHAnsi"/>
          <w:sz w:val="22"/>
          <w:szCs w:val="22"/>
        </w:rPr>
        <w:t>t</w:t>
      </w:r>
      <w:r w:rsidRPr="00E23F9D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Ne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23F9D">
        <w:rPr>
          <w:rFonts w:asciiTheme="minorHAnsi" w:hAnsiTheme="minorHAnsi" w:cstheme="minorHAnsi"/>
          <w:sz w:val="22"/>
          <w:szCs w:val="22"/>
        </w:rPr>
        <w:t>t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23F9D">
        <w:rPr>
          <w:rFonts w:asciiTheme="minorHAnsi" w:hAnsiTheme="minorHAnsi" w:cstheme="minorHAnsi"/>
          <w:sz w:val="22"/>
          <w:szCs w:val="22"/>
        </w:rPr>
        <w:t>ti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23F9D">
        <w:rPr>
          <w:rFonts w:asciiTheme="minorHAnsi" w:hAnsiTheme="minorHAnsi" w:cstheme="minorHAnsi"/>
          <w:sz w:val="22"/>
          <w:szCs w:val="22"/>
        </w:rPr>
        <w:t xml:space="preserve">s                                                   </w:t>
      </w:r>
      <w:r w:rsidRPr="00E23F9D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3"/>
          <w:sz w:val="22"/>
          <w:szCs w:val="22"/>
        </w:rPr>
        <w:t>Q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23F9D">
        <w:rPr>
          <w:rFonts w:asciiTheme="minorHAnsi" w:hAnsiTheme="minorHAnsi" w:cstheme="minorHAnsi"/>
          <w:sz w:val="22"/>
          <w:szCs w:val="22"/>
        </w:rPr>
        <w:t>li</w:t>
      </w:r>
      <w:r w:rsidRPr="00E23F9D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E23F9D">
        <w:rPr>
          <w:rFonts w:asciiTheme="minorHAnsi" w:hAnsiTheme="minorHAnsi" w:cstheme="minorHAnsi"/>
          <w:sz w:val="22"/>
          <w:szCs w:val="22"/>
        </w:rPr>
        <w:t>y</w:t>
      </w:r>
      <w:r w:rsidRPr="00E23F9D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an</w:t>
      </w:r>
      <w:r w:rsidRPr="00E23F9D">
        <w:rPr>
          <w:rFonts w:asciiTheme="minorHAnsi" w:hAnsiTheme="minorHAnsi" w:cstheme="minorHAnsi"/>
          <w:sz w:val="22"/>
          <w:szCs w:val="22"/>
        </w:rPr>
        <w:t>d</w:t>
      </w:r>
      <w:r w:rsidRPr="00E23F9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E23F9D">
        <w:rPr>
          <w:rFonts w:asciiTheme="minorHAnsi" w:hAnsiTheme="minorHAnsi" w:cstheme="minorHAnsi"/>
          <w:sz w:val="22"/>
          <w:szCs w:val="22"/>
        </w:rPr>
        <w:t>r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od</w:t>
      </w:r>
      <w:r w:rsidRPr="00E23F9D">
        <w:rPr>
          <w:rFonts w:asciiTheme="minorHAnsi" w:hAnsiTheme="minorHAnsi" w:cstheme="minorHAnsi"/>
          <w:spacing w:val="-4"/>
          <w:sz w:val="22"/>
          <w:szCs w:val="22"/>
        </w:rPr>
        <w:t>u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E23F9D">
        <w:rPr>
          <w:rFonts w:asciiTheme="minorHAnsi" w:hAnsiTheme="minorHAnsi" w:cstheme="minorHAnsi"/>
          <w:sz w:val="22"/>
          <w:szCs w:val="22"/>
        </w:rPr>
        <w:t>ti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23F9D">
        <w:rPr>
          <w:rFonts w:asciiTheme="minorHAnsi" w:hAnsiTheme="minorHAnsi" w:cstheme="minorHAnsi"/>
          <w:sz w:val="22"/>
          <w:szCs w:val="22"/>
        </w:rPr>
        <w:t>i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E23F9D">
        <w:rPr>
          <w:rFonts w:asciiTheme="minorHAnsi" w:hAnsiTheme="minorHAnsi" w:cstheme="minorHAnsi"/>
          <w:sz w:val="22"/>
          <w:szCs w:val="22"/>
        </w:rPr>
        <w:t>y</w:t>
      </w:r>
      <w:r w:rsidRPr="00E23F9D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-2"/>
          <w:w w:val="102"/>
          <w:sz w:val="22"/>
          <w:szCs w:val="22"/>
        </w:rPr>
        <w:t>I</w:t>
      </w:r>
      <w:r w:rsidRPr="00E23F9D">
        <w:rPr>
          <w:rFonts w:asciiTheme="minorHAnsi" w:hAnsiTheme="minorHAnsi" w:cstheme="minorHAnsi"/>
          <w:spacing w:val="-1"/>
          <w:w w:val="102"/>
          <w:sz w:val="22"/>
          <w:szCs w:val="22"/>
        </w:rPr>
        <w:t>m</w:t>
      </w:r>
      <w:r w:rsidRPr="00E23F9D">
        <w:rPr>
          <w:rFonts w:asciiTheme="minorHAnsi" w:hAnsiTheme="minorHAnsi" w:cstheme="minorHAnsi"/>
          <w:spacing w:val="1"/>
          <w:w w:val="102"/>
          <w:sz w:val="22"/>
          <w:szCs w:val="22"/>
        </w:rPr>
        <w:t>p</w:t>
      </w:r>
      <w:r w:rsidRPr="00E23F9D">
        <w:rPr>
          <w:rFonts w:asciiTheme="minorHAnsi" w:hAnsiTheme="minorHAnsi" w:cstheme="minorHAnsi"/>
          <w:w w:val="102"/>
          <w:sz w:val="22"/>
          <w:szCs w:val="22"/>
        </w:rPr>
        <w:t>r</w:t>
      </w:r>
      <w:r w:rsidRPr="00E23F9D">
        <w:rPr>
          <w:rFonts w:asciiTheme="minorHAnsi" w:hAnsiTheme="minorHAnsi" w:cstheme="minorHAnsi"/>
          <w:spacing w:val="1"/>
          <w:w w:val="102"/>
          <w:sz w:val="22"/>
          <w:szCs w:val="22"/>
        </w:rPr>
        <w:t>o</w:t>
      </w:r>
      <w:r w:rsidRPr="00E23F9D">
        <w:rPr>
          <w:rFonts w:asciiTheme="minorHAnsi" w:hAnsiTheme="minorHAnsi" w:cstheme="minorHAnsi"/>
          <w:spacing w:val="-4"/>
          <w:w w:val="102"/>
          <w:sz w:val="22"/>
          <w:szCs w:val="22"/>
        </w:rPr>
        <w:t>v</w:t>
      </w:r>
      <w:r w:rsidRPr="00E23F9D">
        <w:rPr>
          <w:rFonts w:asciiTheme="minorHAnsi" w:hAnsiTheme="minorHAnsi" w:cstheme="minorHAnsi"/>
          <w:spacing w:val="1"/>
          <w:w w:val="102"/>
          <w:sz w:val="22"/>
          <w:szCs w:val="22"/>
        </w:rPr>
        <w:t>e</w:t>
      </w:r>
      <w:r w:rsidRPr="00E23F9D">
        <w:rPr>
          <w:rFonts w:asciiTheme="minorHAnsi" w:hAnsiTheme="minorHAnsi" w:cstheme="minorHAnsi"/>
          <w:spacing w:val="-1"/>
          <w:w w:val="102"/>
          <w:sz w:val="22"/>
          <w:szCs w:val="22"/>
        </w:rPr>
        <w:t>m</w:t>
      </w:r>
      <w:r w:rsidRPr="00E23F9D">
        <w:rPr>
          <w:rFonts w:asciiTheme="minorHAnsi" w:hAnsiTheme="minorHAnsi" w:cstheme="minorHAnsi"/>
          <w:spacing w:val="1"/>
          <w:w w:val="102"/>
          <w:sz w:val="22"/>
          <w:szCs w:val="22"/>
        </w:rPr>
        <w:t>en</w:t>
      </w:r>
      <w:r w:rsidRPr="00E23F9D">
        <w:rPr>
          <w:rFonts w:asciiTheme="minorHAnsi" w:hAnsiTheme="minorHAnsi" w:cstheme="minorHAnsi"/>
          <w:w w:val="102"/>
          <w:sz w:val="22"/>
          <w:szCs w:val="22"/>
        </w:rPr>
        <w:t xml:space="preserve">t 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E23F9D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23F9D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23F9D">
        <w:rPr>
          <w:rFonts w:asciiTheme="minorHAnsi" w:hAnsiTheme="minorHAnsi" w:cstheme="minorHAnsi"/>
          <w:sz w:val="22"/>
          <w:szCs w:val="22"/>
        </w:rPr>
        <w:t xml:space="preserve">g                                                                    </w:t>
      </w:r>
      <w:r w:rsidRPr="00E23F9D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Po</w:t>
      </w:r>
      <w:r w:rsidRPr="00E23F9D">
        <w:rPr>
          <w:rFonts w:asciiTheme="minorHAnsi" w:hAnsiTheme="minorHAnsi" w:cstheme="minorHAnsi"/>
          <w:sz w:val="22"/>
          <w:szCs w:val="22"/>
        </w:rPr>
        <w:t>li</w:t>
      </w:r>
      <w:r w:rsidRPr="00E23F9D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E23F9D">
        <w:rPr>
          <w:rFonts w:asciiTheme="minorHAnsi" w:hAnsiTheme="minorHAnsi" w:cstheme="minorHAnsi"/>
          <w:sz w:val="22"/>
          <w:szCs w:val="22"/>
        </w:rPr>
        <w:t>y</w:t>
      </w:r>
      <w:r w:rsidRPr="00E23F9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an</w:t>
      </w:r>
      <w:r w:rsidRPr="00E23F9D">
        <w:rPr>
          <w:rFonts w:asciiTheme="minorHAnsi" w:hAnsiTheme="minorHAnsi" w:cstheme="minorHAnsi"/>
          <w:sz w:val="22"/>
          <w:szCs w:val="22"/>
        </w:rPr>
        <w:t>d</w:t>
      </w:r>
      <w:r w:rsidRPr="00E23F9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oce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du</w:t>
      </w:r>
      <w:r w:rsidRPr="00E23F9D">
        <w:rPr>
          <w:rFonts w:asciiTheme="minorHAnsi" w:hAnsiTheme="minorHAnsi" w:cstheme="minorHAnsi"/>
          <w:sz w:val="22"/>
          <w:szCs w:val="22"/>
        </w:rPr>
        <w:t>re</w:t>
      </w:r>
      <w:r w:rsidRPr="00E23F9D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-1"/>
          <w:w w:val="102"/>
          <w:sz w:val="22"/>
          <w:szCs w:val="22"/>
        </w:rPr>
        <w:t>D</w:t>
      </w:r>
      <w:r w:rsidRPr="00E23F9D">
        <w:rPr>
          <w:rFonts w:asciiTheme="minorHAnsi" w:hAnsiTheme="minorHAnsi" w:cstheme="minorHAnsi"/>
          <w:spacing w:val="1"/>
          <w:w w:val="102"/>
          <w:sz w:val="22"/>
          <w:szCs w:val="22"/>
        </w:rPr>
        <w:t>e</w:t>
      </w:r>
      <w:r w:rsidRPr="00E23F9D">
        <w:rPr>
          <w:rFonts w:asciiTheme="minorHAnsi" w:hAnsiTheme="minorHAnsi" w:cstheme="minorHAnsi"/>
          <w:spacing w:val="-2"/>
          <w:w w:val="102"/>
          <w:sz w:val="22"/>
          <w:szCs w:val="22"/>
        </w:rPr>
        <w:t>v</w:t>
      </w:r>
      <w:r w:rsidRPr="00E23F9D">
        <w:rPr>
          <w:rFonts w:asciiTheme="minorHAnsi" w:hAnsiTheme="minorHAnsi" w:cstheme="minorHAnsi"/>
          <w:spacing w:val="1"/>
          <w:w w:val="102"/>
          <w:sz w:val="22"/>
          <w:szCs w:val="22"/>
        </w:rPr>
        <w:t>e</w:t>
      </w:r>
      <w:r w:rsidRPr="00E23F9D">
        <w:rPr>
          <w:rFonts w:asciiTheme="minorHAnsi" w:hAnsiTheme="minorHAnsi" w:cstheme="minorHAnsi"/>
          <w:w w:val="102"/>
          <w:sz w:val="22"/>
          <w:szCs w:val="22"/>
        </w:rPr>
        <w:t>l</w:t>
      </w:r>
      <w:r w:rsidRPr="00E23F9D">
        <w:rPr>
          <w:rFonts w:asciiTheme="minorHAnsi" w:hAnsiTheme="minorHAnsi" w:cstheme="minorHAnsi"/>
          <w:spacing w:val="1"/>
          <w:w w:val="102"/>
          <w:sz w:val="22"/>
          <w:szCs w:val="22"/>
        </w:rPr>
        <w:t>op</w:t>
      </w:r>
      <w:r w:rsidRPr="00E23F9D">
        <w:rPr>
          <w:rFonts w:asciiTheme="minorHAnsi" w:hAnsiTheme="minorHAnsi" w:cstheme="minorHAnsi"/>
          <w:spacing w:val="-1"/>
          <w:w w:val="102"/>
          <w:sz w:val="22"/>
          <w:szCs w:val="22"/>
        </w:rPr>
        <w:t>m</w:t>
      </w:r>
      <w:r w:rsidRPr="00E23F9D">
        <w:rPr>
          <w:rFonts w:asciiTheme="minorHAnsi" w:hAnsiTheme="minorHAnsi" w:cstheme="minorHAnsi"/>
          <w:spacing w:val="1"/>
          <w:w w:val="102"/>
          <w:sz w:val="22"/>
          <w:szCs w:val="22"/>
        </w:rPr>
        <w:t>e</w:t>
      </w:r>
      <w:r w:rsidRPr="00E23F9D">
        <w:rPr>
          <w:rFonts w:asciiTheme="minorHAnsi" w:hAnsiTheme="minorHAnsi" w:cstheme="minorHAnsi"/>
          <w:spacing w:val="-2"/>
          <w:w w:val="102"/>
          <w:sz w:val="22"/>
          <w:szCs w:val="22"/>
        </w:rPr>
        <w:t>n</w:t>
      </w:r>
      <w:r w:rsidRPr="00E23F9D">
        <w:rPr>
          <w:rFonts w:asciiTheme="minorHAnsi" w:hAnsiTheme="minorHAnsi" w:cstheme="minorHAnsi"/>
          <w:w w:val="102"/>
          <w:sz w:val="22"/>
          <w:szCs w:val="22"/>
        </w:rPr>
        <w:t xml:space="preserve">t 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Ma</w:t>
      </w:r>
      <w:r w:rsidRPr="00E23F9D">
        <w:rPr>
          <w:rFonts w:asciiTheme="minorHAnsi" w:hAnsiTheme="minorHAnsi" w:cstheme="minorHAnsi"/>
          <w:sz w:val="22"/>
          <w:szCs w:val="22"/>
        </w:rPr>
        <w:t>t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23F9D">
        <w:rPr>
          <w:rFonts w:asciiTheme="minorHAnsi" w:hAnsiTheme="minorHAnsi" w:cstheme="minorHAnsi"/>
          <w:sz w:val="22"/>
          <w:szCs w:val="22"/>
        </w:rPr>
        <w:t>ri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23F9D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E23F9D">
        <w:rPr>
          <w:rFonts w:asciiTheme="minorHAnsi" w:hAnsiTheme="minorHAnsi" w:cstheme="minorHAnsi"/>
          <w:sz w:val="22"/>
          <w:szCs w:val="22"/>
        </w:rPr>
        <w:t>s</w:t>
      </w:r>
      <w:r w:rsidRPr="00E23F9D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z w:val="22"/>
          <w:szCs w:val="22"/>
        </w:rPr>
        <w:t>/</w:t>
      </w:r>
      <w:r w:rsidRPr="00E23F9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23F9D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23F9D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E23F9D">
        <w:rPr>
          <w:rFonts w:asciiTheme="minorHAnsi" w:hAnsiTheme="minorHAnsi" w:cstheme="minorHAnsi"/>
          <w:sz w:val="22"/>
          <w:szCs w:val="22"/>
        </w:rPr>
        <w:t>y</w:t>
      </w:r>
      <w:r w:rsidRPr="00E23F9D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na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23F9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en</w:t>
      </w:r>
      <w:r w:rsidRPr="00E23F9D">
        <w:rPr>
          <w:rFonts w:asciiTheme="minorHAnsi" w:hAnsiTheme="minorHAnsi" w:cstheme="minorHAnsi"/>
          <w:sz w:val="22"/>
          <w:szCs w:val="22"/>
        </w:rPr>
        <w:t>t</w:t>
      </w:r>
      <w:r w:rsidRPr="00E23F9D">
        <w:rPr>
          <w:rFonts w:asciiTheme="minorHAnsi" w:hAnsiTheme="minorHAnsi" w:cstheme="minorHAnsi"/>
          <w:sz w:val="22"/>
          <w:szCs w:val="22"/>
        </w:rPr>
        <w:t xml:space="preserve">                              </w:t>
      </w:r>
      <w:r w:rsidRPr="00E23F9D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23F9D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E23F9D">
        <w:rPr>
          <w:rFonts w:asciiTheme="minorHAnsi" w:hAnsiTheme="minorHAnsi" w:cstheme="minorHAnsi"/>
          <w:sz w:val="22"/>
          <w:szCs w:val="22"/>
        </w:rPr>
        <w:t>t</w:t>
      </w:r>
      <w:r w:rsidRPr="00E23F9D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Re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23F9D">
        <w:rPr>
          <w:rFonts w:asciiTheme="minorHAnsi" w:hAnsiTheme="minorHAnsi" w:cstheme="minorHAnsi"/>
          <w:sz w:val="22"/>
          <w:szCs w:val="22"/>
        </w:rPr>
        <w:t>t</w:t>
      </w:r>
      <w:r w:rsidRPr="00E23F9D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E23F9D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E23F9D">
        <w:rPr>
          <w:rFonts w:asciiTheme="minorHAnsi" w:hAnsiTheme="minorHAnsi" w:cstheme="minorHAnsi"/>
          <w:sz w:val="22"/>
          <w:szCs w:val="22"/>
        </w:rPr>
        <w:t>n</w:t>
      </w:r>
      <w:r w:rsidRPr="00E23F9D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23F9D">
        <w:rPr>
          <w:rFonts w:asciiTheme="minorHAnsi" w:hAnsiTheme="minorHAnsi" w:cstheme="minorHAnsi"/>
          <w:sz w:val="22"/>
          <w:szCs w:val="22"/>
        </w:rPr>
        <w:t>d</w:t>
      </w:r>
      <w:r w:rsidRPr="00E23F9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eve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nu</w:t>
      </w:r>
      <w:r w:rsidRPr="00E23F9D">
        <w:rPr>
          <w:rFonts w:asciiTheme="minorHAnsi" w:hAnsiTheme="minorHAnsi" w:cstheme="minorHAnsi"/>
          <w:sz w:val="22"/>
          <w:szCs w:val="22"/>
        </w:rPr>
        <w:t>e</w:t>
      </w:r>
      <w:r w:rsidRPr="00E23F9D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3"/>
          <w:w w:val="102"/>
          <w:sz w:val="22"/>
          <w:szCs w:val="22"/>
        </w:rPr>
        <w:t>G</w:t>
      </w:r>
      <w:r w:rsidRPr="00E23F9D">
        <w:rPr>
          <w:rFonts w:asciiTheme="minorHAnsi" w:hAnsiTheme="minorHAnsi" w:cstheme="minorHAnsi"/>
          <w:spacing w:val="-4"/>
          <w:w w:val="102"/>
          <w:sz w:val="22"/>
          <w:szCs w:val="22"/>
        </w:rPr>
        <w:t>a</w:t>
      </w:r>
      <w:r w:rsidRPr="00E23F9D">
        <w:rPr>
          <w:rFonts w:asciiTheme="minorHAnsi" w:hAnsiTheme="minorHAnsi" w:cstheme="minorHAnsi"/>
          <w:spacing w:val="3"/>
          <w:w w:val="102"/>
          <w:sz w:val="22"/>
          <w:szCs w:val="22"/>
        </w:rPr>
        <w:t>i</w:t>
      </w:r>
      <w:r w:rsidRPr="00E23F9D">
        <w:rPr>
          <w:rFonts w:asciiTheme="minorHAnsi" w:hAnsiTheme="minorHAnsi" w:cstheme="minorHAnsi"/>
          <w:spacing w:val="1"/>
          <w:w w:val="102"/>
          <w:sz w:val="22"/>
          <w:szCs w:val="22"/>
        </w:rPr>
        <w:t>n</w:t>
      </w:r>
      <w:r w:rsidRPr="00E23F9D">
        <w:rPr>
          <w:rFonts w:asciiTheme="minorHAnsi" w:hAnsiTheme="minorHAnsi" w:cstheme="minorHAnsi"/>
          <w:w w:val="102"/>
          <w:sz w:val="22"/>
          <w:szCs w:val="22"/>
        </w:rPr>
        <w:t xml:space="preserve">s 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E23F9D">
        <w:rPr>
          <w:rFonts w:asciiTheme="minorHAnsi" w:hAnsiTheme="minorHAnsi" w:cstheme="minorHAnsi"/>
          <w:sz w:val="22"/>
          <w:szCs w:val="22"/>
        </w:rPr>
        <w:t>i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na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E23F9D">
        <w:rPr>
          <w:rFonts w:asciiTheme="minorHAnsi" w:hAnsiTheme="minorHAnsi" w:cstheme="minorHAnsi"/>
          <w:sz w:val="22"/>
          <w:szCs w:val="22"/>
        </w:rPr>
        <w:t>i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23F9D">
        <w:rPr>
          <w:rFonts w:asciiTheme="minorHAnsi" w:hAnsiTheme="minorHAnsi" w:cstheme="minorHAnsi"/>
          <w:sz w:val="22"/>
          <w:szCs w:val="22"/>
        </w:rPr>
        <w:t>l</w:t>
      </w:r>
      <w:r w:rsidRPr="00E23F9D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an</w:t>
      </w:r>
      <w:r w:rsidRPr="00E23F9D">
        <w:rPr>
          <w:rFonts w:asciiTheme="minorHAnsi" w:hAnsiTheme="minorHAnsi" w:cstheme="minorHAnsi"/>
          <w:sz w:val="22"/>
          <w:szCs w:val="22"/>
        </w:rPr>
        <w:t>d</w:t>
      </w:r>
      <w:r w:rsidRPr="00E23F9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E23F9D">
        <w:rPr>
          <w:rFonts w:asciiTheme="minorHAnsi" w:hAnsiTheme="minorHAnsi" w:cstheme="minorHAnsi"/>
          <w:sz w:val="22"/>
          <w:szCs w:val="22"/>
        </w:rPr>
        <w:t>y</w:t>
      </w:r>
      <w:r w:rsidRPr="00E23F9D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ff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23F9D">
        <w:rPr>
          <w:rFonts w:asciiTheme="minorHAnsi" w:hAnsiTheme="minorHAnsi" w:cstheme="minorHAnsi"/>
          <w:sz w:val="22"/>
          <w:szCs w:val="22"/>
        </w:rPr>
        <w:t xml:space="preserve">irs                                  </w:t>
      </w:r>
      <w:r w:rsidRPr="00E23F9D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E23F9D">
        <w:rPr>
          <w:rFonts w:asciiTheme="minorHAnsi" w:hAnsiTheme="minorHAnsi" w:cstheme="minorHAnsi"/>
          <w:sz w:val="22"/>
          <w:szCs w:val="22"/>
        </w:rPr>
        <w:t>i</w:t>
      </w:r>
      <w:r w:rsidRPr="00E23F9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E23F9D">
        <w:rPr>
          <w:rFonts w:asciiTheme="minorHAnsi" w:hAnsiTheme="minorHAnsi" w:cstheme="minorHAnsi"/>
          <w:sz w:val="22"/>
          <w:szCs w:val="22"/>
        </w:rPr>
        <w:t>e</w:t>
      </w:r>
      <w:r w:rsidRPr="00E23F9D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-1"/>
          <w:w w:val="102"/>
          <w:sz w:val="22"/>
          <w:szCs w:val="22"/>
        </w:rPr>
        <w:t>M</w:t>
      </w:r>
      <w:r w:rsidRPr="00E23F9D">
        <w:rPr>
          <w:rFonts w:asciiTheme="minorHAnsi" w:hAnsiTheme="minorHAnsi" w:cstheme="minorHAnsi"/>
          <w:spacing w:val="1"/>
          <w:w w:val="102"/>
          <w:sz w:val="22"/>
          <w:szCs w:val="22"/>
        </w:rPr>
        <w:t>ana</w:t>
      </w:r>
      <w:r w:rsidRPr="00E23F9D">
        <w:rPr>
          <w:rFonts w:asciiTheme="minorHAnsi" w:hAnsiTheme="minorHAnsi" w:cstheme="minorHAnsi"/>
          <w:spacing w:val="-2"/>
          <w:w w:val="102"/>
          <w:sz w:val="22"/>
          <w:szCs w:val="22"/>
        </w:rPr>
        <w:t>g</w:t>
      </w:r>
      <w:r w:rsidRPr="00E23F9D">
        <w:rPr>
          <w:rFonts w:asciiTheme="minorHAnsi" w:hAnsiTheme="minorHAnsi" w:cstheme="minorHAnsi"/>
          <w:spacing w:val="1"/>
          <w:w w:val="102"/>
          <w:sz w:val="22"/>
          <w:szCs w:val="22"/>
        </w:rPr>
        <w:t>e</w:t>
      </w:r>
      <w:r w:rsidRPr="00E23F9D">
        <w:rPr>
          <w:rFonts w:asciiTheme="minorHAnsi" w:hAnsiTheme="minorHAnsi" w:cstheme="minorHAnsi"/>
          <w:spacing w:val="-1"/>
          <w:w w:val="102"/>
          <w:sz w:val="22"/>
          <w:szCs w:val="22"/>
        </w:rPr>
        <w:t>m</w:t>
      </w:r>
      <w:r w:rsidRPr="00E23F9D">
        <w:rPr>
          <w:rFonts w:asciiTheme="minorHAnsi" w:hAnsiTheme="minorHAnsi" w:cstheme="minorHAnsi"/>
          <w:spacing w:val="1"/>
          <w:w w:val="102"/>
          <w:sz w:val="22"/>
          <w:szCs w:val="22"/>
        </w:rPr>
        <w:t>e</w:t>
      </w:r>
      <w:r w:rsidRPr="00E23F9D">
        <w:rPr>
          <w:rFonts w:asciiTheme="minorHAnsi" w:hAnsiTheme="minorHAnsi" w:cstheme="minorHAnsi"/>
          <w:spacing w:val="-2"/>
          <w:w w:val="102"/>
          <w:sz w:val="22"/>
          <w:szCs w:val="22"/>
        </w:rPr>
        <w:t>n</w:t>
      </w:r>
      <w:r w:rsidRPr="00E23F9D">
        <w:rPr>
          <w:rFonts w:asciiTheme="minorHAnsi" w:hAnsiTheme="minorHAnsi" w:cstheme="minorHAnsi"/>
          <w:w w:val="102"/>
          <w:sz w:val="22"/>
          <w:szCs w:val="22"/>
        </w:rPr>
        <w:t>t</w:t>
      </w:r>
    </w:p>
    <w:p w14:paraId="7D42945D" w14:textId="77777777" w:rsidR="0051513B" w:rsidRPr="00E23F9D" w:rsidRDefault="0051513B" w:rsidP="00E23F9D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5C878AB1" w14:textId="7605BE75" w:rsidR="0051513B" w:rsidRPr="00E23F9D" w:rsidRDefault="00A235EE" w:rsidP="00E23F9D">
      <w:pPr>
        <w:ind w:right="2867"/>
        <w:rPr>
          <w:rFonts w:asciiTheme="minorHAnsi" w:hAnsiTheme="minorHAnsi" w:cstheme="minorHAnsi"/>
          <w:sz w:val="22"/>
          <w:szCs w:val="22"/>
        </w:rPr>
      </w:pPr>
      <w:r w:rsidRPr="00E23F9D">
        <w:rPr>
          <w:rFonts w:asciiTheme="minorHAnsi" w:hAnsiTheme="minorHAnsi" w:cstheme="minorHAnsi"/>
          <w:b/>
          <w:spacing w:val="-2"/>
          <w:sz w:val="22"/>
          <w:szCs w:val="22"/>
        </w:rPr>
        <w:t>K</w:t>
      </w:r>
      <w:r w:rsidRPr="00E23F9D">
        <w:rPr>
          <w:rFonts w:asciiTheme="minorHAnsi" w:hAnsiTheme="minorHAnsi" w:cstheme="minorHAnsi"/>
          <w:b/>
          <w:spacing w:val="3"/>
          <w:sz w:val="22"/>
          <w:szCs w:val="22"/>
        </w:rPr>
        <w:t>E</w:t>
      </w:r>
      <w:r w:rsidRPr="00E23F9D">
        <w:rPr>
          <w:rFonts w:asciiTheme="minorHAnsi" w:hAnsiTheme="minorHAnsi" w:cstheme="minorHAnsi"/>
          <w:b/>
          <w:sz w:val="22"/>
          <w:szCs w:val="22"/>
        </w:rPr>
        <w:t>Y</w:t>
      </w:r>
      <w:r w:rsidRPr="00E23F9D">
        <w:rPr>
          <w:rFonts w:asciiTheme="minorHAnsi" w:hAnsiTheme="minorHAnsi" w:cstheme="minorHAnsi"/>
          <w:b/>
          <w:spacing w:val="5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b/>
          <w:spacing w:val="2"/>
          <w:sz w:val="22"/>
          <w:szCs w:val="22"/>
        </w:rPr>
        <w:t>C</w:t>
      </w:r>
      <w:r w:rsidRPr="00E23F9D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E23F9D">
        <w:rPr>
          <w:rFonts w:asciiTheme="minorHAnsi" w:hAnsiTheme="minorHAnsi" w:cstheme="minorHAnsi"/>
          <w:b/>
          <w:sz w:val="22"/>
          <w:szCs w:val="22"/>
        </w:rPr>
        <w:t>M</w:t>
      </w:r>
      <w:r w:rsidRPr="00E23F9D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E23F9D">
        <w:rPr>
          <w:rFonts w:asciiTheme="minorHAnsi" w:hAnsiTheme="minorHAnsi" w:cstheme="minorHAnsi"/>
          <w:b/>
          <w:sz w:val="22"/>
          <w:szCs w:val="22"/>
        </w:rPr>
        <w:t>ETE</w:t>
      </w:r>
      <w:r w:rsidRPr="00E23F9D">
        <w:rPr>
          <w:rFonts w:asciiTheme="minorHAnsi" w:hAnsiTheme="minorHAnsi" w:cstheme="minorHAnsi"/>
          <w:b/>
          <w:spacing w:val="2"/>
          <w:sz w:val="22"/>
          <w:szCs w:val="22"/>
        </w:rPr>
        <w:t>N</w:t>
      </w:r>
      <w:r w:rsidRPr="00E23F9D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E23F9D">
        <w:rPr>
          <w:rFonts w:asciiTheme="minorHAnsi" w:hAnsiTheme="minorHAnsi" w:cstheme="minorHAnsi"/>
          <w:b/>
          <w:sz w:val="22"/>
          <w:szCs w:val="22"/>
        </w:rPr>
        <w:t>I</w:t>
      </w:r>
      <w:r w:rsidRPr="00E23F9D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E23F9D">
        <w:rPr>
          <w:rFonts w:asciiTheme="minorHAnsi" w:hAnsiTheme="minorHAnsi" w:cstheme="minorHAnsi"/>
          <w:b/>
          <w:sz w:val="22"/>
          <w:szCs w:val="22"/>
        </w:rPr>
        <w:t>S</w:t>
      </w:r>
      <w:r w:rsidRPr="00E23F9D">
        <w:rPr>
          <w:rFonts w:asciiTheme="minorHAnsi" w:hAnsiTheme="minorHAnsi" w:cstheme="minorHAnsi"/>
          <w:b/>
          <w:spacing w:val="19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b/>
          <w:spacing w:val="-1"/>
          <w:sz w:val="22"/>
          <w:szCs w:val="22"/>
        </w:rPr>
        <w:t>AN</w:t>
      </w:r>
      <w:r w:rsidRPr="00E23F9D">
        <w:rPr>
          <w:rFonts w:asciiTheme="minorHAnsi" w:hAnsiTheme="minorHAnsi" w:cstheme="minorHAnsi"/>
          <w:b/>
          <w:sz w:val="22"/>
          <w:szCs w:val="22"/>
        </w:rPr>
        <w:t>D</w:t>
      </w:r>
      <w:r w:rsidRPr="00E23F9D">
        <w:rPr>
          <w:rFonts w:asciiTheme="minorHAnsi" w:hAnsiTheme="minorHAnsi" w:cstheme="minorHAnsi"/>
          <w:b/>
          <w:spacing w:val="7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b/>
          <w:spacing w:val="2"/>
          <w:w w:val="101"/>
          <w:sz w:val="22"/>
          <w:szCs w:val="22"/>
        </w:rPr>
        <w:t>S</w:t>
      </w:r>
      <w:r w:rsidRPr="00E23F9D">
        <w:rPr>
          <w:rFonts w:asciiTheme="minorHAnsi" w:hAnsiTheme="minorHAnsi" w:cstheme="minorHAnsi"/>
          <w:b/>
          <w:spacing w:val="-2"/>
          <w:w w:val="101"/>
          <w:sz w:val="22"/>
          <w:szCs w:val="22"/>
        </w:rPr>
        <w:t>K</w:t>
      </w:r>
      <w:r w:rsidRPr="00E23F9D">
        <w:rPr>
          <w:rFonts w:asciiTheme="minorHAnsi" w:hAnsiTheme="minorHAnsi" w:cstheme="minorHAnsi"/>
          <w:b/>
          <w:w w:val="101"/>
          <w:sz w:val="22"/>
          <w:szCs w:val="22"/>
        </w:rPr>
        <w:t>ILLS</w:t>
      </w:r>
    </w:p>
    <w:p w14:paraId="56E0971E" w14:textId="77777777" w:rsidR="0051513B" w:rsidRPr="00E23F9D" w:rsidRDefault="00A235EE" w:rsidP="00E23F9D">
      <w:pPr>
        <w:ind w:left="462" w:right="140" w:hanging="350"/>
        <w:rPr>
          <w:rFonts w:asciiTheme="minorHAnsi" w:hAnsiTheme="minorHAnsi" w:cstheme="minorHAnsi"/>
          <w:sz w:val="22"/>
          <w:szCs w:val="22"/>
        </w:rPr>
      </w:pPr>
      <w:r w:rsidRPr="00E23F9D">
        <w:rPr>
          <w:rFonts w:asciiTheme="minorHAnsi" w:eastAsia="Microsoft Sans Serif" w:hAnsiTheme="minorHAnsi" w:cstheme="minorHAnsi"/>
          <w:w w:val="342"/>
          <w:sz w:val="22"/>
          <w:szCs w:val="22"/>
        </w:rPr>
        <w:t xml:space="preserve"> </w:t>
      </w:r>
      <w:r w:rsidRPr="00E23F9D">
        <w:rPr>
          <w:rFonts w:asciiTheme="minorHAnsi" w:eastAsia="Microsoft Sans Serif" w:hAnsiTheme="minorHAnsi" w:cstheme="minorHAnsi"/>
          <w:sz w:val="22"/>
          <w:szCs w:val="22"/>
        </w:rPr>
        <w:t xml:space="preserve">   </w:t>
      </w:r>
      <w:r w:rsidRPr="00E23F9D">
        <w:rPr>
          <w:rFonts w:asciiTheme="minorHAnsi" w:eastAsia="Microsoft Sans Serif" w:hAnsiTheme="minorHAnsi" w:cstheme="minorHAnsi"/>
          <w:spacing w:val="-24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b/>
          <w:spacing w:val="-1"/>
          <w:sz w:val="22"/>
          <w:szCs w:val="22"/>
        </w:rPr>
        <w:t>F</w:t>
      </w:r>
      <w:r w:rsidRPr="00E23F9D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E23F9D">
        <w:rPr>
          <w:rFonts w:asciiTheme="minorHAnsi" w:hAnsiTheme="minorHAnsi" w:cstheme="minorHAnsi"/>
          <w:b/>
          <w:sz w:val="22"/>
          <w:szCs w:val="22"/>
        </w:rPr>
        <w:t>r</w:t>
      </w:r>
      <w:r w:rsidRPr="00E23F9D">
        <w:rPr>
          <w:rFonts w:asciiTheme="minorHAnsi" w:hAnsiTheme="minorHAnsi" w:cstheme="minorHAnsi"/>
          <w:b/>
          <w:spacing w:val="2"/>
          <w:sz w:val="22"/>
          <w:szCs w:val="22"/>
        </w:rPr>
        <w:t>w</w:t>
      </w:r>
      <w:r w:rsidRPr="00E23F9D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E23F9D">
        <w:rPr>
          <w:rFonts w:asciiTheme="minorHAnsi" w:hAnsiTheme="minorHAnsi" w:cstheme="minorHAnsi"/>
          <w:b/>
          <w:sz w:val="22"/>
          <w:szCs w:val="22"/>
        </w:rPr>
        <w:t>rd</w:t>
      </w:r>
      <w:r w:rsidRPr="00E23F9D">
        <w:rPr>
          <w:rFonts w:asciiTheme="minorHAnsi" w:hAnsiTheme="minorHAnsi" w:cstheme="minorHAnsi"/>
          <w:b/>
          <w:spacing w:val="-1"/>
          <w:sz w:val="22"/>
          <w:szCs w:val="22"/>
        </w:rPr>
        <w:t>-</w:t>
      </w:r>
      <w:r w:rsidRPr="00E23F9D">
        <w:rPr>
          <w:rFonts w:asciiTheme="minorHAnsi" w:hAnsiTheme="minorHAnsi" w:cstheme="minorHAnsi"/>
          <w:b/>
          <w:sz w:val="22"/>
          <w:szCs w:val="22"/>
        </w:rPr>
        <w:t>l</w:t>
      </w:r>
      <w:r w:rsidRPr="00E23F9D">
        <w:rPr>
          <w:rFonts w:asciiTheme="minorHAnsi" w:hAnsiTheme="minorHAnsi" w:cstheme="minorHAnsi"/>
          <w:b/>
          <w:spacing w:val="1"/>
          <w:sz w:val="22"/>
          <w:szCs w:val="22"/>
        </w:rPr>
        <w:t>oo</w:t>
      </w:r>
      <w:r w:rsidRPr="00E23F9D">
        <w:rPr>
          <w:rFonts w:asciiTheme="minorHAnsi" w:hAnsiTheme="minorHAnsi" w:cstheme="minorHAnsi"/>
          <w:b/>
          <w:spacing w:val="-3"/>
          <w:sz w:val="22"/>
          <w:szCs w:val="22"/>
        </w:rPr>
        <w:t>k</w:t>
      </w:r>
      <w:r w:rsidRPr="00E23F9D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E23F9D">
        <w:rPr>
          <w:rFonts w:asciiTheme="minorHAnsi" w:hAnsiTheme="minorHAnsi" w:cstheme="minorHAnsi"/>
          <w:b/>
          <w:sz w:val="22"/>
          <w:szCs w:val="22"/>
        </w:rPr>
        <w:t>ng</w:t>
      </w:r>
      <w:r w:rsidRPr="00E23F9D">
        <w:rPr>
          <w:rFonts w:asciiTheme="minorHAnsi" w:hAnsiTheme="minorHAnsi" w:cstheme="minorHAnsi"/>
          <w:b/>
          <w:spacing w:val="18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E23F9D">
        <w:rPr>
          <w:rFonts w:asciiTheme="minorHAnsi" w:hAnsiTheme="minorHAnsi" w:cstheme="minorHAnsi"/>
          <w:b/>
          <w:spacing w:val="2"/>
          <w:sz w:val="22"/>
          <w:szCs w:val="22"/>
        </w:rPr>
        <w:t>n</w:t>
      </w:r>
      <w:r w:rsidRPr="00E23F9D">
        <w:rPr>
          <w:rFonts w:asciiTheme="minorHAnsi" w:hAnsiTheme="minorHAnsi" w:cstheme="minorHAnsi"/>
          <w:b/>
          <w:sz w:val="22"/>
          <w:szCs w:val="22"/>
        </w:rPr>
        <w:t>d</w:t>
      </w:r>
      <w:r w:rsidRPr="00E23F9D">
        <w:rPr>
          <w:rFonts w:asciiTheme="minorHAnsi" w:hAnsiTheme="minorHAnsi" w:cstheme="minorHAnsi"/>
          <w:b/>
          <w:spacing w:val="6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E23F9D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E23F9D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E23F9D">
        <w:rPr>
          <w:rFonts w:asciiTheme="minorHAnsi" w:hAnsiTheme="minorHAnsi" w:cstheme="minorHAnsi"/>
          <w:b/>
          <w:sz w:val="22"/>
          <w:szCs w:val="22"/>
        </w:rPr>
        <w:t>neerin</w:t>
      </w:r>
      <w:r w:rsidRPr="00E23F9D">
        <w:rPr>
          <w:rFonts w:asciiTheme="minorHAnsi" w:hAnsiTheme="minorHAnsi" w:cstheme="minorHAnsi"/>
          <w:b/>
          <w:spacing w:val="1"/>
          <w:sz w:val="22"/>
          <w:szCs w:val="22"/>
        </w:rPr>
        <w:t>g</w:t>
      </w:r>
      <w:r w:rsidRPr="00E23F9D">
        <w:rPr>
          <w:rFonts w:asciiTheme="minorHAnsi" w:hAnsiTheme="minorHAnsi" w:cstheme="minorHAnsi"/>
          <w:b/>
          <w:sz w:val="22"/>
          <w:szCs w:val="22"/>
        </w:rPr>
        <w:t>,</w:t>
      </w:r>
      <w:r w:rsidRPr="00E23F9D">
        <w:rPr>
          <w:rFonts w:asciiTheme="minorHAnsi" w:hAnsiTheme="minorHAnsi" w:cstheme="minorHAnsi"/>
          <w:b/>
          <w:spacing w:val="10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E23F9D">
        <w:rPr>
          <w:rFonts w:asciiTheme="minorHAnsi" w:hAnsiTheme="minorHAnsi" w:cstheme="minorHAnsi"/>
          <w:sz w:val="22"/>
          <w:szCs w:val="22"/>
        </w:rPr>
        <w:t>th</w:t>
      </w:r>
      <w:r w:rsidRPr="00E23F9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z w:val="22"/>
          <w:szCs w:val="22"/>
        </w:rPr>
        <w:t>a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E23F9D">
        <w:rPr>
          <w:rFonts w:asciiTheme="minorHAnsi" w:hAnsiTheme="minorHAnsi" w:cstheme="minorHAnsi"/>
          <w:sz w:val="22"/>
          <w:szCs w:val="22"/>
        </w:rPr>
        <w:t>as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23F9D">
        <w:rPr>
          <w:rFonts w:asciiTheme="minorHAnsi" w:hAnsiTheme="minorHAnsi" w:cstheme="minorHAnsi"/>
          <w:sz w:val="22"/>
          <w:szCs w:val="22"/>
        </w:rPr>
        <w:t>n</w:t>
      </w:r>
      <w:r w:rsidRPr="00E23F9D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23F9D">
        <w:rPr>
          <w:rFonts w:asciiTheme="minorHAnsi" w:hAnsiTheme="minorHAnsi" w:cstheme="minorHAnsi"/>
          <w:sz w:val="22"/>
          <w:szCs w:val="22"/>
        </w:rPr>
        <w:t>r</w:t>
      </w:r>
      <w:r w:rsidRPr="00E23F9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E23F9D">
        <w:rPr>
          <w:rFonts w:asciiTheme="minorHAnsi" w:hAnsiTheme="minorHAnsi" w:cstheme="minorHAnsi"/>
          <w:sz w:val="22"/>
          <w:szCs w:val="22"/>
        </w:rPr>
        <w:t>alle</w:t>
      </w:r>
      <w:r w:rsidRPr="00E23F9D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23F9D">
        <w:rPr>
          <w:rFonts w:asciiTheme="minorHAnsi" w:hAnsiTheme="minorHAnsi" w:cstheme="minorHAnsi"/>
          <w:sz w:val="22"/>
          <w:szCs w:val="22"/>
        </w:rPr>
        <w:t>i</w:t>
      </w:r>
      <w:r w:rsidRPr="00E23F9D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E23F9D">
        <w:rPr>
          <w:rFonts w:asciiTheme="minorHAnsi" w:hAnsiTheme="minorHAnsi" w:cstheme="minorHAnsi"/>
          <w:sz w:val="22"/>
          <w:szCs w:val="22"/>
        </w:rPr>
        <w:t>g</w:t>
      </w:r>
      <w:r w:rsidRPr="00E23F9D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E23F9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E23F9D">
        <w:rPr>
          <w:rFonts w:asciiTheme="minorHAnsi" w:hAnsiTheme="minorHAnsi" w:cstheme="minorHAnsi"/>
          <w:sz w:val="22"/>
          <w:szCs w:val="22"/>
        </w:rPr>
        <w:t>ects</w:t>
      </w:r>
      <w:r w:rsidRPr="00E23F9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23F9D">
        <w:rPr>
          <w:rFonts w:asciiTheme="minorHAnsi" w:hAnsiTheme="minorHAnsi" w:cstheme="minorHAnsi"/>
          <w:sz w:val="22"/>
          <w:szCs w:val="22"/>
        </w:rPr>
        <w:t>d</w:t>
      </w:r>
      <w:r w:rsidRPr="00E23F9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z w:val="22"/>
          <w:szCs w:val="22"/>
        </w:rPr>
        <w:t>a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E23F9D">
        <w:rPr>
          <w:rFonts w:asciiTheme="minorHAnsi" w:hAnsiTheme="minorHAnsi" w:cstheme="minorHAnsi"/>
          <w:sz w:val="22"/>
          <w:szCs w:val="22"/>
        </w:rPr>
        <w:t>li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23F9D">
        <w:rPr>
          <w:rFonts w:asciiTheme="minorHAnsi" w:hAnsiTheme="minorHAnsi" w:cstheme="minorHAnsi"/>
          <w:sz w:val="22"/>
          <w:szCs w:val="22"/>
        </w:rPr>
        <w:t>y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2"/>
          <w:w w:val="101"/>
          <w:sz w:val="22"/>
          <w:szCs w:val="22"/>
        </w:rPr>
        <w:t>t</w:t>
      </w:r>
      <w:r w:rsidRPr="00E23F9D">
        <w:rPr>
          <w:rFonts w:asciiTheme="minorHAnsi" w:hAnsiTheme="minorHAnsi" w:cstheme="minorHAnsi"/>
          <w:w w:val="101"/>
          <w:sz w:val="22"/>
          <w:szCs w:val="22"/>
        </w:rPr>
        <w:t xml:space="preserve">o </w:t>
      </w:r>
      <w:r w:rsidRPr="00E23F9D">
        <w:rPr>
          <w:rFonts w:asciiTheme="minorHAnsi" w:hAnsiTheme="minorHAnsi" w:cstheme="minorHAnsi"/>
          <w:b/>
          <w:w w:val="101"/>
          <w:sz w:val="22"/>
          <w:szCs w:val="22"/>
        </w:rPr>
        <w:t>e</w:t>
      </w:r>
      <w:r w:rsidRPr="00E23F9D">
        <w:rPr>
          <w:rFonts w:asciiTheme="minorHAnsi" w:hAnsiTheme="minorHAnsi" w:cstheme="minorHAnsi"/>
          <w:b/>
          <w:spacing w:val="1"/>
          <w:w w:val="101"/>
          <w:sz w:val="22"/>
          <w:szCs w:val="22"/>
        </w:rPr>
        <w:t>ff</w:t>
      </w:r>
      <w:r w:rsidRPr="00E23F9D">
        <w:rPr>
          <w:rFonts w:asciiTheme="minorHAnsi" w:hAnsiTheme="minorHAnsi" w:cstheme="minorHAnsi"/>
          <w:b/>
          <w:w w:val="101"/>
          <w:sz w:val="22"/>
          <w:szCs w:val="22"/>
        </w:rPr>
        <w:t>icien</w:t>
      </w:r>
      <w:r w:rsidRPr="00E23F9D">
        <w:rPr>
          <w:rFonts w:asciiTheme="minorHAnsi" w:hAnsiTheme="minorHAnsi" w:cstheme="minorHAnsi"/>
          <w:b/>
          <w:spacing w:val="-1"/>
          <w:w w:val="101"/>
          <w:sz w:val="22"/>
          <w:szCs w:val="22"/>
        </w:rPr>
        <w:t>t</w:t>
      </w:r>
      <w:r w:rsidRPr="00E23F9D">
        <w:rPr>
          <w:rFonts w:asciiTheme="minorHAnsi" w:hAnsiTheme="minorHAnsi" w:cstheme="minorHAnsi"/>
          <w:b/>
          <w:w w:val="101"/>
          <w:sz w:val="22"/>
          <w:szCs w:val="22"/>
        </w:rPr>
        <w:t>ly</w:t>
      </w:r>
      <w:r w:rsidRPr="00E23F9D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b/>
          <w:spacing w:val="-3"/>
          <w:sz w:val="22"/>
          <w:szCs w:val="22"/>
        </w:rPr>
        <w:t>d</w:t>
      </w:r>
      <w:r w:rsidRPr="00E23F9D">
        <w:rPr>
          <w:rFonts w:asciiTheme="minorHAnsi" w:hAnsiTheme="minorHAnsi" w:cstheme="minorHAnsi"/>
          <w:b/>
          <w:sz w:val="22"/>
          <w:szCs w:val="22"/>
        </w:rPr>
        <w:t>esi</w:t>
      </w:r>
      <w:r w:rsidRPr="00E23F9D">
        <w:rPr>
          <w:rFonts w:asciiTheme="minorHAnsi" w:hAnsiTheme="minorHAnsi" w:cstheme="minorHAnsi"/>
          <w:b/>
          <w:spacing w:val="1"/>
          <w:sz w:val="22"/>
          <w:szCs w:val="22"/>
        </w:rPr>
        <w:t>g</w:t>
      </w:r>
      <w:r w:rsidRPr="00E23F9D">
        <w:rPr>
          <w:rFonts w:asciiTheme="minorHAnsi" w:hAnsiTheme="minorHAnsi" w:cstheme="minorHAnsi"/>
          <w:b/>
          <w:sz w:val="22"/>
          <w:szCs w:val="22"/>
        </w:rPr>
        <w:t>n</w:t>
      </w:r>
      <w:r w:rsidRPr="00E23F9D">
        <w:rPr>
          <w:rFonts w:asciiTheme="minorHAnsi" w:hAnsiTheme="minorHAnsi" w:cstheme="minorHAnsi"/>
          <w:b/>
          <w:spacing w:val="6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b/>
          <w:sz w:val="22"/>
          <w:szCs w:val="22"/>
        </w:rPr>
        <w:t>s</w:t>
      </w:r>
      <w:r w:rsidRPr="00E23F9D">
        <w:rPr>
          <w:rFonts w:asciiTheme="minorHAnsi" w:hAnsiTheme="minorHAnsi" w:cstheme="minorHAnsi"/>
          <w:b/>
          <w:spacing w:val="1"/>
          <w:sz w:val="22"/>
          <w:szCs w:val="22"/>
        </w:rPr>
        <w:t>y</w:t>
      </w:r>
      <w:r w:rsidRPr="00E23F9D">
        <w:rPr>
          <w:rFonts w:asciiTheme="minorHAnsi" w:hAnsiTheme="minorHAnsi" w:cstheme="minorHAnsi"/>
          <w:b/>
          <w:spacing w:val="3"/>
          <w:sz w:val="22"/>
          <w:szCs w:val="22"/>
        </w:rPr>
        <w:t>s</w:t>
      </w:r>
      <w:r w:rsidRPr="00E23F9D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E23F9D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E23F9D">
        <w:rPr>
          <w:rFonts w:asciiTheme="minorHAnsi" w:hAnsiTheme="minorHAnsi" w:cstheme="minorHAnsi"/>
          <w:b/>
          <w:spacing w:val="-5"/>
          <w:sz w:val="22"/>
          <w:szCs w:val="22"/>
        </w:rPr>
        <w:t>m</w:t>
      </w:r>
      <w:r w:rsidRPr="00E23F9D">
        <w:rPr>
          <w:rFonts w:asciiTheme="minorHAnsi" w:hAnsiTheme="minorHAnsi" w:cstheme="minorHAnsi"/>
          <w:b/>
          <w:sz w:val="22"/>
          <w:szCs w:val="22"/>
        </w:rPr>
        <w:t>s</w:t>
      </w:r>
      <w:r w:rsidRPr="00E23F9D">
        <w:rPr>
          <w:rFonts w:asciiTheme="minorHAnsi" w:hAnsiTheme="minorHAnsi" w:cstheme="minorHAnsi"/>
          <w:b/>
          <w:spacing w:val="11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E23F9D">
        <w:rPr>
          <w:rFonts w:asciiTheme="minorHAnsi" w:hAnsiTheme="minorHAnsi" w:cstheme="minorHAnsi"/>
          <w:b/>
          <w:sz w:val="22"/>
          <w:szCs w:val="22"/>
        </w:rPr>
        <w:t>nd</w:t>
      </w:r>
      <w:r w:rsidRPr="00E23F9D">
        <w:rPr>
          <w:rFonts w:asciiTheme="minorHAnsi" w:hAnsiTheme="minorHAnsi" w:cstheme="minorHAnsi"/>
          <w:b/>
          <w:spacing w:val="6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E23F9D">
        <w:rPr>
          <w:rFonts w:asciiTheme="minorHAnsi" w:hAnsiTheme="minorHAnsi" w:cstheme="minorHAnsi"/>
          <w:b/>
          <w:sz w:val="22"/>
          <w:szCs w:val="22"/>
        </w:rPr>
        <w:t>r</w:t>
      </w:r>
      <w:r w:rsidRPr="00E23F9D">
        <w:rPr>
          <w:rFonts w:asciiTheme="minorHAnsi" w:hAnsiTheme="minorHAnsi" w:cstheme="minorHAnsi"/>
          <w:b/>
          <w:spacing w:val="3"/>
          <w:sz w:val="22"/>
          <w:szCs w:val="22"/>
        </w:rPr>
        <w:t>o</w:t>
      </w:r>
      <w:r w:rsidRPr="00E23F9D">
        <w:rPr>
          <w:rFonts w:asciiTheme="minorHAnsi" w:hAnsiTheme="minorHAnsi" w:cstheme="minorHAnsi"/>
          <w:b/>
          <w:spacing w:val="-3"/>
          <w:sz w:val="22"/>
          <w:szCs w:val="22"/>
        </w:rPr>
        <w:t>c</w:t>
      </w:r>
      <w:r w:rsidRPr="00E23F9D">
        <w:rPr>
          <w:rFonts w:asciiTheme="minorHAnsi" w:hAnsiTheme="minorHAnsi" w:cstheme="minorHAnsi"/>
          <w:b/>
          <w:sz w:val="22"/>
          <w:szCs w:val="22"/>
        </w:rPr>
        <w:t>esses,</w:t>
      </w:r>
      <w:r w:rsidRPr="00E23F9D">
        <w:rPr>
          <w:rFonts w:asciiTheme="minorHAnsi" w:hAnsiTheme="minorHAnsi" w:cstheme="minorHAnsi"/>
          <w:b/>
          <w:spacing w:val="12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z w:val="22"/>
          <w:szCs w:val="22"/>
        </w:rPr>
        <w:t>s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E23F9D">
        <w:rPr>
          <w:rFonts w:asciiTheme="minorHAnsi" w:hAnsiTheme="minorHAnsi" w:cstheme="minorHAnsi"/>
          <w:sz w:val="22"/>
          <w:szCs w:val="22"/>
        </w:rPr>
        <w:t>cc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23F9D">
        <w:rPr>
          <w:rFonts w:asciiTheme="minorHAnsi" w:hAnsiTheme="minorHAnsi" w:cstheme="minorHAnsi"/>
          <w:sz w:val="22"/>
          <w:szCs w:val="22"/>
        </w:rPr>
        <w:t>ss</w:t>
      </w:r>
      <w:r w:rsidRPr="00E23F9D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ll</w:t>
      </w:r>
      <w:r w:rsidRPr="00E23F9D">
        <w:rPr>
          <w:rFonts w:asciiTheme="minorHAnsi" w:hAnsiTheme="minorHAnsi" w:cstheme="minorHAnsi"/>
          <w:sz w:val="22"/>
          <w:szCs w:val="22"/>
        </w:rPr>
        <w:t>y</w:t>
      </w:r>
      <w:r w:rsidRPr="00E23F9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E23F9D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E23F9D">
        <w:rPr>
          <w:rFonts w:asciiTheme="minorHAnsi" w:hAnsiTheme="minorHAnsi" w:cstheme="minorHAnsi"/>
          <w:spacing w:val="3"/>
          <w:sz w:val="22"/>
          <w:szCs w:val="22"/>
        </w:rPr>
        <w:t>v</w:t>
      </w:r>
      <w:r w:rsidRPr="00E23F9D">
        <w:rPr>
          <w:rFonts w:asciiTheme="minorHAnsi" w:hAnsiTheme="minorHAnsi" w:cstheme="minorHAnsi"/>
          <w:sz w:val="22"/>
          <w:szCs w:val="22"/>
        </w:rPr>
        <w:t>el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23F9D">
        <w:rPr>
          <w:rFonts w:asciiTheme="minorHAnsi" w:hAnsiTheme="minorHAnsi" w:cstheme="minorHAnsi"/>
          <w:sz w:val="22"/>
          <w:szCs w:val="22"/>
        </w:rPr>
        <w:t>p</w:t>
      </w:r>
      <w:r w:rsidRPr="00E23F9D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23F9D">
        <w:rPr>
          <w:rFonts w:asciiTheme="minorHAnsi" w:hAnsiTheme="minorHAnsi" w:cstheme="minorHAnsi"/>
          <w:sz w:val="22"/>
          <w:szCs w:val="22"/>
        </w:rPr>
        <w:t>es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23F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23F9D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E23F9D">
        <w:rPr>
          <w:rFonts w:asciiTheme="minorHAnsi" w:hAnsiTheme="minorHAnsi" w:cstheme="minorHAnsi"/>
          <w:sz w:val="22"/>
          <w:szCs w:val="22"/>
        </w:rPr>
        <w:t>h</w:t>
      </w:r>
      <w:r w:rsidRPr="00E23F9D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5"/>
          <w:sz w:val="22"/>
          <w:szCs w:val="22"/>
        </w:rPr>
        <w:t>i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E23F9D">
        <w:rPr>
          <w:rFonts w:asciiTheme="minorHAnsi" w:hAnsiTheme="minorHAnsi" w:cstheme="minorHAnsi"/>
          <w:sz w:val="22"/>
          <w:szCs w:val="22"/>
        </w:rPr>
        <w:t>eas,</w:t>
      </w:r>
      <w:r w:rsidRPr="00E23F9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23F9D">
        <w:rPr>
          <w:rFonts w:asciiTheme="minorHAnsi" w:hAnsiTheme="minorHAnsi" w:cstheme="minorHAnsi"/>
          <w:sz w:val="22"/>
          <w:szCs w:val="22"/>
        </w:rPr>
        <w:t>a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23F9D">
        <w:rPr>
          <w:rFonts w:asciiTheme="minorHAnsi" w:hAnsiTheme="minorHAnsi" w:cstheme="minorHAnsi"/>
          <w:sz w:val="22"/>
          <w:szCs w:val="22"/>
        </w:rPr>
        <w:t>e</w:t>
      </w:r>
      <w:r w:rsidRPr="00E23F9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3"/>
          <w:w w:val="101"/>
          <w:sz w:val="22"/>
          <w:szCs w:val="22"/>
        </w:rPr>
        <w:t>h</w:t>
      </w:r>
      <w:r w:rsidRPr="00E23F9D">
        <w:rPr>
          <w:rFonts w:asciiTheme="minorHAnsi" w:hAnsiTheme="minorHAnsi" w:cstheme="minorHAnsi"/>
          <w:spacing w:val="-4"/>
          <w:w w:val="101"/>
          <w:sz w:val="22"/>
          <w:szCs w:val="22"/>
        </w:rPr>
        <w:t>y</w:t>
      </w:r>
      <w:r w:rsidRPr="00E23F9D">
        <w:rPr>
          <w:rFonts w:asciiTheme="minorHAnsi" w:hAnsiTheme="minorHAnsi" w:cstheme="minorHAnsi"/>
          <w:spacing w:val="1"/>
          <w:w w:val="101"/>
          <w:sz w:val="22"/>
          <w:szCs w:val="22"/>
        </w:rPr>
        <w:t>p</w:t>
      </w:r>
      <w:r w:rsidRPr="00E23F9D">
        <w:rPr>
          <w:rFonts w:asciiTheme="minorHAnsi" w:hAnsiTheme="minorHAnsi" w:cstheme="minorHAnsi"/>
          <w:spacing w:val="-2"/>
          <w:w w:val="101"/>
          <w:sz w:val="22"/>
          <w:szCs w:val="22"/>
        </w:rPr>
        <w:t>o</w:t>
      </w:r>
      <w:r w:rsidRPr="00E23F9D">
        <w:rPr>
          <w:rFonts w:asciiTheme="minorHAnsi" w:hAnsiTheme="minorHAnsi" w:cstheme="minorHAnsi"/>
          <w:spacing w:val="2"/>
          <w:w w:val="101"/>
          <w:sz w:val="22"/>
          <w:szCs w:val="22"/>
        </w:rPr>
        <w:t>t</w:t>
      </w:r>
      <w:r w:rsidRPr="00E23F9D">
        <w:rPr>
          <w:rFonts w:asciiTheme="minorHAnsi" w:hAnsiTheme="minorHAnsi" w:cstheme="minorHAnsi"/>
          <w:spacing w:val="-2"/>
          <w:w w:val="101"/>
          <w:sz w:val="22"/>
          <w:szCs w:val="22"/>
        </w:rPr>
        <w:t>h</w:t>
      </w:r>
      <w:r w:rsidRPr="00E23F9D">
        <w:rPr>
          <w:rFonts w:asciiTheme="minorHAnsi" w:hAnsiTheme="minorHAnsi" w:cstheme="minorHAnsi"/>
          <w:w w:val="101"/>
          <w:sz w:val="22"/>
          <w:szCs w:val="22"/>
        </w:rPr>
        <w:t xml:space="preserve">esis, </w:t>
      </w:r>
      <w:r w:rsidRPr="00E23F9D">
        <w:rPr>
          <w:rFonts w:asciiTheme="minorHAnsi" w:hAnsiTheme="minorHAnsi" w:cstheme="minorHAnsi"/>
          <w:sz w:val="22"/>
          <w:szCs w:val="22"/>
        </w:rPr>
        <w:t>a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23F9D">
        <w:rPr>
          <w:rFonts w:asciiTheme="minorHAnsi" w:hAnsiTheme="minorHAnsi" w:cstheme="minorHAnsi"/>
          <w:sz w:val="22"/>
          <w:szCs w:val="22"/>
        </w:rPr>
        <w:t>a</w:t>
      </w:r>
      <w:r w:rsidRPr="00E23F9D">
        <w:rPr>
          <w:rFonts w:asciiTheme="minorHAnsi" w:hAnsiTheme="minorHAnsi" w:cstheme="minorHAnsi"/>
          <w:spacing w:val="5"/>
          <w:sz w:val="22"/>
          <w:szCs w:val="22"/>
        </w:rPr>
        <w:t>l</w:t>
      </w:r>
      <w:r w:rsidRPr="00E23F9D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E23F9D">
        <w:rPr>
          <w:rFonts w:asciiTheme="minorHAnsi" w:hAnsiTheme="minorHAnsi" w:cstheme="minorHAnsi"/>
          <w:sz w:val="22"/>
          <w:szCs w:val="22"/>
        </w:rPr>
        <w:t>ze</w:t>
      </w:r>
      <w:r w:rsidRPr="00E23F9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qu</w:t>
      </w:r>
      <w:r w:rsidRPr="00E23F9D">
        <w:rPr>
          <w:rFonts w:asciiTheme="minorHAnsi" w:hAnsiTheme="minorHAnsi" w:cstheme="minorHAnsi"/>
          <w:sz w:val="22"/>
          <w:szCs w:val="22"/>
        </w:rPr>
        <w:t>a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23F9D">
        <w:rPr>
          <w:rFonts w:asciiTheme="minorHAnsi" w:hAnsiTheme="minorHAnsi" w:cstheme="minorHAnsi"/>
          <w:sz w:val="22"/>
          <w:szCs w:val="22"/>
        </w:rPr>
        <w:t>ti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23F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23F9D">
        <w:rPr>
          <w:rFonts w:asciiTheme="minorHAnsi" w:hAnsiTheme="minorHAnsi" w:cstheme="minorHAnsi"/>
          <w:sz w:val="22"/>
          <w:szCs w:val="22"/>
        </w:rPr>
        <w:t>i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E23F9D">
        <w:rPr>
          <w:rFonts w:asciiTheme="minorHAnsi" w:hAnsiTheme="minorHAnsi" w:cstheme="minorHAnsi"/>
          <w:sz w:val="22"/>
          <w:szCs w:val="22"/>
        </w:rPr>
        <w:t>e</w:t>
      </w:r>
      <w:r w:rsidRPr="00E23F9D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z w:val="22"/>
          <w:szCs w:val="22"/>
        </w:rPr>
        <w:t>a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23F9D">
        <w:rPr>
          <w:rFonts w:asciiTheme="minorHAnsi" w:hAnsiTheme="minorHAnsi" w:cstheme="minorHAnsi"/>
          <w:sz w:val="22"/>
          <w:szCs w:val="22"/>
        </w:rPr>
        <w:t>d</w:t>
      </w:r>
      <w:r w:rsidRPr="00E23F9D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qu</w:t>
      </w:r>
      <w:r w:rsidRPr="00E23F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E23F9D">
        <w:rPr>
          <w:rFonts w:asciiTheme="minorHAnsi" w:hAnsiTheme="minorHAnsi" w:cstheme="minorHAnsi"/>
          <w:sz w:val="22"/>
          <w:szCs w:val="22"/>
        </w:rPr>
        <w:t>itat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23F9D">
        <w:rPr>
          <w:rFonts w:asciiTheme="minorHAnsi" w:hAnsiTheme="minorHAnsi" w:cstheme="minorHAnsi"/>
          <w:sz w:val="22"/>
          <w:szCs w:val="22"/>
        </w:rPr>
        <w:t>e</w:t>
      </w:r>
      <w:r w:rsidRPr="00E23F9D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E23F9D">
        <w:rPr>
          <w:rFonts w:asciiTheme="minorHAnsi" w:hAnsiTheme="minorHAnsi" w:cstheme="minorHAnsi"/>
          <w:sz w:val="22"/>
          <w:szCs w:val="22"/>
        </w:rPr>
        <w:t>ata,</w:t>
      </w:r>
      <w:r w:rsidRPr="00E23F9D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E23F9D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23F9D">
        <w:rPr>
          <w:rFonts w:asciiTheme="minorHAnsi" w:hAnsiTheme="minorHAnsi" w:cstheme="minorHAnsi"/>
          <w:sz w:val="22"/>
          <w:szCs w:val="22"/>
        </w:rPr>
        <w:t>t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E23F9D">
        <w:rPr>
          <w:rFonts w:asciiTheme="minorHAnsi" w:hAnsiTheme="minorHAnsi" w:cstheme="minorHAnsi"/>
          <w:sz w:val="22"/>
          <w:szCs w:val="22"/>
        </w:rPr>
        <w:t>esize</w:t>
      </w:r>
      <w:r w:rsidRPr="00E23F9D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E23F9D">
        <w:rPr>
          <w:rFonts w:asciiTheme="minorHAnsi" w:hAnsiTheme="minorHAnsi" w:cstheme="minorHAnsi"/>
          <w:sz w:val="22"/>
          <w:szCs w:val="22"/>
        </w:rPr>
        <w:t>i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nd</w:t>
      </w:r>
      <w:r w:rsidRPr="00E23F9D">
        <w:rPr>
          <w:rFonts w:asciiTheme="minorHAnsi" w:hAnsiTheme="minorHAnsi" w:cstheme="minorHAnsi"/>
          <w:sz w:val="22"/>
          <w:szCs w:val="22"/>
        </w:rPr>
        <w:t>i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23F9D">
        <w:rPr>
          <w:rFonts w:asciiTheme="minorHAnsi" w:hAnsiTheme="minorHAnsi" w:cstheme="minorHAnsi"/>
          <w:sz w:val="22"/>
          <w:szCs w:val="22"/>
        </w:rPr>
        <w:t>s</w:t>
      </w:r>
      <w:r w:rsidRPr="00E23F9D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23F9D">
        <w:rPr>
          <w:rFonts w:asciiTheme="minorHAnsi" w:hAnsiTheme="minorHAnsi" w:cstheme="minorHAnsi"/>
          <w:sz w:val="22"/>
          <w:szCs w:val="22"/>
        </w:rPr>
        <w:t>o</w:t>
      </w:r>
      <w:r w:rsidRPr="00E23F9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-1"/>
          <w:sz w:val="22"/>
          <w:szCs w:val="22"/>
        </w:rPr>
        <w:t>wr</w:t>
      </w:r>
      <w:r w:rsidRPr="00E23F9D">
        <w:rPr>
          <w:rFonts w:asciiTheme="minorHAnsi" w:hAnsiTheme="minorHAnsi" w:cstheme="minorHAnsi"/>
          <w:sz w:val="22"/>
          <w:szCs w:val="22"/>
        </w:rPr>
        <w:t>itten</w:t>
      </w:r>
      <w:r w:rsidRPr="00E23F9D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1"/>
          <w:w w:val="101"/>
          <w:sz w:val="22"/>
          <w:szCs w:val="22"/>
        </w:rPr>
        <w:t>r</w:t>
      </w:r>
      <w:r w:rsidRPr="00E23F9D">
        <w:rPr>
          <w:rFonts w:asciiTheme="minorHAnsi" w:hAnsiTheme="minorHAnsi" w:cstheme="minorHAnsi"/>
          <w:w w:val="101"/>
          <w:sz w:val="22"/>
          <w:szCs w:val="22"/>
        </w:rPr>
        <w:t>e</w:t>
      </w:r>
      <w:r w:rsidRPr="00E23F9D">
        <w:rPr>
          <w:rFonts w:asciiTheme="minorHAnsi" w:hAnsiTheme="minorHAnsi" w:cstheme="minorHAnsi"/>
          <w:spacing w:val="1"/>
          <w:w w:val="101"/>
          <w:sz w:val="22"/>
          <w:szCs w:val="22"/>
        </w:rPr>
        <w:t>po</w:t>
      </w:r>
      <w:r w:rsidRPr="00E23F9D">
        <w:rPr>
          <w:rFonts w:asciiTheme="minorHAnsi" w:hAnsiTheme="minorHAnsi" w:cstheme="minorHAnsi"/>
          <w:spacing w:val="-1"/>
          <w:w w:val="101"/>
          <w:sz w:val="22"/>
          <w:szCs w:val="22"/>
        </w:rPr>
        <w:t>r</w:t>
      </w:r>
      <w:r w:rsidRPr="00E23F9D">
        <w:rPr>
          <w:rFonts w:asciiTheme="minorHAnsi" w:hAnsiTheme="minorHAnsi" w:cstheme="minorHAnsi"/>
          <w:w w:val="101"/>
          <w:sz w:val="22"/>
          <w:szCs w:val="22"/>
        </w:rPr>
        <w:t>ts.</w:t>
      </w:r>
    </w:p>
    <w:p w14:paraId="01124C8B" w14:textId="77777777" w:rsidR="0051513B" w:rsidRPr="00E23F9D" w:rsidRDefault="00A235EE" w:rsidP="00E23F9D">
      <w:pPr>
        <w:spacing w:before="38"/>
        <w:ind w:left="462" w:right="227" w:hanging="350"/>
        <w:rPr>
          <w:rFonts w:asciiTheme="minorHAnsi" w:hAnsiTheme="minorHAnsi" w:cstheme="minorHAnsi"/>
          <w:sz w:val="22"/>
          <w:szCs w:val="22"/>
        </w:rPr>
      </w:pPr>
      <w:r w:rsidRPr="00E23F9D">
        <w:rPr>
          <w:rFonts w:asciiTheme="minorHAnsi" w:eastAsia="Microsoft Sans Serif" w:hAnsiTheme="minorHAnsi" w:cstheme="minorHAnsi"/>
          <w:w w:val="342"/>
          <w:sz w:val="22"/>
          <w:szCs w:val="22"/>
        </w:rPr>
        <w:t xml:space="preserve"> </w:t>
      </w:r>
      <w:r w:rsidRPr="00E23F9D">
        <w:rPr>
          <w:rFonts w:asciiTheme="minorHAnsi" w:eastAsia="Microsoft Sans Serif" w:hAnsiTheme="minorHAnsi" w:cstheme="minorHAnsi"/>
          <w:sz w:val="22"/>
          <w:szCs w:val="22"/>
        </w:rPr>
        <w:t xml:space="preserve">   </w:t>
      </w:r>
      <w:r w:rsidRPr="00E23F9D">
        <w:rPr>
          <w:rFonts w:asciiTheme="minorHAnsi" w:eastAsia="Microsoft Sans Serif" w:hAnsiTheme="minorHAnsi" w:cstheme="minorHAnsi"/>
          <w:spacing w:val="-24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b/>
          <w:spacing w:val="-3"/>
          <w:sz w:val="22"/>
          <w:szCs w:val="22"/>
        </w:rPr>
        <w:t>S</w:t>
      </w:r>
      <w:r w:rsidRPr="00E23F9D">
        <w:rPr>
          <w:rFonts w:asciiTheme="minorHAnsi" w:hAnsiTheme="minorHAnsi" w:cstheme="minorHAnsi"/>
          <w:b/>
          <w:spacing w:val="2"/>
          <w:sz w:val="22"/>
          <w:szCs w:val="22"/>
        </w:rPr>
        <w:t>u</w:t>
      </w:r>
      <w:r w:rsidRPr="00E23F9D">
        <w:rPr>
          <w:rFonts w:asciiTheme="minorHAnsi" w:hAnsiTheme="minorHAnsi" w:cstheme="minorHAnsi"/>
          <w:b/>
          <w:sz w:val="22"/>
          <w:szCs w:val="22"/>
        </w:rPr>
        <w:t>cc</w:t>
      </w:r>
      <w:r w:rsidRPr="00E23F9D">
        <w:rPr>
          <w:rFonts w:asciiTheme="minorHAnsi" w:hAnsiTheme="minorHAnsi" w:cstheme="minorHAnsi"/>
          <w:b/>
          <w:spacing w:val="-3"/>
          <w:sz w:val="22"/>
          <w:szCs w:val="22"/>
        </w:rPr>
        <w:t>e</w:t>
      </w:r>
      <w:r w:rsidRPr="00E23F9D">
        <w:rPr>
          <w:rFonts w:asciiTheme="minorHAnsi" w:hAnsiTheme="minorHAnsi" w:cstheme="minorHAnsi"/>
          <w:b/>
          <w:sz w:val="22"/>
          <w:szCs w:val="22"/>
        </w:rPr>
        <w:t>ss</w:t>
      </w:r>
      <w:r w:rsidRPr="00E23F9D">
        <w:rPr>
          <w:rFonts w:asciiTheme="minorHAnsi" w:hAnsiTheme="minorHAnsi" w:cstheme="minorHAnsi"/>
          <w:b/>
          <w:spacing w:val="1"/>
          <w:sz w:val="22"/>
          <w:szCs w:val="22"/>
        </w:rPr>
        <w:t>f</w:t>
      </w:r>
      <w:r w:rsidRPr="00E23F9D">
        <w:rPr>
          <w:rFonts w:asciiTheme="minorHAnsi" w:hAnsiTheme="minorHAnsi" w:cstheme="minorHAnsi"/>
          <w:b/>
          <w:sz w:val="22"/>
          <w:szCs w:val="22"/>
        </w:rPr>
        <w:t>ully</w:t>
      </w:r>
      <w:r w:rsidRPr="00E23F9D">
        <w:rPr>
          <w:rFonts w:asciiTheme="minorHAnsi" w:hAnsiTheme="minorHAnsi" w:cstheme="minorHAnsi"/>
          <w:b/>
          <w:spacing w:val="13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b/>
          <w:sz w:val="22"/>
          <w:szCs w:val="22"/>
        </w:rPr>
        <w:t>u</w:t>
      </w:r>
      <w:r w:rsidRPr="00E23F9D">
        <w:rPr>
          <w:rFonts w:asciiTheme="minorHAnsi" w:hAnsiTheme="minorHAnsi" w:cstheme="minorHAnsi"/>
          <w:b/>
          <w:spacing w:val="3"/>
          <w:sz w:val="22"/>
          <w:szCs w:val="22"/>
        </w:rPr>
        <w:t>s</w:t>
      </w:r>
      <w:r w:rsidRPr="00E23F9D">
        <w:rPr>
          <w:rFonts w:asciiTheme="minorHAnsi" w:hAnsiTheme="minorHAnsi" w:cstheme="minorHAnsi"/>
          <w:b/>
          <w:sz w:val="22"/>
          <w:szCs w:val="22"/>
        </w:rPr>
        <w:t>e</w:t>
      </w:r>
      <w:r w:rsidRPr="00E23F9D">
        <w:rPr>
          <w:rFonts w:asciiTheme="minorHAnsi" w:hAnsiTheme="minorHAnsi" w:cstheme="minorHAnsi"/>
          <w:b/>
          <w:spacing w:val="5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b/>
          <w:spacing w:val="-2"/>
          <w:sz w:val="22"/>
          <w:szCs w:val="22"/>
        </w:rPr>
        <w:t>m</w:t>
      </w:r>
      <w:r w:rsidRPr="00E23F9D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E23F9D">
        <w:rPr>
          <w:rFonts w:asciiTheme="minorHAnsi" w:hAnsiTheme="minorHAnsi" w:cstheme="minorHAnsi"/>
          <w:b/>
          <w:sz w:val="22"/>
          <w:szCs w:val="22"/>
        </w:rPr>
        <w:t>n</w:t>
      </w:r>
      <w:r w:rsidRPr="00E23F9D">
        <w:rPr>
          <w:rFonts w:asciiTheme="minorHAnsi" w:hAnsiTheme="minorHAnsi" w:cstheme="minorHAnsi"/>
          <w:b/>
          <w:spacing w:val="1"/>
          <w:sz w:val="22"/>
          <w:szCs w:val="22"/>
        </w:rPr>
        <w:t>ag</w:t>
      </w:r>
      <w:r w:rsidRPr="00E23F9D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E23F9D">
        <w:rPr>
          <w:rFonts w:asciiTheme="minorHAnsi" w:hAnsiTheme="minorHAnsi" w:cstheme="minorHAnsi"/>
          <w:b/>
          <w:spacing w:val="-2"/>
          <w:sz w:val="22"/>
          <w:szCs w:val="22"/>
        </w:rPr>
        <w:t>m</w:t>
      </w:r>
      <w:r w:rsidRPr="00E23F9D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E23F9D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E23F9D">
        <w:rPr>
          <w:rFonts w:asciiTheme="minorHAnsi" w:hAnsiTheme="minorHAnsi" w:cstheme="minorHAnsi"/>
          <w:b/>
          <w:sz w:val="22"/>
          <w:szCs w:val="22"/>
        </w:rPr>
        <w:t>t</w:t>
      </w:r>
      <w:r w:rsidRPr="00E23F9D">
        <w:rPr>
          <w:rFonts w:asciiTheme="minorHAnsi" w:hAnsiTheme="minorHAnsi" w:cstheme="minorHAnsi"/>
          <w:b/>
          <w:spacing w:val="15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b/>
          <w:spacing w:val="5"/>
          <w:sz w:val="22"/>
          <w:szCs w:val="22"/>
        </w:rPr>
        <w:t>s</w:t>
      </w:r>
      <w:r w:rsidRPr="00E23F9D">
        <w:rPr>
          <w:rFonts w:asciiTheme="minorHAnsi" w:hAnsiTheme="minorHAnsi" w:cstheme="minorHAnsi"/>
          <w:b/>
          <w:spacing w:val="-7"/>
          <w:sz w:val="22"/>
          <w:szCs w:val="22"/>
        </w:rPr>
        <w:t>k</w:t>
      </w:r>
      <w:r w:rsidRPr="00E23F9D">
        <w:rPr>
          <w:rFonts w:asciiTheme="minorHAnsi" w:hAnsiTheme="minorHAnsi" w:cstheme="minorHAnsi"/>
          <w:b/>
          <w:sz w:val="22"/>
          <w:szCs w:val="22"/>
        </w:rPr>
        <w:t>i</w:t>
      </w:r>
      <w:r w:rsidRPr="00E23F9D">
        <w:rPr>
          <w:rFonts w:asciiTheme="minorHAnsi" w:hAnsiTheme="minorHAnsi" w:cstheme="minorHAnsi"/>
          <w:b/>
          <w:spacing w:val="2"/>
          <w:sz w:val="22"/>
          <w:szCs w:val="22"/>
        </w:rPr>
        <w:t>l</w:t>
      </w:r>
      <w:r w:rsidRPr="00E23F9D">
        <w:rPr>
          <w:rFonts w:asciiTheme="minorHAnsi" w:hAnsiTheme="minorHAnsi" w:cstheme="minorHAnsi"/>
          <w:b/>
          <w:sz w:val="22"/>
          <w:szCs w:val="22"/>
        </w:rPr>
        <w:t>ls</w:t>
      </w:r>
      <w:r w:rsidRPr="00E23F9D">
        <w:rPr>
          <w:rFonts w:asciiTheme="minorHAnsi" w:hAnsiTheme="minorHAnsi" w:cstheme="minorHAnsi"/>
          <w:b/>
          <w:spacing w:val="5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z w:val="22"/>
          <w:szCs w:val="22"/>
        </w:rPr>
        <w:t>in</w:t>
      </w:r>
      <w:r w:rsidRPr="00E23F9D">
        <w:rPr>
          <w:rFonts w:asciiTheme="minorHAnsi" w:hAnsiTheme="minorHAnsi" w:cstheme="minorHAnsi"/>
          <w:spacing w:val="3"/>
          <w:sz w:val="22"/>
          <w:szCs w:val="22"/>
        </w:rPr>
        <w:t xml:space="preserve"> C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23F9D">
        <w:rPr>
          <w:rFonts w:asciiTheme="minorHAnsi" w:hAnsiTheme="minorHAnsi" w:cstheme="minorHAnsi"/>
          <w:sz w:val="22"/>
          <w:szCs w:val="22"/>
        </w:rPr>
        <w:t>st</w:t>
      </w:r>
      <w:r w:rsidRPr="00E23F9D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z w:val="22"/>
          <w:szCs w:val="22"/>
        </w:rPr>
        <w:t>c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23F9D">
        <w:rPr>
          <w:rFonts w:asciiTheme="minorHAnsi" w:hAnsiTheme="minorHAnsi" w:cstheme="minorHAnsi"/>
          <w:sz w:val="22"/>
          <w:szCs w:val="22"/>
        </w:rPr>
        <w:t>t</w:t>
      </w:r>
      <w:r w:rsidRPr="00E23F9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23F9D">
        <w:rPr>
          <w:rFonts w:asciiTheme="minorHAnsi" w:hAnsiTheme="minorHAnsi" w:cstheme="minorHAnsi"/>
          <w:sz w:val="22"/>
          <w:szCs w:val="22"/>
        </w:rPr>
        <w:t>l,</w:t>
      </w:r>
      <w:r w:rsidRPr="00E23F9D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z w:val="22"/>
          <w:szCs w:val="22"/>
        </w:rPr>
        <w:t>Res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23F9D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E23F9D">
        <w:rPr>
          <w:rFonts w:asciiTheme="minorHAnsi" w:hAnsiTheme="minorHAnsi" w:cstheme="minorHAnsi"/>
          <w:sz w:val="22"/>
          <w:szCs w:val="22"/>
        </w:rPr>
        <w:t>e</w:t>
      </w:r>
      <w:r w:rsidRPr="00E23F9D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23F9D">
        <w:rPr>
          <w:rFonts w:asciiTheme="minorHAnsi" w:hAnsiTheme="minorHAnsi" w:cstheme="minorHAnsi"/>
          <w:sz w:val="22"/>
          <w:szCs w:val="22"/>
        </w:rPr>
        <w:t>a</w:t>
      </w:r>
      <w:r w:rsidRPr="00E23F9D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E23F9D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23F9D">
        <w:rPr>
          <w:rFonts w:asciiTheme="minorHAnsi" w:hAnsiTheme="minorHAnsi" w:cstheme="minorHAnsi"/>
          <w:sz w:val="22"/>
          <w:szCs w:val="22"/>
        </w:rPr>
        <w:t>t,</w:t>
      </w:r>
      <w:r w:rsidRPr="00E23F9D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-1"/>
          <w:w w:val="101"/>
          <w:sz w:val="22"/>
          <w:szCs w:val="22"/>
        </w:rPr>
        <w:t>M</w:t>
      </w:r>
      <w:r w:rsidRPr="00E23F9D">
        <w:rPr>
          <w:rFonts w:asciiTheme="minorHAnsi" w:hAnsiTheme="minorHAnsi" w:cstheme="minorHAnsi"/>
          <w:w w:val="101"/>
          <w:sz w:val="22"/>
          <w:szCs w:val="22"/>
        </w:rPr>
        <w:t>a</w:t>
      </w:r>
      <w:r w:rsidRPr="00E23F9D">
        <w:rPr>
          <w:rFonts w:asciiTheme="minorHAnsi" w:hAnsiTheme="minorHAnsi" w:cstheme="minorHAnsi"/>
          <w:spacing w:val="1"/>
          <w:w w:val="101"/>
          <w:sz w:val="22"/>
          <w:szCs w:val="22"/>
        </w:rPr>
        <w:t>n</w:t>
      </w:r>
      <w:r w:rsidRPr="00E23F9D">
        <w:rPr>
          <w:rFonts w:asciiTheme="minorHAnsi" w:hAnsiTheme="minorHAnsi" w:cstheme="minorHAnsi"/>
          <w:spacing w:val="-2"/>
          <w:w w:val="101"/>
          <w:sz w:val="22"/>
          <w:szCs w:val="22"/>
        </w:rPr>
        <w:t>p</w:t>
      </w:r>
      <w:r w:rsidRPr="00E23F9D">
        <w:rPr>
          <w:rFonts w:asciiTheme="minorHAnsi" w:hAnsiTheme="minorHAnsi" w:cstheme="minorHAnsi"/>
          <w:spacing w:val="1"/>
          <w:w w:val="101"/>
          <w:sz w:val="22"/>
          <w:szCs w:val="22"/>
        </w:rPr>
        <w:t>o</w:t>
      </w:r>
      <w:r w:rsidRPr="00E23F9D">
        <w:rPr>
          <w:rFonts w:asciiTheme="minorHAnsi" w:hAnsiTheme="minorHAnsi" w:cstheme="minorHAnsi"/>
          <w:spacing w:val="2"/>
          <w:w w:val="101"/>
          <w:sz w:val="22"/>
          <w:szCs w:val="22"/>
        </w:rPr>
        <w:t>w</w:t>
      </w:r>
      <w:r w:rsidRPr="00E23F9D">
        <w:rPr>
          <w:rFonts w:asciiTheme="minorHAnsi" w:hAnsiTheme="minorHAnsi" w:cstheme="minorHAnsi"/>
          <w:w w:val="101"/>
          <w:sz w:val="22"/>
          <w:szCs w:val="22"/>
        </w:rPr>
        <w:t xml:space="preserve">er 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23F9D">
        <w:rPr>
          <w:rFonts w:asciiTheme="minorHAnsi" w:hAnsiTheme="minorHAnsi" w:cstheme="minorHAnsi"/>
          <w:sz w:val="22"/>
          <w:szCs w:val="22"/>
        </w:rPr>
        <w:t>a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23F9D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23F9D">
        <w:rPr>
          <w:rFonts w:asciiTheme="minorHAnsi" w:hAnsiTheme="minorHAnsi" w:cstheme="minorHAnsi"/>
          <w:sz w:val="22"/>
          <w:szCs w:val="22"/>
        </w:rPr>
        <w:t>e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23F9D">
        <w:rPr>
          <w:rFonts w:asciiTheme="minorHAnsi" w:hAnsiTheme="minorHAnsi" w:cstheme="minorHAnsi"/>
          <w:sz w:val="22"/>
          <w:szCs w:val="22"/>
        </w:rPr>
        <w:t>t,</w:t>
      </w:r>
      <w:r w:rsidRPr="00E23F9D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E23F9D">
        <w:rPr>
          <w:rFonts w:asciiTheme="minorHAnsi" w:hAnsiTheme="minorHAnsi" w:cstheme="minorHAnsi"/>
          <w:sz w:val="22"/>
          <w:szCs w:val="22"/>
        </w:rPr>
        <w:t>ess</w:t>
      </w:r>
      <w:r w:rsidRPr="00E23F9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z w:val="22"/>
          <w:szCs w:val="22"/>
        </w:rPr>
        <w:t>c</w:t>
      </w:r>
      <w:r w:rsidRPr="00E23F9D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E23F9D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E23F9D">
        <w:rPr>
          <w:rFonts w:asciiTheme="minorHAnsi" w:hAnsiTheme="minorHAnsi" w:cstheme="minorHAnsi"/>
          <w:sz w:val="22"/>
          <w:szCs w:val="22"/>
        </w:rPr>
        <w:t>l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E23F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E23F9D">
        <w:rPr>
          <w:rFonts w:asciiTheme="minorHAnsi" w:hAnsiTheme="minorHAnsi" w:cstheme="minorHAnsi"/>
          <w:sz w:val="22"/>
          <w:szCs w:val="22"/>
        </w:rPr>
        <w:t>e,</w:t>
      </w:r>
      <w:r w:rsidRPr="00E23F9D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z w:val="22"/>
          <w:szCs w:val="22"/>
        </w:rPr>
        <w:t>Pla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23F9D">
        <w:rPr>
          <w:rFonts w:asciiTheme="minorHAnsi" w:hAnsiTheme="minorHAnsi" w:cstheme="minorHAnsi"/>
          <w:sz w:val="22"/>
          <w:szCs w:val="22"/>
        </w:rPr>
        <w:t>g</w:t>
      </w:r>
      <w:r w:rsidRPr="00E23F9D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z w:val="22"/>
          <w:szCs w:val="22"/>
        </w:rPr>
        <w:t>&amp;</w:t>
      </w:r>
      <w:r w:rsidRPr="00E23F9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z w:val="22"/>
          <w:szCs w:val="22"/>
        </w:rPr>
        <w:t>B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E23F9D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E23F9D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E23F9D">
        <w:rPr>
          <w:rFonts w:asciiTheme="minorHAnsi" w:hAnsiTheme="minorHAnsi" w:cstheme="minorHAnsi"/>
          <w:sz w:val="22"/>
          <w:szCs w:val="22"/>
        </w:rPr>
        <w:t>eti</w:t>
      </w:r>
      <w:r w:rsidRPr="00E23F9D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E23F9D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E23F9D">
        <w:rPr>
          <w:rFonts w:asciiTheme="minorHAnsi" w:hAnsiTheme="minorHAnsi" w:cstheme="minorHAnsi"/>
          <w:sz w:val="22"/>
          <w:szCs w:val="22"/>
        </w:rPr>
        <w:t>,</w:t>
      </w:r>
      <w:r w:rsidRPr="00E23F9D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z w:val="22"/>
          <w:szCs w:val="22"/>
        </w:rPr>
        <w:t>P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&amp;</w:t>
      </w:r>
      <w:r w:rsidRPr="00E23F9D">
        <w:rPr>
          <w:rFonts w:asciiTheme="minorHAnsi" w:hAnsiTheme="minorHAnsi" w:cstheme="minorHAnsi"/>
          <w:sz w:val="22"/>
          <w:szCs w:val="22"/>
        </w:rPr>
        <w:t>L</w:t>
      </w:r>
      <w:r w:rsidRPr="00E23F9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23F9D">
        <w:rPr>
          <w:rFonts w:asciiTheme="minorHAnsi" w:hAnsiTheme="minorHAnsi" w:cstheme="minorHAnsi"/>
          <w:sz w:val="22"/>
          <w:szCs w:val="22"/>
        </w:rPr>
        <w:t>a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23F9D">
        <w:rPr>
          <w:rFonts w:asciiTheme="minorHAnsi" w:hAnsiTheme="minorHAnsi" w:cstheme="minorHAnsi"/>
          <w:sz w:val="22"/>
          <w:szCs w:val="22"/>
        </w:rPr>
        <w:t>a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23F9D">
        <w:rPr>
          <w:rFonts w:asciiTheme="minorHAnsi" w:hAnsiTheme="minorHAnsi" w:cstheme="minorHAnsi"/>
          <w:sz w:val="22"/>
          <w:szCs w:val="22"/>
        </w:rPr>
        <w:t>,</w:t>
      </w:r>
      <w:r w:rsidRPr="00E23F9D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z w:val="22"/>
          <w:szCs w:val="22"/>
        </w:rPr>
        <w:t>Sa</w:t>
      </w:r>
      <w:r w:rsidRPr="00E23F9D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E23F9D">
        <w:rPr>
          <w:rFonts w:asciiTheme="minorHAnsi" w:hAnsiTheme="minorHAnsi" w:cstheme="minorHAnsi"/>
          <w:sz w:val="22"/>
          <w:szCs w:val="22"/>
        </w:rPr>
        <w:t>e</w:t>
      </w:r>
      <w:r w:rsidRPr="00E23F9D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E23F9D">
        <w:rPr>
          <w:rFonts w:asciiTheme="minorHAnsi" w:hAnsiTheme="minorHAnsi" w:cstheme="minorHAnsi"/>
          <w:sz w:val="22"/>
          <w:szCs w:val="22"/>
        </w:rPr>
        <w:t>y</w:t>
      </w:r>
      <w:r w:rsidRPr="00E23F9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w w:val="101"/>
          <w:sz w:val="22"/>
          <w:szCs w:val="22"/>
        </w:rPr>
        <w:t>c</w:t>
      </w:r>
      <w:r w:rsidRPr="00E23F9D">
        <w:rPr>
          <w:rFonts w:asciiTheme="minorHAnsi" w:hAnsiTheme="minorHAnsi" w:cstheme="minorHAnsi"/>
          <w:spacing w:val="-2"/>
          <w:w w:val="101"/>
          <w:sz w:val="22"/>
          <w:szCs w:val="22"/>
        </w:rPr>
        <w:t>om</w:t>
      </w:r>
      <w:r w:rsidRPr="00E23F9D">
        <w:rPr>
          <w:rFonts w:asciiTheme="minorHAnsi" w:hAnsiTheme="minorHAnsi" w:cstheme="minorHAnsi"/>
          <w:spacing w:val="1"/>
          <w:w w:val="101"/>
          <w:sz w:val="22"/>
          <w:szCs w:val="22"/>
        </w:rPr>
        <w:t>p</w:t>
      </w:r>
      <w:r w:rsidRPr="00E23F9D">
        <w:rPr>
          <w:rFonts w:asciiTheme="minorHAnsi" w:hAnsiTheme="minorHAnsi" w:cstheme="minorHAnsi"/>
          <w:w w:val="101"/>
          <w:sz w:val="22"/>
          <w:szCs w:val="22"/>
        </w:rPr>
        <w:t>lia</w:t>
      </w:r>
      <w:r w:rsidRPr="00E23F9D">
        <w:rPr>
          <w:rFonts w:asciiTheme="minorHAnsi" w:hAnsiTheme="minorHAnsi" w:cstheme="minorHAnsi"/>
          <w:spacing w:val="3"/>
          <w:w w:val="101"/>
          <w:sz w:val="22"/>
          <w:szCs w:val="22"/>
        </w:rPr>
        <w:t>n</w:t>
      </w:r>
      <w:r w:rsidRPr="00E23F9D">
        <w:rPr>
          <w:rFonts w:asciiTheme="minorHAnsi" w:hAnsiTheme="minorHAnsi" w:cstheme="minorHAnsi"/>
          <w:w w:val="101"/>
          <w:sz w:val="22"/>
          <w:szCs w:val="22"/>
        </w:rPr>
        <w:t xml:space="preserve">ce </w:t>
      </w:r>
      <w:r w:rsidRPr="00E23F9D">
        <w:rPr>
          <w:rFonts w:asciiTheme="minorHAnsi" w:hAnsiTheme="minorHAnsi" w:cstheme="minorHAnsi"/>
          <w:sz w:val="22"/>
          <w:szCs w:val="22"/>
        </w:rPr>
        <w:t>a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23F9D">
        <w:rPr>
          <w:rFonts w:asciiTheme="minorHAnsi" w:hAnsiTheme="minorHAnsi" w:cstheme="minorHAnsi"/>
          <w:sz w:val="22"/>
          <w:szCs w:val="22"/>
        </w:rPr>
        <w:t>d</w:t>
      </w:r>
      <w:r w:rsidRPr="00E23F9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E23F9D">
        <w:rPr>
          <w:rFonts w:asciiTheme="minorHAnsi" w:hAnsiTheme="minorHAnsi" w:cstheme="minorHAnsi"/>
          <w:sz w:val="22"/>
          <w:szCs w:val="22"/>
        </w:rPr>
        <w:t>isk</w:t>
      </w:r>
      <w:r w:rsidRPr="00E23F9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23F9D">
        <w:rPr>
          <w:rFonts w:asciiTheme="minorHAnsi" w:hAnsiTheme="minorHAnsi" w:cstheme="minorHAnsi"/>
          <w:sz w:val="22"/>
          <w:szCs w:val="22"/>
        </w:rPr>
        <w:t>a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23F9D">
        <w:rPr>
          <w:rFonts w:asciiTheme="minorHAnsi" w:hAnsiTheme="minorHAnsi" w:cstheme="minorHAnsi"/>
          <w:sz w:val="22"/>
          <w:szCs w:val="22"/>
        </w:rPr>
        <w:t>e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23F9D">
        <w:rPr>
          <w:rFonts w:asciiTheme="minorHAnsi" w:hAnsiTheme="minorHAnsi" w:cstheme="minorHAnsi"/>
          <w:sz w:val="22"/>
          <w:szCs w:val="22"/>
        </w:rPr>
        <w:t>e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23F9D">
        <w:rPr>
          <w:rFonts w:asciiTheme="minorHAnsi" w:hAnsiTheme="minorHAnsi" w:cstheme="minorHAnsi"/>
          <w:sz w:val="22"/>
          <w:szCs w:val="22"/>
        </w:rPr>
        <w:t>t,</w:t>
      </w:r>
      <w:r w:rsidRPr="00E23F9D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z w:val="22"/>
          <w:szCs w:val="22"/>
        </w:rPr>
        <w:t>C</w:t>
      </w:r>
      <w:r w:rsidRPr="00E23F9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23F9D">
        <w:rPr>
          <w:rFonts w:asciiTheme="minorHAnsi" w:hAnsiTheme="minorHAnsi" w:cstheme="minorHAnsi"/>
          <w:sz w:val="22"/>
          <w:szCs w:val="22"/>
        </w:rPr>
        <w:t>i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23F9D">
        <w:rPr>
          <w:rFonts w:asciiTheme="minorHAnsi" w:hAnsiTheme="minorHAnsi" w:cstheme="minorHAnsi"/>
          <w:sz w:val="22"/>
          <w:szCs w:val="22"/>
        </w:rPr>
        <w:t>ical</w:t>
      </w:r>
      <w:r w:rsidRPr="00E23F9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z w:val="22"/>
          <w:szCs w:val="22"/>
        </w:rPr>
        <w:t>a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23F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E23F9D">
        <w:rPr>
          <w:rFonts w:asciiTheme="minorHAnsi" w:hAnsiTheme="minorHAnsi" w:cstheme="minorHAnsi"/>
          <w:spacing w:val="7"/>
          <w:sz w:val="22"/>
          <w:szCs w:val="22"/>
        </w:rPr>
        <w:t>l</w:t>
      </w:r>
      <w:r w:rsidRPr="00E23F9D">
        <w:rPr>
          <w:rFonts w:asciiTheme="minorHAnsi" w:hAnsiTheme="minorHAnsi" w:cstheme="minorHAnsi"/>
          <w:spacing w:val="-6"/>
          <w:sz w:val="22"/>
          <w:szCs w:val="22"/>
        </w:rPr>
        <w:t>y</w:t>
      </w:r>
      <w:r w:rsidRPr="00E23F9D">
        <w:rPr>
          <w:rFonts w:asciiTheme="minorHAnsi" w:hAnsiTheme="minorHAnsi" w:cstheme="minorHAnsi"/>
          <w:sz w:val="22"/>
          <w:szCs w:val="22"/>
        </w:rPr>
        <w:t>s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E23F9D">
        <w:rPr>
          <w:rFonts w:asciiTheme="minorHAnsi" w:hAnsiTheme="minorHAnsi" w:cstheme="minorHAnsi"/>
          <w:sz w:val="22"/>
          <w:szCs w:val="22"/>
        </w:rPr>
        <w:t>s</w:t>
      </w:r>
      <w:r w:rsidRPr="00E23F9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z w:val="22"/>
          <w:szCs w:val="22"/>
        </w:rPr>
        <w:t>a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23F9D">
        <w:rPr>
          <w:rFonts w:asciiTheme="minorHAnsi" w:hAnsiTheme="minorHAnsi" w:cstheme="minorHAnsi"/>
          <w:sz w:val="22"/>
          <w:szCs w:val="22"/>
        </w:rPr>
        <w:t>d</w:t>
      </w:r>
      <w:r w:rsidRPr="00E23F9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E23F9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E23F9D">
        <w:rPr>
          <w:rFonts w:asciiTheme="minorHAnsi" w:hAnsiTheme="minorHAnsi" w:cstheme="minorHAnsi"/>
          <w:spacing w:val="5"/>
          <w:sz w:val="22"/>
          <w:szCs w:val="22"/>
        </w:rPr>
        <w:t>l</w:t>
      </w:r>
      <w:r w:rsidRPr="00E23F9D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E23F9D">
        <w:rPr>
          <w:rFonts w:asciiTheme="minorHAnsi" w:hAnsiTheme="minorHAnsi" w:cstheme="minorHAnsi"/>
          <w:sz w:val="22"/>
          <w:szCs w:val="22"/>
        </w:rPr>
        <w:t>m</w:t>
      </w:r>
      <w:r w:rsidRPr="00E23F9D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23F9D">
        <w:rPr>
          <w:rFonts w:asciiTheme="minorHAnsi" w:hAnsiTheme="minorHAnsi" w:cstheme="minorHAnsi"/>
          <w:sz w:val="22"/>
          <w:szCs w:val="22"/>
        </w:rPr>
        <w:t>es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23F9D">
        <w:rPr>
          <w:rFonts w:asciiTheme="minorHAnsi" w:hAnsiTheme="minorHAnsi" w:cstheme="minorHAnsi"/>
          <w:sz w:val="22"/>
          <w:szCs w:val="22"/>
        </w:rPr>
        <w:t>l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E23F9D">
        <w:rPr>
          <w:rFonts w:asciiTheme="minorHAnsi" w:hAnsiTheme="minorHAnsi" w:cstheme="minorHAnsi"/>
          <w:sz w:val="22"/>
          <w:szCs w:val="22"/>
        </w:rPr>
        <w:t>t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23F9D">
        <w:rPr>
          <w:rFonts w:asciiTheme="minorHAnsi" w:hAnsiTheme="minorHAnsi" w:cstheme="minorHAnsi"/>
          <w:sz w:val="22"/>
          <w:szCs w:val="22"/>
        </w:rPr>
        <w:t>n</w:t>
      </w:r>
      <w:r w:rsidRPr="00E23F9D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23F9D">
        <w:rPr>
          <w:rFonts w:asciiTheme="minorHAnsi" w:hAnsiTheme="minorHAnsi" w:cstheme="minorHAnsi"/>
          <w:sz w:val="22"/>
          <w:szCs w:val="22"/>
        </w:rPr>
        <w:t>o</w:t>
      </w:r>
      <w:r w:rsidRPr="00E23F9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z w:val="22"/>
          <w:szCs w:val="22"/>
        </w:rPr>
        <w:t>le</w:t>
      </w:r>
      <w:r w:rsidRPr="00E23F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E23F9D">
        <w:rPr>
          <w:rFonts w:asciiTheme="minorHAnsi" w:hAnsiTheme="minorHAnsi" w:cstheme="minorHAnsi"/>
          <w:sz w:val="22"/>
          <w:szCs w:val="22"/>
        </w:rPr>
        <w:t>d</w:t>
      </w:r>
      <w:r w:rsidRPr="00E23F9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E23F9D">
        <w:rPr>
          <w:rFonts w:asciiTheme="minorHAnsi" w:hAnsiTheme="minorHAnsi" w:cstheme="minorHAnsi"/>
          <w:sz w:val="22"/>
          <w:szCs w:val="22"/>
        </w:rPr>
        <w:t>e</w:t>
      </w:r>
      <w:r w:rsidRPr="00E23F9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23F9D">
        <w:rPr>
          <w:rFonts w:asciiTheme="minorHAnsi" w:hAnsiTheme="minorHAnsi" w:cstheme="minorHAnsi"/>
          <w:sz w:val="22"/>
          <w:szCs w:val="22"/>
        </w:rPr>
        <w:t>a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E23F9D">
        <w:rPr>
          <w:rFonts w:asciiTheme="minorHAnsi" w:hAnsiTheme="minorHAnsi" w:cstheme="minorHAnsi"/>
          <w:sz w:val="22"/>
          <w:szCs w:val="22"/>
        </w:rPr>
        <w:t>z</w:t>
      </w:r>
      <w:r w:rsidRPr="00E23F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23F9D">
        <w:rPr>
          <w:rFonts w:asciiTheme="minorHAnsi" w:hAnsiTheme="minorHAnsi" w:cstheme="minorHAnsi"/>
          <w:sz w:val="22"/>
          <w:szCs w:val="22"/>
        </w:rPr>
        <w:t>i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23F9D">
        <w:rPr>
          <w:rFonts w:asciiTheme="minorHAnsi" w:hAnsiTheme="minorHAnsi" w:cstheme="minorHAnsi"/>
          <w:sz w:val="22"/>
          <w:szCs w:val="22"/>
        </w:rPr>
        <w:t>n</w:t>
      </w:r>
      <w:r w:rsidRPr="00E23F9D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w w:val="101"/>
          <w:sz w:val="22"/>
          <w:szCs w:val="22"/>
        </w:rPr>
        <w:t>t</w:t>
      </w:r>
      <w:r w:rsidRPr="00E23F9D">
        <w:rPr>
          <w:rFonts w:asciiTheme="minorHAnsi" w:hAnsiTheme="minorHAnsi" w:cstheme="minorHAnsi"/>
          <w:spacing w:val="-2"/>
          <w:w w:val="101"/>
          <w:sz w:val="22"/>
          <w:szCs w:val="22"/>
        </w:rPr>
        <w:t>o</w:t>
      </w:r>
      <w:r w:rsidRPr="00E23F9D">
        <w:rPr>
          <w:rFonts w:asciiTheme="minorHAnsi" w:hAnsiTheme="minorHAnsi" w:cstheme="minorHAnsi"/>
          <w:spacing w:val="2"/>
          <w:w w:val="101"/>
          <w:sz w:val="22"/>
          <w:szCs w:val="22"/>
        </w:rPr>
        <w:t>w</w:t>
      </w:r>
      <w:r w:rsidRPr="00E23F9D">
        <w:rPr>
          <w:rFonts w:asciiTheme="minorHAnsi" w:hAnsiTheme="minorHAnsi" w:cstheme="minorHAnsi"/>
          <w:w w:val="101"/>
          <w:sz w:val="22"/>
          <w:szCs w:val="22"/>
        </w:rPr>
        <w:t>a</w:t>
      </w:r>
      <w:r w:rsidRPr="00E23F9D">
        <w:rPr>
          <w:rFonts w:asciiTheme="minorHAnsi" w:hAnsiTheme="minorHAnsi" w:cstheme="minorHAnsi"/>
          <w:spacing w:val="-1"/>
          <w:w w:val="101"/>
          <w:sz w:val="22"/>
          <w:szCs w:val="22"/>
        </w:rPr>
        <w:t>r</w:t>
      </w:r>
      <w:r w:rsidRPr="00E23F9D">
        <w:rPr>
          <w:rFonts w:asciiTheme="minorHAnsi" w:hAnsiTheme="minorHAnsi" w:cstheme="minorHAnsi"/>
          <w:spacing w:val="1"/>
          <w:w w:val="101"/>
          <w:sz w:val="22"/>
          <w:szCs w:val="22"/>
        </w:rPr>
        <w:t>d</w:t>
      </w:r>
      <w:r w:rsidRPr="00E23F9D">
        <w:rPr>
          <w:rFonts w:asciiTheme="minorHAnsi" w:hAnsiTheme="minorHAnsi" w:cstheme="minorHAnsi"/>
          <w:w w:val="101"/>
          <w:sz w:val="22"/>
          <w:szCs w:val="22"/>
        </w:rPr>
        <w:t xml:space="preserve">s </w:t>
      </w:r>
      <w:r w:rsidRPr="00E23F9D">
        <w:rPr>
          <w:rFonts w:asciiTheme="minorHAnsi" w:hAnsiTheme="minorHAnsi" w:cstheme="minorHAnsi"/>
          <w:sz w:val="22"/>
          <w:szCs w:val="22"/>
        </w:rPr>
        <w:t>se</w:t>
      </w:r>
      <w:r w:rsidRPr="00E23F9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E23F9D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E23F9D">
        <w:rPr>
          <w:rFonts w:asciiTheme="minorHAnsi" w:hAnsiTheme="minorHAnsi" w:cstheme="minorHAnsi"/>
          <w:sz w:val="22"/>
          <w:szCs w:val="22"/>
        </w:rPr>
        <w:t>e</w:t>
      </w:r>
      <w:r w:rsidRPr="00E23F9D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z w:val="22"/>
          <w:szCs w:val="22"/>
        </w:rPr>
        <w:t>le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E23F9D">
        <w:rPr>
          <w:rFonts w:asciiTheme="minorHAnsi" w:hAnsiTheme="minorHAnsi" w:cstheme="minorHAnsi"/>
          <w:sz w:val="22"/>
          <w:szCs w:val="22"/>
        </w:rPr>
        <w:t>el</w:t>
      </w:r>
      <w:r w:rsidRPr="00E23F9D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z w:val="22"/>
          <w:szCs w:val="22"/>
        </w:rPr>
        <w:t>e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x</w:t>
      </w:r>
      <w:r w:rsidRPr="00E23F9D">
        <w:rPr>
          <w:rFonts w:asciiTheme="minorHAnsi" w:hAnsiTheme="minorHAnsi" w:cstheme="minorHAnsi"/>
          <w:sz w:val="22"/>
          <w:szCs w:val="22"/>
        </w:rPr>
        <w:t>celle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23F9D">
        <w:rPr>
          <w:rFonts w:asciiTheme="minorHAnsi" w:hAnsiTheme="minorHAnsi" w:cstheme="minorHAnsi"/>
          <w:sz w:val="22"/>
          <w:szCs w:val="22"/>
        </w:rPr>
        <w:t>ce</w:t>
      </w:r>
      <w:r w:rsidRPr="00E23F9D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23F9D">
        <w:rPr>
          <w:rFonts w:asciiTheme="minorHAnsi" w:hAnsiTheme="minorHAnsi" w:cstheme="minorHAnsi"/>
          <w:sz w:val="22"/>
          <w:szCs w:val="22"/>
        </w:rPr>
        <w:t>d</w:t>
      </w:r>
      <w:r w:rsidRPr="00E23F9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z w:val="22"/>
          <w:szCs w:val="22"/>
        </w:rPr>
        <w:t>ac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E23F9D">
        <w:rPr>
          <w:rFonts w:asciiTheme="minorHAnsi" w:hAnsiTheme="minorHAnsi" w:cstheme="minorHAnsi"/>
          <w:sz w:val="22"/>
          <w:szCs w:val="22"/>
        </w:rPr>
        <w:t>ie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23F9D">
        <w:rPr>
          <w:rFonts w:asciiTheme="minorHAnsi" w:hAnsiTheme="minorHAnsi" w:cstheme="minorHAnsi"/>
          <w:sz w:val="22"/>
          <w:szCs w:val="22"/>
        </w:rPr>
        <w:t>e</w:t>
      </w:r>
      <w:r w:rsidRPr="00E23F9D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E23F9D">
        <w:rPr>
          <w:rFonts w:asciiTheme="minorHAnsi" w:hAnsiTheme="minorHAnsi" w:cstheme="minorHAnsi"/>
          <w:sz w:val="22"/>
          <w:szCs w:val="22"/>
        </w:rPr>
        <w:t>e</w:t>
      </w:r>
      <w:r w:rsidRPr="00E23F9D">
        <w:rPr>
          <w:rFonts w:asciiTheme="minorHAnsi" w:hAnsiTheme="minorHAnsi" w:cstheme="minorHAnsi"/>
          <w:spacing w:val="-1"/>
          <w:sz w:val="22"/>
          <w:szCs w:val="22"/>
        </w:rPr>
        <w:t>rf</w:t>
      </w:r>
      <w:r w:rsidRPr="00E23F9D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E23F9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23F9D">
        <w:rPr>
          <w:rFonts w:asciiTheme="minorHAnsi" w:hAnsiTheme="minorHAnsi" w:cstheme="minorHAnsi"/>
          <w:sz w:val="22"/>
          <w:szCs w:val="22"/>
        </w:rPr>
        <w:t>a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E23F9D">
        <w:rPr>
          <w:rFonts w:asciiTheme="minorHAnsi" w:hAnsiTheme="minorHAnsi" w:cstheme="minorHAnsi"/>
          <w:sz w:val="22"/>
          <w:szCs w:val="22"/>
        </w:rPr>
        <w:t>e</w:t>
      </w:r>
      <w:r w:rsidRPr="00E23F9D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2"/>
          <w:w w:val="101"/>
          <w:sz w:val="22"/>
          <w:szCs w:val="22"/>
        </w:rPr>
        <w:t>t</w:t>
      </w:r>
      <w:r w:rsidRPr="00E23F9D">
        <w:rPr>
          <w:rFonts w:asciiTheme="minorHAnsi" w:hAnsiTheme="minorHAnsi" w:cstheme="minorHAnsi"/>
          <w:spacing w:val="-3"/>
          <w:w w:val="101"/>
          <w:sz w:val="22"/>
          <w:szCs w:val="22"/>
        </w:rPr>
        <w:t>a</w:t>
      </w:r>
      <w:r w:rsidRPr="00E23F9D">
        <w:rPr>
          <w:rFonts w:asciiTheme="minorHAnsi" w:hAnsiTheme="minorHAnsi" w:cstheme="minorHAnsi"/>
          <w:spacing w:val="4"/>
          <w:w w:val="101"/>
          <w:sz w:val="22"/>
          <w:szCs w:val="22"/>
        </w:rPr>
        <w:t>r</w:t>
      </w:r>
      <w:r w:rsidRPr="00E23F9D">
        <w:rPr>
          <w:rFonts w:asciiTheme="minorHAnsi" w:hAnsiTheme="minorHAnsi" w:cstheme="minorHAnsi"/>
          <w:spacing w:val="-4"/>
          <w:w w:val="101"/>
          <w:sz w:val="22"/>
          <w:szCs w:val="22"/>
        </w:rPr>
        <w:t>g</w:t>
      </w:r>
      <w:r w:rsidRPr="00E23F9D">
        <w:rPr>
          <w:rFonts w:asciiTheme="minorHAnsi" w:hAnsiTheme="minorHAnsi" w:cstheme="minorHAnsi"/>
          <w:w w:val="101"/>
          <w:sz w:val="22"/>
          <w:szCs w:val="22"/>
        </w:rPr>
        <w:t>ets.</w:t>
      </w:r>
    </w:p>
    <w:p w14:paraId="360F2087" w14:textId="77777777" w:rsidR="0051513B" w:rsidRPr="00E23F9D" w:rsidRDefault="00A235EE" w:rsidP="00E23F9D">
      <w:pPr>
        <w:spacing w:before="38"/>
        <w:ind w:left="112"/>
        <w:rPr>
          <w:rFonts w:asciiTheme="minorHAnsi" w:hAnsiTheme="minorHAnsi" w:cstheme="minorHAnsi"/>
          <w:sz w:val="22"/>
          <w:szCs w:val="22"/>
        </w:rPr>
      </w:pPr>
      <w:r w:rsidRPr="00E23F9D">
        <w:rPr>
          <w:rFonts w:asciiTheme="minorHAnsi" w:eastAsia="Microsoft Sans Serif" w:hAnsiTheme="minorHAnsi" w:cstheme="minorHAnsi"/>
          <w:w w:val="342"/>
          <w:sz w:val="22"/>
          <w:szCs w:val="22"/>
        </w:rPr>
        <w:t xml:space="preserve"> </w:t>
      </w:r>
      <w:r w:rsidRPr="00E23F9D">
        <w:rPr>
          <w:rFonts w:asciiTheme="minorHAnsi" w:eastAsia="Microsoft Sans Serif" w:hAnsiTheme="minorHAnsi" w:cstheme="minorHAnsi"/>
          <w:sz w:val="22"/>
          <w:szCs w:val="22"/>
        </w:rPr>
        <w:t xml:space="preserve">   </w:t>
      </w:r>
      <w:r w:rsidRPr="00E23F9D">
        <w:rPr>
          <w:rFonts w:asciiTheme="minorHAnsi" w:eastAsia="Microsoft Sans Serif" w:hAnsiTheme="minorHAnsi" w:cstheme="minorHAnsi"/>
          <w:spacing w:val="-24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b/>
          <w:spacing w:val="3"/>
          <w:sz w:val="22"/>
          <w:szCs w:val="22"/>
        </w:rPr>
        <w:t>I</w:t>
      </w:r>
      <w:r w:rsidRPr="00E23F9D">
        <w:rPr>
          <w:rFonts w:asciiTheme="minorHAnsi" w:hAnsiTheme="minorHAnsi" w:cstheme="minorHAnsi"/>
          <w:b/>
          <w:spacing w:val="-2"/>
          <w:sz w:val="22"/>
          <w:szCs w:val="22"/>
        </w:rPr>
        <w:t>m</w:t>
      </w:r>
      <w:r w:rsidRPr="00E23F9D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E23F9D">
        <w:rPr>
          <w:rFonts w:asciiTheme="minorHAnsi" w:hAnsiTheme="minorHAnsi" w:cstheme="minorHAnsi"/>
          <w:b/>
          <w:sz w:val="22"/>
          <w:szCs w:val="22"/>
        </w:rPr>
        <w:t>l</w:t>
      </w:r>
      <w:r w:rsidRPr="00E23F9D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E23F9D">
        <w:rPr>
          <w:rFonts w:asciiTheme="minorHAnsi" w:hAnsiTheme="minorHAnsi" w:cstheme="minorHAnsi"/>
          <w:b/>
          <w:spacing w:val="-2"/>
          <w:sz w:val="22"/>
          <w:szCs w:val="22"/>
        </w:rPr>
        <w:t>m</w:t>
      </w:r>
      <w:r w:rsidRPr="00E23F9D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E23F9D">
        <w:rPr>
          <w:rFonts w:asciiTheme="minorHAnsi" w:hAnsiTheme="minorHAnsi" w:cstheme="minorHAnsi"/>
          <w:b/>
          <w:sz w:val="22"/>
          <w:szCs w:val="22"/>
        </w:rPr>
        <w:t>nt</w:t>
      </w:r>
      <w:r w:rsidRPr="00E23F9D">
        <w:rPr>
          <w:rFonts w:asciiTheme="minorHAnsi" w:hAnsiTheme="minorHAnsi" w:cstheme="minorHAnsi"/>
          <w:b/>
          <w:spacing w:val="13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b/>
          <w:spacing w:val="-3"/>
          <w:sz w:val="22"/>
          <w:szCs w:val="22"/>
        </w:rPr>
        <w:t>h</w:t>
      </w:r>
      <w:r w:rsidRPr="00E23F9D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E23F9D">
        <w:rPr>
          <w:rFonts w:asciiTheme="minorHAnsi" w:hAnsiTheme="minorHAnsi" w:cstheme="minorHAnsi"/>
          <w:b/>
          <w:spacing w:val="1"/>
          <w:sz w:val="22"/>
          <w:szCs w:val="22"/>
        </w:rPr>
        <w:t>g</w:t>
      </w:r>
      <w:r w:rsidRPr="00E23F9D">
        <w:rPr>
          <w:rFonts w:asciiTheme="minorHAnsi" w:hAnsiTheme="minorHAnsi" w:cstheme="minorHAnsi"/>
          <w:b/>
          <w:sz w:val="22"/>
          <w:szCs w:val="22"/>
        </w:rPr>
        <w:t>her</w:t>
      </w:r>
      <w:r w:rsidRPr="00E23F9D">
        <w:rPr>
          <w:rFonts w:asciiTheme="minorHAnsi" w:hAnsiTheme="minorHAnsi" w:cstheme="minorHAnsi"/>
          <w:b/>
          <w:spacing w:val="8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E23F9D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E23F9D">
        <w:rPr>
          <w:rFonts w:asciiTheme="minorHAnsi" w:hAnsiTheme="minorHAnsi" w:cstheme="minorHAnsi"/>
          <w:b/>
          <w:sz w:val="22"/>
          <w:szCs w:val="22"/>
        </w:rPr>
        <w:t>r</w:t>
      </w:r>
      <w:r w:rsidRPr="00E23F9D">
        <w:rPr>
          <w:rFonts w:asciiTheme="minorHAnsi" w:hAnsiTheme="minorHAnsi" w:cstheme="minorHAnsi"/>
          <w:b/>
          <w:spacing w:val="1"/>
          <w:sz w:val="22"/>
          <w:szCs w:val="22"/>
        </w:rPr>
        <w:t>fo</w:t>
      </w:r>
      <w:r w:rsidRPr="00E23F9D">
        <w:rPr>
          <w:rFonts w:asciiTheme="minorHAnsi" w:hAnsiTheme="minorHAnsi" w:cstheme="minorHAnsi"/>
          <w:b/>
          <w:sz w:val="22"/>
          <w:szCs w:val="22"/>
        </w:rPr>
        <w:t>r</w:t>
      </w:r>
      <w:r w:rsidRPr="00E23F9D">
        <w:rPr>
          <w:rFonts w:asciiTheme="minorHAnsi" w:hAnsiTheme="minorHAnsi" w:cstheme="minorHAnsi"/>
          <w:b/>
          <w:spacing w:val="-2"/>
          <w:sz w:val="22"/>
          <w:szCs w:val="22"/>
        </w:rPr>
        <w:t>m</w:t>
      </w:r>
      <w:r w:rsidRPr="00E23F9D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E23F9D">
        <w:rPr>
          <w:rFonts w:asciiTheme="minorHAnsi" w:hAnsiTheme="minorHAnsi" w:cstheme="minorHAnsi"/>
          <w:b/>
          <w:sz w:val="22"/>
          <w:szCs w:val="22"/>
        </w:rPr>
        <w:t>nce</w:t>
      </w:r>
      <w:r w:rsidRPr="00E23F9D">
        <w:rPr>
          <w:rFonts w:asciiTheme="minorHAnsi" w:hAnsiTheme="minorHAnsi" w:cstheme="minorHAnsi"/>
          <w:b/>
          <w:spacing w:val="13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b/>
          <w:sz w:val="22"/>
          <w:szCs w:val="22"/>
        </w:rPr>
        <w:t>s</w:t>
      </w:r>
      <w:r w:rsidRPr="00E23F9D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E23F9D">
        <w:rPr>
          <w:rFonts w:asciiTheme="minorHAnsi" w:hAnsiTheme="minorHAnsi" w:cstheme="minorHAnsi"/>
          <w:b/>
          <w:spacing w:val="3"/>
          <w:sz w:val="22"/>
          <w:szCs w:val="22"/>
        </w:rPr>
        <w:t>a</w:t>
      </w:r>
      <w:r w:rsidRPr="00E23F9D">
        <w:rPr>
          <w:rFonts w:asciiTheme="minorHAnsi" w:hAnsiTheme="minorHAnsi" w:cstheme="minorHAnsi"/>
          <w:b/>
          <w:spacing w:val="2"/>
          <w:sz w:val="22"/>
          <w:szCs w:val="22"/>
        </w:rPr>
        <w:t>n</w:t>
      </w:r>
      <w:r w:rsidRPr="00E23F9D">
        <w:rPr>
          <w:rFonts w:asciiTheme="minorHAnsi" w:hAnsiTheme="minorHAnsi" w:cstheme="minorHAnsi"/>
          <w:b/>
          <w:spacing w:val="-3"/>
          <w:sz w:val="22"/>
          <w:szCs w:val="22"/>
        </w:rPr>
        <w:t>d</w:t>
      </w:r>
      <w:r w:rsidRPr="00E23F9D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E23F9D">
        <w:rPr>
          <w:rFonts w:asciiTheme="minorHAnsi" w:hAnsiTheme="minorHAnsi" w:cstheme="minorHAnsi"/>
          <w:b/>
          <w:spacing w:val="2"/>
          <w:sz w:val="22"/>
          <w:szCs w:val="22"/>
        </w:rPr>
        <w:t>r</w:t>
      </w:r>
      <w:r w:rsidRPr="00E23F9D">
        <w:rPr>
          <w:rFonts w:asciiTheme="minorHAnsi" w:hAnsiTheme="minorHAnsi" w:cstheme="minorHAnsi"/>
          <w:b/>
          <w:spacing w:val="-3"/>
          <w:sz w:val="22"/>
          <w:szCs w:val="22"/>
        </w:rPr>
        <w:t>d</w:t>
      </w:r>
      <w:r w:rsidRPr="00E23F9D">
        <w:rPr>
          <w:rFonts w:asciiTheme="minorHAnsi" w:hAnsiTheme="minorHAnsi" w:cstheme="minorHAnsi"/>
          <w:b/>
          <w:sz w:val="22"/>
          <w:szCs w:val="22"/>
        </w:rPr>
        <w:t>s</w:t>
      </w:r>
      <w:r w:rsidRPr="00E23F9D">
        <w:rPr>
          <w:rFonts w:asciiTheme="minorHAnsi" w:hAnsiTheme="minorHAnsi" w:cstheme="minorHAnsi"/>
          <w:b/>
          <w:spacing w:val="10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E23F9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23F9D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E23F9D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E23F9D">
        <w:rPr>
          <w:rFonts w:asciiTheme="minorHAnsi" w:hAnsiTheme="minorHAnsi" w:cstheme="minorHAnsi"/>
          <w:sz w:val="22"/>
          <w:szCs w:val="22"/>
        </w:rPr>
        <w:t>h</w:t>
      </w:r>
      <w:r w:rsidRPr="00E23F9D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23F9D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E23F9D">
        <w:rPr>
          <w:rFonts w:asciiTheme="minorHAnsi" w:hAnsiTheme="minorHAnsi" w:cstheme="minorHAnsi"/>
          <w:sz w:val="22"/>
          <w:szCs w:val="22"/>
        </w:rPr>
        <w:t>a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23F9D">
        <w:rPr>
          <w:rFonts w:asciiTheme="minorHAnsi" w:hAnsiTheme="minorHAnsi" w:cstheme="minorHAnsi"/>
          <w:sz w:val="22"/>
          <w:szCs w:val="22"/>
        </w:rPr>
        <w:t>izati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E23F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E23F9D">
        <w:rPr>
          <w:rFonts w:asciiTheme="minorHAnsi" w:hAnsiTheme="minorHAnsi" w:cstheme="minorHAnsi"/>
          <w:sz w:val="22"/>
          <w:szCs w:val="22"/>
        </w:rPr>
        <w:t>l</w:t>
      </w:r>
      <w:r w:rsidRPr="00E23F9D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23F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23F9D">
        <w:rPr>
          <w:rFonts w:asciiTheme="minorHAnsi" w:hAnsiTheme="minorHAnsi" w:cstheme="minorHAnsi"/>
          <w:sz w:val="22"/>
          <w:szCs w:val="22"/>
        </w:rPr>
        <w:t>e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23F9D">
        <w:rPr>
          <w:rFonts w:asciiTheme="minorHAnsi" w:hAnsiTheme="minorHAnsi" w:cstheme="minorHAnsi"/>
          <w:sz w:val="22"/>
          <w:szCs w:val="22"/>
        </w:rPr>
        <w:t>e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23F9D">
        <w:rPr>
          <w:rFonts w:asciiTheme="minorHAnsi" w:hAnsiTheme="minorHAnsi" w:cstheme="minorHAnsi"/>
          <w:sz w:val="22"/>
          <w:szCs w:val="22"/>
        </w:rPr>
        <w:t>t,</w:t>
      </w:r>
      <w:r w:rsidRPr="00E23F9D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-1"/>
          <w:w w:val="101"/>
          <w:sz w:val="22"/>
          <w:szCs w:val="22"/>
        </w:rPr>
        <w:t>T</w:t>
      </w:r>
      <w:r w:rsidRPr="00E23F9D">
        <w:rPr>
          <w:rFonts w:asciiTheme="minorHAnsi" w:hAnsiTheme="minorHAnsi" w:cstheme="minorHAnsi"/>
          <w:w w:val="101"/>
          <w:sz w:val="22"/>
          <w:szCs w:val="22"/>
        </w:rPr>
        <w:t>i</w:t>
      </w:r>
      <w:r w:rsidRPr="00E23F9D">
        <w:rPr>
          <w:rFonts w:asciiTheme="minorHAnsi" w:hAnsiTheme="minorHAnsi" w:cstheme="minorHAnsi"/>
          <w:spacing w:val="-2"/>
          <w:w w:val="101"/>
          <w:sz w:val="22"/>
          <w:szCs w:val="22"/>
        </w:rPr>
        <w:t>m</w:t>
      </w:r>
      <w:r w:rsidRPr="00E23F9D">
        <w:rPr>
          <w:rFonts w:asciiTheme="minorHAnsi" w:hAnsiTheme="minorHAnsi" w:cstheme="minorHAnsi"/>
          <w:w w:val="101"/>
          <w:sz w:val="22"/>
          <w:szCs w:val="22"/>
        </w:rPr>
        <w:t>e</w:t>
      </w:r>
    </w:p>
    <w:p w14:paraId="7D5F9F13" w14:textId="77777777" w:rsidR="0051513B" w:rsidRPr="00E23F9D" w:rsidRDefault="00A235EE" w:rsidP="00E23F9D">
      <w:pPr>
        <w:spacing w:before="4"/>
        <w:ind w:left="462"/>
        <w:rPr>
          <w:rFonts w:asciiTheme="minorHAnsi" w:hAnsiTheme="minorHAnsi" w:cstheme="minorHAnsi"/>
          <w:sz w:val="22"/>
          <w:szCs w:val="22"/>
        </w:rPr>
      </w:pPr>
      <w:r w:rsidRPr="00E23F9D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23F9D">
        <w:rPr>
          <w:rFonts w:asciiTheme="minorHAnsi" w:hAnsiTheme="minorHAnsi" w:cstheme="minorHAnsi"/>
          <w:sz w:val="22"/>
          <w:szCs w:val="22"/>
        </w:rPr>
        <w:t>a</w:t>
      </w:r>
      <w:r w:rsidRPr="00E23F9D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E23F9D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23F9D">
        <w:rPr>
          <w:rFonts w:asciiTheme="minorHAnsi" w:hAnsiTheme="minorHAnsi" w:cstheme="minorHAnsi"/>
          <w:sz w:val="22"/>
          <w:szCs w:val="22"/>
        </w:rPr>
        <w:t>e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23F9D">
        <w:rPr>
          <w:rFonts w:asciiTheme="minorHAnsi" w:hAnsiTheme="minorHAnsi" w:cstheme="minorHAnsi"/>
          <w:sz w:val="22"/>
          <w:szCs w:val="22"/>
        </w:rPr>
        <w:t>t,</w:t>
      </w:r>
      <w:r w:rsidRPr="00E23F9D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23F9D">
        <w:rPr>
          <w:rFonts w:asciiTheme="minorHAnsi" w:hAnsiTheme="minorHAnsi" w:cstheme="minorHAnsi"/>
          <w:sz w:val="22"/>
          <w:szCs w:val="22"/>
        </w:rPr>
        <w:t>ai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23F9D">
        <w:rPr>
          <w:rFonts w:asciiTheme="minorHAnsi" w:hAnsiTheme="minorHAnsi" w:cstheme="minorHAnsi"/>
          <w:sz w:val="22"/>
          <w:szCs w:val="22"/>
        </w:rPr>
        <w:t>i</w:t>
      </w:r>
      <w:r w:rsidRPr="00E23F9D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E23F9D">
        <w:rPr>
          <w:rFonts w:asciiTheme="minorHAnsi" w:hAnsiTheme="minorHAnsi" w:cstheme="minorHAnsi"/>
          <w:spacing w:val="-6"/>
          <w:sz w:val="22"/>
          <w:szCs w:val="22"/>
        </w:rPr>
        <w:t>g</w:t>
      </w:r>
      <w:r w:rsidRPr="00E23F9D">
        <w:rPr>
          <w:rFonts w:asciiTheme="minorHAnsi" w:hAnsiTheme="minorHAnsi" w:cstheme="minorHAnsi"/>
          <w:sz w:val="22"/>
          <w:szCs w:val="22"/>
        </w:rPr>
        <w:t>,</w:t>
      </w:r>
      <w:r w:rsidRPr="00E23F9D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E23F9D">
        <w:rPr>
          <w:rFonts w:asciiTheme="minorHAnsi" w:hAnsiTheme="minorHAnsi" w:cstheme="minorHAnsi"/>
          <w:sz w:val="22"/>
          <w:szCs w:val="22"/>
        </w:rPr>
        <w:t>e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E23F9D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23F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23F9D">
        <w:rPr>
          <w:rFonts w:asciiTheme="minorHAnsi" w:hAnsiTheme="minorHAnsi" w:cstheme="minorHAnsi"/>
          <w:sz w:val="22"/>
          <w:szCs w:val="22"/>
        </w:rPr>
        <w:t>e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23F9D">
        <w:rPr>
          <w:rFonts w:asciiTheme="minorHAnsi" w:hAnsiTheme="minorHAnsi" w:cstheme="minorHAnsi"/>
          <w:sz w:val="22"/>
          <w:szCs w:val="22"/>
        </w:rPr>
        <w:t>t</w:t>
      </w:r>
      <w:r w:rsidRPr="00E23F9D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z w:val="22"/>
          <w:szCs w:val="22"/>
        </w:rPr>
        <w:t>a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23F9D">
        <w:rPr>
          <w:rFonts w:asciiTheme="minorHAnsi" w:hAnsiTheme="minorHAnsi" w:cstheme="minorHAnsi"/>
          <w:sz w:val="22"/>
          <w:szCs w:val="22"/>
        </w:rPr>
        <w:t>d</w:t>
      </w:r>
      <w:r w:rsidRPr="00E23F9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um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E23F9D">
        <w:rPr>
          <w:rFonts w:asciiTheme="minorHAnsi" w:hAnsiTheme="minorHAnsi" w:cstheme="minorHAnsi"/>
          <w:sz w:val="22"/>
          <w:szCs w:val="22"/>
        </w:rPr>
        <w:t>n</w:t>
      </w:r>
      <w:r w:rsidRPr="00E23F9D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z w:val="22"/>
          <w:szCs w:val="22"/>
        </w:rPr>
        <w:t>Res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E23F9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23F9D">
        <w:rPr>
          <w:rFonts w:asciiTheme="minorHAnsi" w:hAnsiTheme="minorHAnsi" w:cstheme="minorHAnsi"/>
          <w:sz w:val="22"/>
          <w:szCs w:val="22"/>
        </w:rPr>
        <w:t>ces</w:t>
      </w:r>
      <w:r w:rsidRPr="00E23F9D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-1"/>
          <w:w w:val="101"/>
          <w:sz w:val="22"/>
          <w:szCs w:val="22"/>
        </w:rPr>
        <w:t>M</w:t>
      </w:r>
      <w:r w:rsidRPr="00E23F9D">
        <w:rPr>
          <w:rFonts w:asciiTheme="minorHAnsi" w:hAnsiTheme="minorHAnsi" w:cstheme="minorHAnsi"/>
          <w:w w:val="101"/>
          <w:sz w:val="22"/>
          <w:szCs w:val="22"/>
        </w:rPr>
        <w:t>a</w:t>
      </w:r>
      <w:r w:rsidRPr="00E23F9D">
        <w:rPr>
          <w:rFonts w:asciiTheme="minorHAnsi" w:hAnsiTheme="minorHAnsi" w:cstheme="minorHAnsi"/>
          <w:spacing w:val="1"/>
          <w:w w:val="101"/>
          <w:sz w:val="22"/>
          <w:szCs w:val="22"/>
        </w:rPr>
        <w:t>n</w:t>
      </w:r>
      <w:r w:rsidRPr="00E23F9D">
        <w:rPr>
          <w:rFonts w:asciiTheme="minorHAnsi" w:hAnsiTheme="minorHAnsi" w:cstheme="minorHAnsi"/>
          <w:spacing w:val="2"/>
          <w:w w:val="101"/>
          <w:sz w:val="22"/>
          <w:szCs w:val="22"/>
        </w:rPr>
        <w:t>a</w:t>
      </w:r>
      <w:r w:rsidRPr="00E23F9D">
        <w:rPr>
          <w:rFonts w:asciiTheme="minorHAnsi" w:hAnsiTheme="minorHAnsi" w:cstheme="minorHAnsi"/>
          <w:spacing w:val="-2"/>
          <w:w w:val="101"/>
          <w:sz w:val="22"/>
          <w:szCs w:val="22"/>
        </w:rPr>
        <w:t>g</w:t>
      </w:r>
      <w:r w:rsidRPr="00E23F9D">
        <w:rPr>
          <w:rFonts w:asciiTheme="minorHAnsi" w:hAnsiTheme="minorHAnsi" w:cstheme="minorHAnsi"/>
          <w:spacing w:val="2"/>
          <w:w w:val="101"/>
          <w:sz w:val="22"/>
          <w:szCs w:val="22"/>
        </w:rPr>
        <w:t>e</w:t>
      </w:r>
      <w:r w:rsidRPr="00E23F9D">
        <w:rPr>
          <w:rFonts w:asciiTheme="minorHAnsi" w:hAnsiTheme="minorHAnsi" w:cstheme="minorHAnsi"/>
          <w:spacing w:val="-2"/>
          <w:w w:val="101"/>
          <w:sz w:val="22"/>
          <w:szCs w:val="22"/>
        </w:rPr>
        <w:t>m</w:t>
      </w:r>
      <w:r w:rsidRPr="00E23F9D">
        <w:rPr>
          <w:rFonts w:asciiTheme="minorHAnsi" w:hAnsiTheme="minorHAnsi" w:cstheme="minorHAnsi"/>
          <w:w w:val="101"/>
          <w:sz w:val="22"/>
          <w:szCs w:val="22"/>
        </w:rPr>
        <w:t>e</w:t>
      </w:r>
      <w:r w:rsidRPr="00E23F9D">
        <w:rPr>
          <w:rFonts w:asciiTheme="minorHAnsi" w:hAnsiTheme="minorHAnsi" w:cstheme="minorHAnsi"/>
          <w:spacing w:val="1"/>
          <w:w w:val="101"/>
          <w:sz w:val="22"/>
          <w:szCs w:val="22"/>
        </w:rPr>
        <w:t>n</w:t>
      </w:r>
      <w:r w:rsidRPr="00E23F9D">
        <w:rPr>
          <w:rFonts w:asciiTheme="minorHAnsi" w:hAnsiTheme="minorHAnsi" w:cstheme="minorHAnsi"/>
          <w:w w:val="101"/>
          <w:sz w:val="22"/>
          <w:szCs w:val="22"/>
        </w:rPr>
        <w:t>t.</w:t>
      </w:r>
    </w:p>
    <w:p w14:paraId="5866A4DF" w14:textId="77777777" w:rsidR="0051513B" w:rsidRPr="00E23F9D" w:rsidRDefault="00A235EE" w:rsidP="00E23F9D">
      <w:pPr>
        <w:spacing w:before="42"/>
        <w:ind w:left="112"/>
        <w:rPr>
          <w:rFonts w:asciiTheme="minorHAnsi" w:hAnsiTheme="minorHAnsi" w:cstheme="minorHAnsi"/>
          <w:sz w:val="22"/>
          <w:szCs w:val="22"/>
        </w:rPr>
      </w:pPr>
      <w:r w:rsidRPr="00E23F9D">
        <w:rPr>
          <w:rFonts w:asciiTheme="minorHAnsi" w:eastAsia="Microsoft Sans Serif" w:hAnsiTheme="minorHAnsi" w:cstheme="minorHAnsi"/>
          <w:w w:val="342"/>
          <w:sz w:val="22"/>
          <w:szCs w:val="22"/>
        </w:rPr>
        <w:t xml:space="preserve"> </w:t>
      </w:r>
      <w:r w:rsidRPr="00E23F9D">
        <w:rPr>
          <w:rFonts w:asciiTheme="minorHAnsi" w:eastAsia="Microsoft Sans Serif" w:hAnsiTheme="minorHAnsi" w:cstheme="minorHAnsi"/>
          <w:sz w:val="22"/>
          <w:szCs w:val="22"/>
        </w:rPr>
        <w:t xml:space="preserve">   </w:t>
      </w:r>
      <w:r w:rsidRPr="00E23F9D">
        <w:rPr>
          <w:rFonts w:asciiTheme="minorHAnsi" w:eastAsia="Microsoft Sans Serif" w:hAnsiTheme="minorHAnsi" w:cstheme="minorHAnsi"/>
          <w:spacing w:val="-24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b/>
          <w:sz w:val="22"/>
          <w:szCs w:val="22"/>
        </w:rPr>
        <w:t>E</w:t>
      </w:r>
      <w:r w:rsidRPr="00E23F9D">
        <w:rPr>
          <w:rFonts w:asciiTheme="minorHAnsi" w:hAnsiTheme="minorHAnsi" w:cstheme="minorHAnsi"/>
          <w:b/>
          <w:spacing w:val="1"/>
          <w:sz w:val="22"/>
          <w:szCs w:val="22"/>
        </w:rPr>
        <w:t>x</w:t>
      </w:r>
      <w:r w:rsidRPr="00E23F9D">
        <w:rPr>
          <w:rFonts w:asciiTheme="minorHAnsi" w:hAnsiTheme="minorHAnsi" w:cstheme="minorHAnsi"/>
          <w:b/>
          <w:sz w:val="22"/>
          <w:szCs w:val="22"/>
        </w:rPr>
        <w:t>c</w:t>
      </w:r>
      <w:r w:rsidRPr="00E23F9D">
        <w:rPr>
          <w:rFonts w:asciiTheme="minorHAnsi" w:hAnsiTheme="minorHAnsi" w:cstheme="minorHAnsi"/>
          <w:b/>
          <w:spacing w:val="-3"/>
          <w:sz w:val="22"/>
          <w:szCs w:val="22"/>
        </w:rPr>
        <w:t>e</w:t>
      </w:r>
      <w:r w:rsidRPr="00E23F9D">
        <w:rPr>
          <w:rFonts w:asciiTheme="minorHAnsi" w:hAnsiTheme="minorHAnsi" w:cstheme="minorHAnsi"/>
          <w:b/>
          <w:spacing w:val="2"/>
          <w:sz w:val="22"/>
          <w:szCs w:val="22"/>
        </w:rPr>
        <w:t>l</w:t>
      </w:r>
      <w:r w:rsidRPr="00E23F9D">
        <w:rPr>
          <w:rFonts w:asciiTheme="minorHAnsi" w:hAnsiTheme="minorHAnsi" w:cstheme="minorHAnsi"/>
          <w:b/>
          <w:sz w:val="22"/>
          <w:szCs w:val="22"/>
        </w:rPr>
        <w:t>led</w:t>
      </w:r>
      <w:r w:rsidRPr="00E23F9D">
        <w:rPr>
          <w:rFonts w:asciiTheme="minorHAnsi" w:hAnsiTheme="minorHAnsi" w:cstheme="minorHAnsi"/>
          <w:b/>
          <w:spacing w:val="8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E23F9D">
        <w:rPr>
          <w:rFonts w:asciiTheme="minorHAnsi" w:hAnsiTheme="minorHAnsi" w:cstheme="minorHAnsi"/>
          <w:sz w:val="22"/>
          <w:szCs w:val="22"/>
        </w:rPr>
        <w:t>s</w:t>
      </w:r>
      <w:r w:rsidRPr="00E23F9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z w:val="22"/>
          <w:szCs w:val="22"/>
        </w:rPr>
        <w:t>a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z w:val="22"/>
          <w:szCs w:val="22"/>
        </w:rPr>
        <w:t>c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23F9D">
        <w:rPr>
          <w:rFonts w:asciiTheme="minorHAnsi" w:hAnsiTheme="minorHAnsi" w:cstheme="minorHAnsi"/>
          <w:sz w:val="22"/>
          <w:szCs w:val="22"/>
        </w:rPr>
        <w:t>ach</w:t>
      </w:r>
      <w:r w:rsidRPr="00E23F9D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z w:val="22"/>
          <w:szCs w:val="22"/>
        </w:rPr>
        <w:t>to</w:t>
      </w:r>
      <w:r w:rsidRPr="00E23F9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23F9D">
        <w:rPr>
          <w:rFonts w:asciiTheme="minorHAnsi" w:hAnsiTheme="minorHAnsi" w:cstheme="minorHAnsi"/>
          <w:sz w:val="22"/>
          <w:szCs w:val="22"/>
        </w:rPr>
        <w:t>el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23F9D">
        <w:rPr>
          <w:rFonts w:asciiTheme="minorHAnsi" w:hAnsiTheme="minorHAnsi" w:cstheme="minorHAnsi"/>
          <w:sz w:val="22"/>
          <w:szCs w:val="22"/>
        </w:rPr>
        <w:t>p</w:t>
      </w:r>
      <w:r w:rsidRPr="00E23F9D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E23F9D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E23F9D">
        <w:rPr>
          <w:rFonts w:asciiTheme="minorHAnsi" w:hAnsiTheme="minorHAnsi" w:cstheme="minorHAnsi"/>
          <w:sz w:val="22"/>
          <w:szCs w:val="22"/>
        </w:rPr>
        <w:t>t</w:t>
      </w:r>
      <w:r w:rsidRPr="00E23F9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E23F9D">
        <w:rPr>
          <w:rFonts w:asciiTheme="minorHAnsi" w:hAnsiTheme="minorHAnsi" w:cstheme="minorHAnsi"/>
          <w:sz w:val="22"/>
          <w:szCs w:val="22"/>
        </w:rPr>
        <w:t>e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E23F9D">
        <w:rPr>
          <w:rFonts w:asciiTheme="minorHAnsi" w:hAnsiTheme="minorHAnsi" w:cstheme="minorHAnsi"/>
          <w:sz w:val="22"/>
          <w:szCs w:val="22"/>
        </w:rPr>
        <w:t>e</w:t>
      </w:r>
      <w:r w:rsidRPr="00E23F9D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23F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E23F9D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23F9D">
        <w:rPr>
          <w:rFonts w:asciiTheme="minorHAnsi" w:hAnsiTheme="minorHAnsi" w:cstheme="minorHAnsi"/>
          <w:sz w:val="22"/>
          <w:szCs w:val="22"/>
        </w:rPr>
        <w:t>e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23F9D">
        <w:rPr>
          <w:rFonts w:asciiTheme="minorHAnsi" w:hAnsiTheme="minorHAnsi" w:cstheme="minorHAnsi"/>
          <w:sz w:val="22"/>
          <w:szCs w:val="22"/>
        </w:rPr>
        <w:t>t</w:t>
      </w:r>
      <w:r w:rsidRPr="00E23F9D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z w:val="22"/>
          <w:szCs w:val="22"/>
        </w:rPr>
        <w:t>s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E23F9D">
        <w:rPr>
          <w:rFonts w:asciiTheme="minorHAnsi" w:hAnsiTheme="minorHAnsi" w:cstheme="minorHAnsi"/>
          <w:sz w:val="22"/>
          <w:szCs w:val="22"/>
        </w:rPr>
        <w:t>i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E23F9D">
        <w:rPr>
          <w:rFonts w:asciiTheme="minorHAnsi" w:hAnsiTheme="minorHAnsi" w:cstheme="minorHAnsi"/>
          <w:sz w:val="22"/>
          <w:szCs w:val="22"/>
        </w:rPr>
        <w:t>ls</w:t>
      </w:r>
      <w:r w:rsidRPr="00E23F9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z w:val="22"/>
          <w:szCs w:val="22"/>
        </w:rPr>
        <w:t>a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23F9D">
        <w:rPr>
          <w:rFonts w:asciiTheme="minorHAnsi" w:hAnsiTheme="minorHAnsi" w:cstheme="minorHAnsi"/>
          <w:sz w:val="22"/>
          <w:szCs w:val="22"/>
        </w:rPr>
        <w:t>d</w:t>
      </w:r>
      <w:r w:rsidRPr="00E23F9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z w:val="22"/>
          <w:szCs w:val="22"/>
        </w:rPr>
        <w:t>ac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E23F9D">
        <w:rPr>
          <w:rFonts w:asciiTheme="minorHAnsi" w:hAnsiTheme="minorHAnsi" w:cstheme="minorHAnsi"/>
          <w:sz w:val="22"/>
          <w:szCs w:val="22"/>
        </w:rPr>
        <w:t>ie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E23F9D">
        <w:rPr>
          <w:rFonts w:asciiTheme="minorHAnsi" w:hAnsiTheme="minorHAnsi" w:cstheme="minorHAnsi"/>
          <w:sz w:val="22"/>
          <w:szCs w:val="22"/>
        </w:rPr>
        <w:t>e</w:t>
      </w:r>
      <w:r w:rsidRPr="00E23F9D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-1"/>
          <w:w w:val="101"/>
          <w:sz w:val="22"/>
          <w:szCs w:val="22"/>
        </w:rPr>
        <w:t>r</w:t>
      </w:r>
      <w:r w:rsidRPr="00E23F9D">
        <w:rPr>
          <w:rFonts w:asciiTheme="minorHAnsi" w:hAnsiTheme="minorHAnsi" w:cstheme="minorHAnsi"/>
          <w:w w:val="101"/>
          <w:sz w:val="22"/>
          <w:szCs w:val="22"/>
        </w:rPr>
        <w:t>ete</w:t>
      </w:r>
      <w:r w:rsidRPr="00E23F9D">
        <w:rPr>
          <w:rFonts w:asciiTheme="minorHAnsi" w:hAnsiTheme="minorHAnsi" w:cstheme="minorHAnsi"/>
          <w:spacing w:val="-2"/>
          <w:w w:val="101"/>
          <w:sz w:val="22"/>
          <w:szCs w:val="22"/>
        </w:rPr>
        <w:t>n</w:t>
      </w:r>
      <w:r w:rsidRPr="00E23F9D">
        <w:rPr>
          <w:rFonts w:asciiTheme="minorHAnsi" w:hAnsiTheme="minorHAnsi" w:cstheme="minorHAnsi"/>
          <w:spacing w:val="2"/>
          <w:w w:val="101"/>
          <w:sz w:val="22"/>
          <w:szCs w:val="22"/>
        </w:rPr>
        <w:t>t</w:t>
      </w:r>
      <w:r w:rsidRPr="00E23F9D">
        <w:rPr>
          <w:rFonts w:asciiTheme="minorHAnsi" w:hAnsiTheme="minorHAnsi" w:cstheme="minorHAnsi"/>
          <w:w w:val="101"/>
          <w:sz w:val="22"/>
          <w:szCs w:val="22"/>
        </w:rPr>
        <w:t>i</w:t>
      </w:r>
      <w:r w:rsidRPr="00E23F9D">
        <w:rPr>
          <w:rFonts w:asciiTheme="minorHAnsi" w:hAnsiTheme="minorHAnsi" w:cstheme="minorHAnsi"/>
          <w:spacing w:val="1"/>
          <w:w w:val="101"/>
          <w:sz w:val="22"/>
          <w:szCs w:val="22"/>
        </w:rPr>
        <w:t>o</w:t>
      </w:r>
      <w:r w:rsidRPr="00E23F9D">
        <w:rPr>
          <w:rFonts w:asciiTheme="minorHAnsi" w:hAnsiTheme="minorHAnsi" w:cstheme="minorHAnsi"/>
          <w:spacing w:val="-2"/>
          <w:w w:val="101"/>
          <w:sz w:val="22"/>
          <w:szCs w:val="22"/>
        </w:rPr>
        <w:t>n</w:t>
      </w:r>
      <w:r w:rsidRPr="00E23F9D">
        <w:rPr>
          <w:rFonts w:asciiTheme="minorHAnsi" w:hAnsiTheme="minorHAnsi" w:cstheme="minorHAnsi"/>
          <w:w w:val="101"/>
          <w:sz w:val="22"/>
          <w:szCs w:val="22"/>
        </w:rPr>
        <w:t>.</w:t>
      </w:r>
    </w:p>
    <w:p w14:paraId="74CFDA59" w14:textId="77777777" w:rsidR="0051513B" w:rsidRPr="00E23F9D" w:rsidRDefault="00A235EE" w:rsidP="00E23F9D">
      <w:pPr>
        <w:spacing w:before="42"/>
        <w:ind w:left="462" w:right="61" w:hanging="350"/>
        <w:rPr>
          <w:rFonts w:asciiTheme="minorHAnsi" w:hAnsiTheme="minorHAnsi" w:cstheme="minorHAnsi"/>
          <w:sz w:val="22"/>
          <w:szCs w:val="22"/>
        </w:rPr>
      </w:pPr>
      <w:r w:rsidRPr="00E23F9D">
        <w:rPr>
          <w:rFonts w:asciiTheme="minorHAnsi" w:eastAsia="Microsoft Sans Serif" w:hAnsiTheme="minorHAnsi" w:cstheme="minorHAnsi"/>
          <w:w w:val="342"/>
          <w:sz w:val="22"/>
          <w:szCs w:val="22"/>
        </w:rPr>
        <w:t xml:space="preserve"> </w:t>
      </w:r>
      <w:r w:rsidRPr="00E23F9D">
        <w:rPr>
          <w:rFonts w:asciiTheme="minorHAnsi" w:eastAsia="Microsoft Sans Serif" w:hAnsiTheme="minorHAnsi" w:cstheme="minorHAnsi"/>
          <w:sz w:val="22"/>
          <w:szCs w:val="22"/>
        </w:rPr>
        <w:t xml:space="preserve">   </w:t>
      </w:r>
      <w:r w:rsidRPr="00E23F9D">
        <w:rPr>
          <w:rFonts w:asciiTheme="minorHAnsi" w:eastAsia="Microsoft Sans Serif" w:hAnsiTheme="minorHAnsi" w:cstheme="minorHAnsi"/>
          <w:spacing w:val="-24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b/>
          <w:spacing w:val="3"/>
          <w:sz w:val="22"/>
          <w:szCs w:val="22"/>
        </w:rPr>
        <w:t>E</w:t>
      </w:r>
      <w:r w:rsidRPr="00E23F9D">
        <w:rPr>
          <w:rFonts w:asciiTheme="minorHAnsi" w:hAnsiTheme="minorHAnsi" w:cstheme="minorHAnsi"/>
          <w:b/>
          <w:spacing w:val="-2"/>
          <w:sz w:val="22"/>
          <w:szCs w:val="22"/>
        </w:rPr>
        <w:t>m</w:t>
      </w:r>
      <w:r w:rsidRPr="00E23F9D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E23F9D">
        <w:rPr>
          <w:rFonts w:asciiTheme="minorHAnsi" w:hAnsiTheme="minorHAnsi" w:cstheme="minorHAnsi"/>
          <w:b/>
          <w:spacing w:val="2"/>
          <w:sz w:val="22"/>
          <w:szCs w:val="22"/>
        </w:rPr>
        <w:t>l</w:t>
      </w:r>
      <w:r w:rsidRPr="00E23F9D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E23F9D">
        <w:rPr>
          <w:rFonts w:asciiTheme="minorHAnsi" w:hAnsiTheme="minorHAnsi" w:cstheme="minorHAnsi"/>
          <w:b/>
          <w:sz w:val="22"/>
          <w:szCs w:val="22"/>
        </w:rPr>
        <w:t>y</w:t>
      </w:r>
      <w:r w:rsidRPr="00E23F9D">
        <w:rPr>
          <w:rFonts w:asciiTheme="minorHAnsi" w:hAnsiTheme="minorHAnsi" w:cstheme="minorHAnsi"/>
          <w:b/>
          <w:spacing w:val="9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b/>
          <w:sz w:val="22"/>
          <w:szCs w:val="22"/>
        </w:rPr>
        <w:t>pr</w:t>
      </w:r>
      <w:r w:rsidRPr="00E23F9D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E23F9D">
        <w:rPr>
          <w:rFonts w:asciiTheme="minorHAnsi" w:hAnsiTheme="minorHAnsi" w:cstheme="minorHAnsi"/>
          <w:b/>
          <w:spacing w:val="3"/>
          <w:sz w:val="22"/>
          <w:szCs w:val="22"/>
        </w:rPr>
        <w:t>a</w:t>
      </w:r>
      <w:r w:rsidRPr="00E23F9D">
        <w:rPr>
          <w:rFonts w:asciiTheme="minorHAnsi" w:hAnsiTheme="minorHAnsi" w:cstheme="minorHAnsi"/>
          <w:b/>
          <w:sz w:val="22"/>
          <w:szCs w:val="22"/>
        </w:rPr>
        <w:t>c</w:t>
      </w:r>
      <w:r w:rsidRPr="00E23F9D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E23F9D">
        <w:rPr>
          <w:rFonts w:asciiTheme="minorHAnsi" w:hAnsiTheme="minorHAnsi" w:cstheme="minorHAnsi"/>
          <w:b/>
          <w:sz w:val="22"/>
          <w:szCs w:val="22"/>
        </w:rPr>
        <w:t>i</w:t>
      </w:r>
      <w:r w:rsidRPr="00E23F9D">
        <w:rPr>
          <w:rFonts w:asciiTheme="minorHAnsi" w:hAnsiTheme="minorHAnsi" w:cstheme="minorHAnsi"/>
          <w:b/>
          <w:spacing w:val="1"/>
          <w:sz w:val="22"/>
          <w:szCs w:val="22"/>
        </w:rPr>
        <w:t>v</w:t>
      </w:r>
      <w:r w:rsidRPr="00E23F9D">
        <w:rPr>
          <w:rFonts w:asciiTheme="minorHAnsi" w:hAnsiTheme="minorHAnsi" w:cstheme="minorHAnsi"/>
          <w:b/>
          <w:sz w:val="22"/>
          <w:szCs w:val="22"/>
        </w:rPr>
        <w:t>e</w:t>
      </w:r>
      <w:r w:rsidRPr="00E23F9D">
        <w:rPr>
          <w:rFonts w:asciiTheme="minorHAnsi" w:hAnsiTheme="minorHAnsi" w:cstheme="minorHAnsi"/>
          <w:b/>
          <w:spacing w:val="13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b/>
          <w:spacing w:val="-2"/>
          <w:sz w:val="22"/>
          <w:szCs w:val="22"/>
        </w:rPr>
        <w:t>ma</w:t>
      </w:r>
      <w:r w:rsidRPr="00E23F9D">
        <w:rPr>
          <w:rFonts w:asciiTheme="minorHAnsi" w:hAnsiTheme="minorHAnsi" w:cstheme="minorHAnsi"/>
          <w:b/>
          <w:sz w:val="22"/>
          <w:szCs w:val="22"/>
        </w:rPr>
        <w:t>n</w:t>
      </w:r>
      <w:r w:rsidRPr="00E23F9D">
        <w:rPr>
          <w:rFonts w:asciiTheme="minorHAnsi" w:hAnsiTheme="minorHAnsi" w:cstheme="minorHAnsi"/>
          <w:b/>
          <w:spacing w:val="3"/>
          <w:sz w:val="22"/>
          <w:szCs w:val="22"/>
        </w:rPr>
        <w:t>a</w:t>
      </w:r>
      <w:r w:rsidRPr="00E23F9D">
        <w:rPr>
          <w:rFonts w:asciiTheme="minorHAnsi" w:hAnsiTheme="minorHAnsi" w:cstheme="minorHAnsi"/>
          <w:b/>
          <w:spacing w:val="-2"/>
          <w:sz w:val="22"/>
          <w:szCs w:val="22"/>
        </w:rPr>
        <w:t>g</w:t>
      </w:r>
      <w:r w:rsidRPr="00E23F9D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E23F9D">
        <w:rPr>
          <w:rFonts w:asciiTheme="minorHAnsi" w:hAnsiTheme="minorHAnsi" w:cstheme="minorHAnsi"/>
          <w:b/>
          <w:spacing w:val="-2"/>
          <w:sz w:val="22"/>
          <w:szCs w:val="22"/>
        </w:rPr>
        <w:t>m</w:t>
      </w:r>
      <w:r w:rsidRPr="00E23F9D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E23F9D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E23F9D">
        <w:rPr>
          <w:rFonts w:asciiTheme="minorHAnsi" w:hAnsiTheme="minorHAnsi" w:cstheme="minorHAnsi"/>
          <w:b/>
          <w:sz w:val="22"/>
          <w:szCs w:val="22"/>
        </w:rPr>
        <w:t>t</w:t>
      </w:r>
      <w:r w:rsidRPr="00E23F9D">
        <w:rPr>
          <w:rFonts w:asciiTheme="minorHAnsi" w:hAnsiTheme="minorHAnsi" w:cstheme="minorHAnsi"/>
          <w:b/>
          <w:spacing w:val="15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E23F9D">
        <w:rPr>
          <w:rFonts w:asciiTheme="minorHAnsi" w:hAnsiTheme="minorHAnsi" w:cstheme="minorHAnsi"/>
          <w:b/>
          <w:sz w:val="22"/>
          <w:szCs w:val="22"/>
        </w:rPr>
        <w:t>nd</w:t>
      </w:r>
      <w:r w:rsidRPr="00E23F9D">
        <w:rPr>
          <w:rFonts w:asciiTheme="minorHAnsi" w:hAnsiTheme="minorHAnsi" w:cstheme="minorHAnsi"/>
          <w:b/>
          <w:spacing w:val="4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b/>
          <w:sz w:val="22"/>
          <w:szCs w:val="22"/>
        </w:rPr>
        <w:t>s</w:t>
      </w:r>
      <w:r w:rsidRPr="00E23F9D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E23F9D">
        <w:rPr>
          <w:rFonts w:asciiTheme="minorHAnsi" w:hAnsiTheme="minorHAnsi" w:cstheme="minorHAnsi"/>
          <w:b/>
          <w:sz w:val="22"/>
          <w:szCs w:val="22"/>
        </w:rPr>
        <w:t>r</w:t>
      </w:r>
      <w:r w:rsidRPr="00E23F9D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E23F9D">
        <w:rPr>
          <w:rFonts w:asciiTheme="minorHAnsi" w:hAnsiTheme="minorHAnsi" w:cstheme="minorHAnsi"/>
          <w:b/>
          <w:sz w:val="22"/>
          <w:szCs w:val="22"/>
        </w:rPr>
        <w:t>ng</w:t>
      </w:r>
      <w:r w:rsidRPr="00E23F9D">
        <w:rPr>
          <w:rFonts w:asciiTheme="minorHAnsi" w:hAnsiTheme="minorHAnsi" w:cstheme="minorHAnsi"/>
          <w:b/>
          <w:spacing w:val="7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b/>
          <w:spacing w:val="2"/>
          <w:sz w:val="22"/>
          <w:szCs w:val="22"/>
        </w:rPr>
        <w:t>l</w:t>
      </w:r>
      <w:r w:rsidRPr="00E23F9D">
        <w:rPr>
          <w:rFonts w:asciiTheme="minorHAnsi" w:hAnsiTheme="minorHAnsi" w:cstheme="minorHAnsi"/>
          <w:b/>
          <w:sz w:val="22"/>
          <w:szCs w:val="22"/>
        </w:rPr>
        <w:t>e</w:t>
      </w:r>
      <w:r w:rsidRPr="00E23F9D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E23F9D">
        <w:rPr>
          <w:rFonts w:asciiTheme="minorHAnsi" w:hAnsiTheme="minorHAnsi" w:cstheme="minorHAnsi"/>
          <w:b/>
          <w:spacing w:val="2"/>
          <w:sz w:val="22"/>
          <w:szCs w:val="22"/>
        </w:rPr>
        <w:t>d</w:t>
      </w:r>
      <w:r w:rsidRPr="00E23F9D">
        <w:rPr>
          <w:rFonts w:asciiTheme="minorHAnsi" w:hAnsiTheme="minorHAnsi" w:cstheme="minorHAnsi"/>
          <w:b/>
          <w:sz w:val="22"/>
          <w:szCs w:val="22"/>
        </w:rPr>
        <w:t>ers</w:t>
      </w:r>
      <w:r w:rsidRPr="00E23F9D">
        <w:rPr>
          <w:rFonts w:asciiTheme="minorHAnsi" w:hAnsiTheme="minorHAnsi" w:cstheme="minorHAnsi"/>
          <w:b/>
          <w:spacing w:val="-3"/>
          <w:sz w:val="22"/>
          <w:szCs w:val="22"/>
        </w:rPr>
        <w:t>h</w:t>
      </w:r>
      <w:r w:rsidRPr="00E23F9D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E23F9D">
        <w:rPr>
          <w:rFonts w:asciiTheme="minorHAnsi" w:hAnsiTheme="minorHAnsi" w:cstheme="minorHAnsi"/>
          <w:b/>
          <w:sz w:val="22"/>
          <w:szCs w:val="22"/>
        </w:rPr>
        <w:t>p</w:t>
      </w:r>
      <w:r w:rsidRPr="00E23F9D">
        <w:rPr>
          <w:rFonts w:asciiTheme="minorHAnsi" w:hAnsiTheme="minorHAnsi" w:cstheme="minorHAnsi"/>
          <w:b/>
          <w:spacing w:val="10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E23F9D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E23F9D">
        <w:rPr>
          <w:rFonts w:asciiTheme="minorHAnsi" w:hAnsiTheme="minorHAnsi" w:cstheme="minorHAnsi"/>
          <w:b/>
          <w:sz w:val="22"/>
          <w:szCs w:val="22"/>
        </w:rPr>
        <w:t>chni</w:t>
      </w:r>
      <w:r w:rsidRPr="00E23F9D">
        <w:rPr>
          <w:rFonts w:asciiTheme="minorHAnsi" w:hAnsiTheme="minorHAnsi" w:cstheme="minorHAnsi"/>
          <w:b/>
          <w:spacing w:val="2"/>
          <w:sz w:val="22"/>
          <w:szCs w:val="22"/>
        </w:rPr>
        <w:t>q</w:t>
      </w:r>
      <w:r w:rsidRPr="00E23F9D">
        <w:rPr>
          <w:rFonts w:asciiTheme="minorHAnsi" w:hAnsiTheme="minorHAnsi" w:cstheme="minorHAnsi"/>
          <w:b/>
          <w:spacing w:val="-3"/>
          <w:sz w:val="22"/>
          <w:szCs w:val="22"/>
        </w:rPr>
        <w:t>u</w:t>
      </w:r>
      <w:r w:rsidRPr="00E23F9D">
        <w:rPr>
          <w:rFonts w:asciiTheme="minorHAnsi" w:hAnsiTheme="minorHAnsi" w:cstheme="minorHAnsi"/>
          <w:b/>
          <w:sz w:val="22"/>
          <w:szCs w:val="22"/>
        </w:rPr>
        <w:t>es</w:t>
      </w:r>
      <w:r w:rsidRPr="00E23F9D">
        <w:rPr>
          <w:rFonts w:asciiTheme="minorHAnsi" w:hAnsiTheme="minorHAnsi" w:cstheme="minorHAnsi"/>
          <w:b/>
          <w:spacing w:val="10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23F9D">
        <w:rPr>
          <w:rFonts w:asciiTheme="minorHAnsi" w:hAnsiTheme="minorHAnsi" w:cstheme="minorHAnsi"/>
          <w:sz w:val="22"/>
          <w:szCs w:val="22"/>
        </w:rPr>
        <w:t>o</w:t>
      </w:r>
      <w:r w:rsidRPr="00E23F9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23F9D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E23F9D">
        <w:rPr>
          <w:rFonts w:asciiTheme="minorHAnsi" w:hAnsiTheme="minorHAnsi" w:cstheme="minorHAnsi"/>
          <w:sz w:val="22"/>
          <w:szCs w:val="22"/>
        </w:rPr>
        <w:t>e</w:t>
      </w:r>
      <w:r w:rsidRPr="00E23F9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23F9D">
        <w:rPr>
          <w:rFonts w:asciiTheme="minorHAnsi" w:hAnsiTheme="minorHAnsi" w:cstheme="minorHAnsi"/>
          <w:sz w:val="22"/>
          <w:szCs w:val="22"/>
        </w:rPr>
        <w:t>ate</w:t>
      </w:r>
      <w:r w:rsidRPr="00E23F9D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w w:val="101"/>
          <w:sz w:val="22"/>
          <w:szCs w:val="22"/>
        </w:rPr>
        <w:t>ac</w:t>
      </w:r>
      <w:r w:rsidRPr="00E23F9D">
        <w:rPr>
          <w:rFonts w:asciiTheme="minorHAnsi" w:hAnsiTheme="minorHAnsi" w:cstheme="minorHAnsi"/>
          <w:spacing w:val="-3"/>
          <w:w w:val="101"/>
          <w:sz w:val="22"/>
          <w:szCs w:val="22"/>
        </w:rPr>
        <w:t>c</w:t>
      </w:r>
      <w:r w:rsidRPr="00E23F9D">
        <w:rPr>
          <w:rFonts w:asciiTheme="minorHAnsi" w:hAnsiTheme="minorHAnsi" w:cstheme="minorHAnsi"/>
          <w:spacing w:val="3"/>
          <w:w w:val="101"/>
          <w:sz w:val="22"/>
          <w:szCs w:val="22"/>
        </w:rPr>
        <w:t>o</w:t>
      </w:r>
      <w:r w:rsidRPr="00E23F9D">
        <w:rPr>
          <w:rFonts w:asciiTheme="minorHAnsi" w:hAnsiTheme="minorHAnsi" w:cstheme="minorHAnsi"/>
          <w:spacing w:val="-2"/>
          <w:w w:val="101"/>
          <w:sz w:val="22"/>
          <w:szCs w:val="22"/>
        </w:rPr>
        <w:t>m</w:t>
      </w:r>
      <w:r w:rsidRPr="00E23F9D">
        <w:rPr>
          <w:rFonts w:asciiTheme="minorHAnsi" w:hAnsiTheme="minorHAnsi" w:cstheme="minorHAnsi"/>
          <w:spacing w:val="1"/>
          <w:w w:val="101"/>
          <w:sz w:val="22"/>
          <w:szCs w:val="22"/>
        </w:rPr>
        <w:t>p</w:t>
      </w:r>
      <w:r w:rsidRPr="00E23F9D">
        <w:rPr>
          <w:rFonts w:asciiTheme="minorHAnsi" w:hAnsiTheme="minorHAnsi" w:cstheme="minorHAnsi"/>
          <w:w w:val="101"/>
          <w:sz w:val="22"/>
          <w:szCs w:val="22"/>
        </w:rPr>
        <w:t>lis</w:t>
      </w:r>
      <w:r w:rsidRPr="00E23F9D">
        <w:rPr>
          <w:rFonts w:asciiTheme="minorHAnsi" w:hAnsiTheme="minorHAnsi" w:cstheme="minorHAnsi"/>
          <w:spacing w:val="3"/>
          <w:w w:val="101"/>
          <w:sz w:val="22"/>
          <w:szCs w:val="22"/>
        </w:rPr>
        <w:t>h</w:t>
      </w:r>
      <w:r w:rsidRPr="00E23F9D">
        <w:rPr>
          <w:rFonts w:asciiTheme="minorHAnsi" w:hAnsiTheme="minorHAnsi" w:cstheme="minorHAnsi"/>
          <w:spacing w:val="-2"/>
          <w:w w:val="101"/>
          <w:sz w:val="22"/>
          <w:szCs w:val="22"/>
        </w:rPr>
        <w:t>m</w:t>
      </w:r>
      <w:r w:rsidRPr="00E23F9D">
        <w:rPr>
          <w:rFonts w:asciiTheme="minorHAnsi" w:hAnsiTheme="minorHAnsi" w:cstheme="minorHAnsi"/>
          <w:w w:val="101"/>
          <w:sz w:val="22"/>
          <w:szCs w:val="22"/>
        </w:rPr>
        <w:t>e</w:t>
      </w:r>
      <w:r w:rsidRPr="00E23F9D">
        <w:rPr>
          <w:rFonts w:asciiTheme="minorHAnsi" w:hAnsiTheme="minorHAnsi" w:cstheme="minorHAnsi"/>
          <w:spacing w:val="-2"/>
          <w:w w:val="101"/>
          <w:sz w:val="22"/>
          <w:szCs w:val="22"/>
        </w:rPr>
        <w:t>n</w:t>
      </w:r>
      <w:r w:rsidRPr="00E23F9D">
        <w:rPr>
          <w:rFonts w:asciiTheme="minorHAnsi" w:hAnsiTheme="minorHAnsi" w:cstheme="minorHAnsi"/>
          <w:w w:val="101"/>
          <w:sz w:val="22"/>
          <w:szCs w:val="22"/>
        </w:rPr>
        <w:t xml:space="preserve">t- 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E23F9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23F9D">
        <w:rPr>
          <w:rFonts w:asciiTheme="minorHAnsi" w:hAnsiTheme="minorHAnsi" w:cstheme="minorHAnsi"/>
          <w:sz w:val="22"/>
          <w:szCs w:val="22"/>
        </w:rPr>
        <w:t>i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E23F9D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E23F9D">
        <w:rPr>
          <w:rFonts w:asciiTheme="minorHAnsi" w:hAnsiTheme="minorHAnsi" w:cstheme="minorHAnsi"/>
          <w:sz w:val="22"/>
          <w:szCs w:val="22"/>
        </w:rPr>
        <w:t>n</w:t>
      </w:r>
      <w:r w:rsidRPr="00E23F9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E23F9D">
        <w:rPr>
          <w:rFonts w:asciiTheme="minorHAnsi" w:hAnsiTheme="minorHAnsi" w:cstheme="minorHAnsi"/>
          <w:sz w:val="22"/>
          <w:szCs w:val="22"/>
        </w:rPr>
        <w:t>l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E23F9D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E23F9D">
        <w:rPr>
          <w:rFonts w:asciiTheme="minorHAnsi" w:hAnsiTheme="minorHAnsi" w:cstheme="minorHAnsi"/>
          <w:sz w:val="22"/>
          <w:szCs w:val="22"/>
        </w:rPr>
        <w:t>e</w:t>
      </w:r>
      <w:r w:rsidRPr="00E23F9D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nv</w:t>
      </w:r>
      <w:r w:rsidRPr="00E23F9D">
        <w:rPr>
          <w:rFonts w:asciiTheme="minorHAnsi" w:hAnsiTheme="minorHAnsi" w:cstheme="minorHAnsi"/>
          <w:sz w:val="22"/>
          <w:szCs w:val="22"/>
        </w:rPr>
        <w:t>i</w:t>
      </w:r>
      <w:r w:rsidRPr="00E23F9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23F9D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nm</w:t>
      </w:r>
      <w:r w:rsidRPr="00E23F9D">
        <w:rPr>
          <w:rFonts w:asciiTheme="minorHAnsi" w:hAnsiTheme="minorHAnsi" w:cstheme="minorHAnsi"/>
          <w:sz w:val="22"/>
          <w:szCs w:val="22"/>
        </w:rPr>
        <w:t>e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23F9D">
        <w:rPr>
          <w:rFonts w:asciiTheme="minorHAnsi" w:hAnsiTheme="minorHAnsi" w:cstheme="minorHAnsi"/>
          <w:sz w:val="22"/>
          <w:szCs w:val="22"/>
        </w:rPr>
        <w:t>t,</w:t>
      </w:r>
      <w:r w:rsidRPr="00E23F9D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23F9D">
        <w:rPr>
          <w:rFonts w:asciiTheme="minorHAnsi" w:hAnsiTheme="minorHAnsi" w:cstheme="minorHAnsi"/>
          <w:sz w:val="22"/>
          <w:szCs w:val="22"/>
        </w:rPr>
        <w:t>es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E23F9D">
        <w:rPr>
          <w:rFonts w:asciiTheme="minorHAnsi" w:hAnsiTheme="minorHAnsi" w:cstheme="minorHAnsi"/>
          <w:sz w:val="22"/>
          <w:szCs w:val="22"/>
        </w:rPr>
        <w:t>ti</w:t>
      </w:r>
      <w:r w:rsidRPr="00E23F9D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E23F9D">
        <w:rPr>
          <w:rFonts w:asciiTheme="minorHAnsi" w:hAnsiTheme="minorHAnsi" w:cstheme="minorHAnsi"/>
          <w:sz w:val="22"/>
          <w:szCs w:val="22"/>
        </w:rPr>
        <w:t>g</w:t>
      </w:r>
      <w:r w:rsidRPr="00E23F9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z w:val="22"/>
          <w:szCs w:val="22"/>
        </w:rPr>
        <w:t>in</w:t>
      </w:r>
      <w:r w:rsidRPr="00E23F9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mp</w:t>
      </w:r>
      <w:r w:rsidRPr="00E23F9D">
        <w:rPr>
          <w:rFonts w:asciiTheme="minorHAnsi" w:hAnsiTheme="minorHAnsi" w:cstheme="minorHAnsi"/>
          <w:spacing w:val="5"/>
          <w:sz w:val="22"/>
          <w:szCs w:val="22"/>
        </w:rPr>
        <w:t>l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23F9D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23F9D">
        <w:rPr>
          <w:rFonts w:asciiTheme="minorHAnsi" w:hAnsiTheme="minorHAnsi" w:cstheme="minorHAnsi"/>
          <w:sz w:val="22"/>
          <w:szCs w:val="22"/>
        </w:rPr>
        <w:t>e</w:t>
      </w:r>
      <w:r w:rsidRPr="00E23F9D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w w:val="101"/>
          <w:sz w:val="22"/>
          <w:szCs w:val="22"/>
        </w:rPr>
        <w:t>l</w:t>
      </w:r>
      <w:r w:rsidRPr="00E23F9D">
        <w:rPr>
          <w:rFonts w:asciiTheme="minorHAnsi" w:hAnsiTheme="minorHAnsi" w:cstheme="minorHAnsi"/>
          <w:spacing w:val="6"/>
          <w:w w:val="101"/>
          <w:sz w:val="22"/>
          <w:szCs w:val="22"/>
        </w:rPr>
        <w:t>o</w:t>
      </w:r>
      <w:r w:rsidRPr="00E23F9D">
        <w:rPr>
          <w:rFonts w:asciiTheme="minorHAnsi" w:hAnsiTheme="minorHAnsi" w:cstheme="minorHAnsi"/>
          <w:spacing w:val="-4"/>
          <w:w w:val="101"/>
          <w:sz w:val="22"/>
          <w:szCs w:val="22"/>
        </w:rPr>
        <w:t>y</w:t>
      </w:r>
      <w:r w:rsidRPr="00E23F9D">
        <w:rPr>
          <w:rFonts w:asciiTheme="minorHAnsi" w:hAnsiTheme="minorHAnsi" w:cstheme="minorHAnsi"/>
          <w:spacing w:val="-3"/>
          <w:w w:val="101"/>
          <w:sz w:val="22"/>
          <w:szCs w:val="22"/>
        </w:rPr>
        <w:t>a</w:t>
      </w:r>
      <w:r w:rsidRPr="00E23F9D">
        <w:rPr>
          <w:rFonts w:asciiTheme="minorHAnsi" w:hAnsiTheme="minorHAnsi" w:cstheme="minorHAnsi"/>
          <w:spacing w:val="2"/>
          <w:w w:val="101"/>
          <w:sz w:val="22"/>
          <w:szCs w:val="22"/>
        </w:rPr>
        <w:t>l</w:t>
      </w:r>
      <w:r w:rsidRPr="00E23F9D">
        <w:rPr>
          <w:rFonts w:asciiTheme="minorHAnsi" w:hAnsiTheme="minorHAnsi" w:cstheme="minorHAnsi"/>
          <w:spacing w:val="5"/>
          <w:w w:val="101"/>
          <w:sz w:val="22"/>
          <w:szCs w:val="22"/>
        </w:rPr>
        <w:t>t</w:t>
      </w:r>
      <w:r w:rsidRPr="00E23F9D">
        <w:rPr>
          <w:rFonts w:asciiTheme="minorHAnsi" w:hAnsiTheme="minorHAnsi" w:cstheme="minorHAnsi"/>
          <w:spacing w:val="-4"/>
          <w:w w:val="101"/>
          <w:sz w:val="22"/>
          <w:szCs w:val="22"/>
        </w:rPr>
        <w:t>y</w:t>
      </w:r>
      <w:r w:rsidRPr="00E23F9D">
        <w:rPr>
          <w:rFonts w:asciiTheme="minorHAnsi" w:hAnsiTheme="minorHAnsi" w:cstheme="minorHAnsi"/>
          <w:w w:val="101"/>
          <w:sz w:val="22"/>
          <w:szCs w:val="22"/>
        </w:rPr>
        <w:t>.</w:t>
      </w:r>
    </w:p>
    <w:p w14:paraId="64F87247" w14:textId="77777777" w:rsidR="0051513B" w:rsidRPr="00E23F9D" w:rsidRDefault="00A235EE" w:rsidP="00E23F9D">
      <w:pPr>
        <w:spacing w:before="38"/>
        <w:ind w:left="112"/>
        <w:rPr>
          <w:rFonts w:asciiTheme="minorHAnsi" w:hAnsiTheme="minorHAnsi" w:cstheme="minorHAnsi"/>
          <w:sz w:val="22"/>
          <w:szCs w:val="22"/>
        </w:rPr>
      </w:pPr>
      <w:r w:rsidRPr="00E23F9D">
        <w:rPr>
          <w:rFonts w:asciiTheme="minorHAnsi" w:eastAsia="Microsoft Sans Serif" w:hAnsiTheme="minorHAnsi" w:cstheme="minorHAnsi"/>
          <w:w w:val="342"/>
          <w:sz w:val="22"/>
          <w:szCs w:val="22"/>
        </w:rPr>
        <w:t xml:space="preserve"> </w:t>
      </w:r>
      <w:r w:rsidRPr="00E23F9D">
        <w:rPr>
          <w:rFonts w:asciiTheme="minorHAnsi" w:eastAsia="Microsoft Sans Serif" w:hAnsiTheme="minorHAnsi" w:cstheme="minorHAnsi"/>
          <w:sz w:val="22"/>
          <w:szCs w:val="22"/>
        </w:rPr>
        <w:t xml:space="preserve">   </w:t>
      </w:r>
      <w:r w:rsidRPr="00E23F9D">
        <w:rPr>
          <w:rFonts w:asciiTheme="minorHAnsi" w:eastAsia="Microsoft Sans Serif" w:hAnsiTheme="minorHAnsi" w:cstheme="minorHAnsi"/>
          <w:spacing w:val="-24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E23F9D">
        <w:rPr>
          <w:rFonts w:asciiTheme="minorHAnsi" w:hAnsiTheme="minorHAnsi" w:cstheme="minorHAnsi"/>
          <w:b/>
          <w:spacing w:val="3"/>
          <w:sz w:val="22"/>
          <w:szCs w:val="22"/>
        </w:rPr>
        <w:t>o</w:t>
      </w:r>
      <w:r w:rsidRPr="00E23F9D">
        <w:rPr>
          <w:rFonts w:asciiTheme="minorHAnsi" w:hAnsiTheme="minorHAnsi" w:cstheme="minorHAnsi"/>
          <w:b/>
          <w:spacing w:val="-5"/>
          <w:sz w:val="22"/>
          <w:szCs w:val="22"/>
        </w:rPr>
        <w:t>m</w:t>
      </w:r>
      <w:r w:rsidRPr="00E23F9D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E23F9D">
        <w:rPr>
          <w:rFonts w:asciiTheme="minorHAnsi" w:hAnsiTheme="minorHAnsi" w:cstheme="minorHAnsi"/>
          <w:b/>
          <w:sz w:val="22"/>
          <w:szCs w:val="22"/>
        </w:rPr>
        <w:t>r</w:t>
      </w:r>
      <w:r w:rsidRPr="00E23F9D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E23F9D">
        <w:rPr>
          <w:rFonts w:asciiTheme="minorHAnsi" w:hAnsiTheme="minorHAnsi" w:cstheme="minorHAnsi"/>
          <w:b/>
          <w:spacing w:val="-3"/>
          <w:sz w:val="22"/>
          <w:szCs w:val="22"/>
        </w:rPr>
        <w:t>h</w:t>
      </w:r>
      <w:r w:rsidRPr="00E23F9D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E23F9D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E23F9D">
        <w:rPr>
          <w:rFonts w:asciiTheme="minorHAnsi" w:hAnsiTheme="minorHAnsi" w:cstheme="minorHAnsi"/>
          <w:b/>
          <w:sz w:val="22"/>
          <w:szCs w:val="22"/>
        </w:rPr>
        <w:t>s</w:t>
      </w:r>
      <w:r w:rsidRPr="00E23F9D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E23F9D">
        <w:rPr>
          <w:rFonts w:asciiTheme="minorHAnsi" w:hAnsiTheme="minorHAnsi" w:cstheme="minorHAnsi"/>
          <w:b/>
          <w:spacing w:val="-2"/>
          <w:sz w:val="22"/>
          <w:szCs w:val="22"/>
        </w:rPr>
        <w:t>v</w:t>
      </w:r>
      <w:r w:rsidRPr="00E23F9D">
        <w:rPr>
          <w:rFonts w:asciiTheme="minorHAnsi" w:hAnsiTheme="minorHAnsi" w:cstheme="minorHAnsi"/>
          <w:b/>
          <w:sz w:val="22"/>
          <w:szCs w:val="22"/>
        </w:rPr>
        <w:t>e</w:t>
      </w:r>
      <w:r w:rsidRPr="00E23F9D">
        <w:rPr>
          <w:rFonts w:asciiTheme="minorHAnsi" w:hAnsiTheme="minorHAnsi" w:cstheme="minorHAnsi"/>
          <w:b/>
          <w:spacing w:val="15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E23F9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23F9D">
        <w:rPr>
          <w:rFonts w:asciiTheme="minorHAnsi" w:hAnsiTheme="minorHAnsi" w:cstheme="minorHAnsi"/>
          <w:sz w:val="22"/>
          <w:szCs w:val="22"/>
        </w:rPr>
        <w:t>iti</w:t>
      </w:r>
      <w:r w:rsidRPr="00E23F9D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23F9D">
        <w:rPr>
          <w:rFonts w:asciiTheme="minorHAnsi" w:hAnsiTheme="minorHAnsi" w:cstheme="minorHAnsi"/>
          <w:sz w:val="22"/>
          <w:szCs w:val="22"/>
        </w:rPr>
        <w:t>,</w:t>
      </w:r>
      <w:r w:rsidRPr="00E23F9D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E23F9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23F9D">
        <w:rPr>
          <w:rFonts w:asciiTheme="minorHAnsi" w:hAnsiTheme="minorHAnsi" w:cstheme="minorHAnsi"/>
          <w:sz w:val="22"/>
          <w:szCs w:val="22"/>
        </w:rPr>
        <w:t>ese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23F9D">
        <w:rPr>
          <w:rFonts w:asciiTheme="minorHAnsi" w:hAnsiTheme="minorHAnsi" w:cstheme="minorHAnsi"/>
          <w:sz w:val="22"/>
          <w:szCs w:val="22"/>
        </w:rPr>
        <w:t>ati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23F9D">
        <w:rPr>
          <w:rFonts w:asciiTheme="minorHAnsi" w:hAnsiTheme="minorHAnsi" w:cstheme="minorHAnsi"/>
          <w:sz w:val="22"/>
          <w:szCs w:val="22"/>
        </w:rPr>
        <w:t>,</w:t>
      </w:r>
      <w:r w:rsidRPr="00E23F9D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23F9D">
        <w:rPr>
          <w:rFonts w:asciiTheme="minorHAnsi" w:hAnsiTheme="minorHAnsi" w:cstheme="minorHAnsi"/>
          <w:sz w:val="22"/>
          <w:szCs w:val="22"/>
        </w:rPr>
        <w:t>e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E23F9D">
        <w:rPr>
          <w:rFonts w:asciiTheme="minorHAnsi" w:hAnsiTheme="minorHAnsi" w:cstheme="minorHAnsi"/>
          <w:sz w:val="22"/>
          <w:szCs w:val="22"/>
        </w:rPr>
        <w:t>e</w:t>
      </w:r>
      <w:r w:rsidRPr="00E23F9D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E23F9D">
        <w:rPr>
          <w:rFonts w:asciiTheme="minorHAnsi" w:hAnsiTheme="minorHAnsi" w:cstheme="minorHAnsi"/>
          <w:sz w:val="22"/>
          <w:szCs w:val="22"/>
        </w:rPr>
        <w:t>,</w:t>
      </w:r>
      <w:r w:rsidRPr="00E23F9D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23F9D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E23F9D">
        <w:rPr>
          <w:rFonts w:asciiTheme="minorHAnsi" w:hAnsiTheme="minorHAnsi" w:cstheme="minorHAnsi"/>
          <w:sz w:val="22"/>
          <w:szCs w:val="22"/>
        </w:rPr>
        <w:t>m</w:t>
      </w:r>
      <w:r w:rsidRPr="00E23F9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E23F9D">
        <w:rPr>
          <w:rFonts w:asciiTheme="minorHAnsi" w:hAnsiTheme="minorHAnsi" w:cstheme="minorHAnsi"/>
          <w:sz w:val="22"/>
          <w:szCs w:val="22"/>
        </w:rPr>
        <w:t>sses</w:t>
      </w:r>
      <w:r w:rsidRPr="00E23F9D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23F9D">
        <w:rPr>
          <w:rFonts w:asciiTheme="minorHAnsi" w:hAnsiTheme="minorHAnsi" w:cstheme="minorHAnsi"/>
          <w:sz w:val="22"/>
          <w:szCs w:val="22"/>
        </w:rPr>
        <w:t>e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23F9D">
        <w:rPr>
          <w:rFonts w:asciiTheme="minorHAnsi" w:hAnsiTheme="minorHAnsi" w:cstheme="minorHAnsi"/>
          <w:sz w:val="22"/>
          <w:szCs w:val="22"/>
        </w:rPr>
        <w:t>t</w:t>
      </w:r>
      <w:r w:rsidRPr="00E23F9D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z w:val="22"/>
          <w:szCs w:val="22"/>
        </w:rPr>
        <w:t>a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23F9D">
        <w:rPr>
          <w:rFonts w:asciiTheme="minorHAnsi" w:hAnsiTheme="minorHAnsi" w:cstheme="minorHAnsi"/>
          <w:sz w:val="22"/>
          <w:szCs w:val="22"/>
        </w:rPr>
        <w:t>d</w:t>
      </w:r>
      <w:r w:rsidRPr="00E23F9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z w:val="22"/>
          <w:szCs w:val="22"/>
        </w:rPr>
        <w:t>team</w:t>
      </w:r>
      <w:r w:rsidRPr="00E23F9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bu</w:t>
      </w:r>
      <w:r w:rsidRPr="00E23F9D">
        <w:rPr>
          <w:rFonts w:asciiTheme="minorHAnsi" w:hAnsiTheme="minorHAnsi" w:cstheme="minorHAnsi"/>
          <w:sz w:val="22"/>
          <w:szCs w:val="22"/>
        </w:rPr>
        <w:t>i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E23F9D">
        <w:rPr>
          <w:rFonts w:asciiTheme="minorHAnsi" w:hAnsiTheme="minorHAnsi" w:cstheme="minorHAnsi"/>
          <w:sz w:val="22"/>
          <w:szCs w:val="22"/>
        </w:rPr>
        <w:t>i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23F9D">
        <w:rPr>
          <w:rFonts w:asciiTheme="minorHAnsi" w:hAnsiTheme="minorHAnsi" w:cstheme="minorHAnsi"/>
          <w:sz w:val="22"/>
          <w:szCs w:val="22"/>
        </w:rPr>
        <w:t>g</w:t>
      </w:r>
      <w:r w:rsidRPr="00E23F9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1"/>
          <w:w w:val="101"/>
          <w:sz w:val="22"/>
          <w:szCs w:val="22"/>
        </w:rPr>
        <w:t>qu</w:t>
      </w:r>
      <w:r w:rsidRPr="00E23F9D">
        <w:rPr>
          <w:rFonts w:asciiTheme="minorHAnsi" w:hAnsiTheme="minorHAnsi" w:cstheme="minorHAnsi"/>
          <w:w w:val="101"/>
          <w:sz w:val="22"/>
          <w:szCs w:val="22"/>
        </w:rPr>
        <w:t>a</w:t>
      </w:r>
      <w:r w:rsidRPr="00E23F9D">
        <w:rPr>
          <w:rFonts w:asciiTheme="minorHAnsi" w:hAnsiTheme="minorHAnsi" w:cstheme="minorHAnsi"/>
          <w:spacing w:val="2"/>
          <w:w w:val="101"/>
          <w:sz w:val="22"/>
          <w:szCs w:val="22"/>
        </w:rPr>
        <w:t>l</w:t>
      </w:r>
      <w:r w:rsidRPr="00E23F9D">
        <w:rPr>
          <w:rFonts w:asciiTheme="minorHAnsi" w:hAnsiTheme="minorHAnsi" w:cstheme="minorHAnsi"/>
          <w:w w:val="101"/>
          <w:sz w:val="22"/>
          <w:szCs w:val="22"/>
        </w:rPr>
        <w:t>i</w:t>
      </w:r>
      <w:r w:rsidRPr="00E23F9D">
        <w:rPr>
          <w:rFonts w:asciiTheme="minorHAnsi" w:hAnsiTheme="minorHAnsi" w:cstheme="minorHAnsi"/>
          <w:spacing w:val="-1"/>
          <w:w w:val="101"/>
          <w:sz w:val="22"/>
          <w:szCs w:val="22"/>
        </w:rPr>
        <w:t>f</w:t>
      </w:r>
      <w:r w:rsidRPr="00E23F9D">
        <w:rPr>
          <w:rFonts w:asciiTheme="minorHAnsi" w:hAnsiTheme="minorHAnsi" w:cstheme="minorHAnsi"/>
          <w:w w:val="101"/>
          <w:sz w:val="22"/>
          <w:szCs w:val="22"/>
        </w:rPr>
        <w:t>icati</w:t>
      </w:r>
      <w:r w:rsidRPr="00E23F9D">
        <w:rPr>
          <w:rFonts w:asciiTheme="minorHAnsi" w:hAnsiTheme="minorHAnsi" w:cstheme="minorHAnsi"/>
          <w:spacing w:val="1"/>
          <w:w w:val="101"/>
          <w:sz w:val="22"/>
          <w:szCs w:val="22"/>
        </w:rPr>
        <w:t>on</w:t>
      </w:r>
      <w:r w:rsidRPr="00E23F9D">
        <w:rPr>
          <w:rFonts w:asciiTheme="minorHAnsi" w:hAnsiTheme="minorHAnsi" w:cstheme="minorHAnsi"/>
          <w:w w:val="101"/>
          <w:sz w:val="22"/>
          <w:szCs w:val="22"/>
        </w:rPr>
        <w:t>s.</w:t>
      </w:r>
    </w:p>
    <w:p w14:paraId="2A450801" w14:textId="77777777" w:rsidR="0051513B" w:rsidRPr="00E23F9D" w:rsidRDefault="00A235EE" w:rsidP="00E23F9D">
      <w:pPr>
        <w:spacing w:before="42"/>
        <w:ind w:left="112"/>
        <w:rPr>
          <w:rFonts w:asciiTheme="minorHAnsi" w:hAnsiTheme="minorHAnsi" w:cstheme="minorHAnsi"/>
          <w:sz w:val="22"/>
          <w:szCs w:val="22"/>
        </w:rPr>
      </w:pPr>
      <w:r w:rsidRPr="00E23F9D">
        <w:rPr>
          <w:rFonts w:asciiTheme="minorHAnsi" w:eastAsia="Microsoft Sans Serif" w:hAnsiTheme="minorHAnsi" w:cstheme="minorHAnsi"/>
          <w:w w:val="342"/>
          <w:sz w:val="22"/>
          <w:szCs w:val="22"/>
        </w:rPr>
        <w:t xml:space="preserve"> </w:t>
      </w:r>
      <w:r w:rsidRPr="00E23F9D">
        <w:rPr>
          <w:rFonts w:asciiTheme="minorHAnsi" w:eastAsia="Microsoft Sans Serif" w:hAnsiTheme="minorHAnsi" w:cstheme="minorHAnsi"/>
          <w:sz w:val="22"/>
          <w:szCs w:val="22"/>
        </w:rPr>
        <w:t xml:space="preserve">   </w:t>
      </w:r>
      <w:r w:rsidRPr="00E23F9D">
        <w:rPr>
          <w:rFonts w:asciiTheme="minorHAnsi" w:eastAsia="Microsoft Sans Serif" w:hAnsiTheme="minorHAnsi" w:cstheme="minorHAnsi"/>
          <w:spacing w:val="-24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b/>
          <w:sz w:val="22"/>
          <w:szCs w:val="22"/>
        </w:rPr>
        <w:t>Ens</w:t>
      </w:r>
      <w:r w:rsidRPr="00E23F9D">
        <w:rPr>
          <w:rFonts w:asciiTheme="minorHAnsi" w:hAnsiTheme="minorHAnsi" w:cstheme="minorHAnsi"/>
          <w:b/>
          <w:spacing w:val="-3"/>
          <w:sz w:val="22"/>
          <w:szCs w:val="22"/>
        </w:rPr>
        <w:t>u</w:t>
      </w:r>
      <w:r w:rsidRPr="00E23F9D">
        <w:rPr>
          <w:rFonts w:asciiTheme="minorHAnsi" w:hAnsiTheme="minorHAnsi" w:cstheme="minorHAnsi"/>
          <w:b/>
          <w:spacing w:val="2"/>
          <w:sz w:val="22"/>
          <w:szCs w:val="22"/>
        </w:rPr>
        <w:t>r</w:t>
      </w:r>
      <w:r w:rsidRPr="00E23F9D">
        <w:rPr>
          <w:rFonts w:asciiTheme="minorHAnsi" w:hAnsiTheme="minorHAnsi" w:cstheme="minorHAnsi"/>
          <w:b/>
          <w:sz w:val="22"/>
          <w:szCs w:val="22"/>
        </w:rPr>
        <w:t>e</w:t>
      </w:r>
      <w:r w:rsidRPr="00E23F9D">
        <w:rPr>
          <w:rFonts w:asciiTheme="minorHAnsi" w:hAnsiTheme="minorHAnsi" w:cstheme="minorHAnsi"/>
          <w:b/>
          <w:spacing w:val="7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b/>
          <w:sz w:val="22"/>
          <w:szCs w:val="22"/>
        </w:rPr>
        <w:t>cli</w:t>
      </w:r>
      <w:r w:rsidRPr="00E23F9D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E23F9D">
        <w:rPr>
          <w:rFonts w:asciiTheme="minorHAnsi" w:hAnsiTheme="minorHAnsi" w:cstheme="minorHAnsi"/>
          <w:b/>
          <w:sz w:val="22"/>
          <w:szCs w:val="22"/>
        </w:rPr>
        <w:t>nt</w:t>
      </w:r>
      <w:r w:rsidRPr="00E23F9D">
        <w:rPr>
          <w:rFonts w:asciiTheme="minorHAnsi" w:hAnsiTheme="minorHAnsi" w:cstheme="minorHAnsi"/>
          <w:b/>
          <w:spacing w:val="4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b/>
          <w:sz w:val="22"/>
          <w:szCs w:val="22"/>
        </w:rPr>
        <w:t>s</w:t>
      </w:r>
      <w:r w:rsidRPr="00E23F9D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E23F9D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E23F9D">
        <w:rPr>
          <w:rFonts w:asciiTheme="minorHAnsi" w:hAnsiTheme="minorHAnsi" w:cstheme="minorHAnsi"/>
          <w:b/>
          <w:sz w:val="22"/>
          <w:szCs w:val="22"/>
        </w:rPr>
        <w:t>is</w:t>
      </w:r>
      <w:r w:rsidRPr="00E23F9D">
        <w:rPr>
          <w:rFonts w:asciiTheme="minorHAnsi" w:hAnsiTheme="minorHAnsi" w:cstheme="minorHAnsi"/>
          <w:b/>
          <w:spacing w:val="1"/>
          <w:sz w:val="22"/>
          <w:szCs w:val="22"/>
        </w:rPr>
        <w:t>fa</w:t>
      </w:r>
      <w:r w:rsidRPr="00E23F9D">
        <w:rPr>
          <w:rFonts w:asciiTheme="minorHAnsi" w:hAnsiTheme="minorHAnsi" w:cstheme="minorHAnsi"/>
          <w:b/>
          <w:sz w:val="22"/>
          <w:szCs w:val="22"/>
        </w:rPr>
        <w:t>c</w:t>
      </w:r>
      <w:r w:rsidRPr="00E23F9D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E23F9D">
        <w:rPr>
          <w:rFonts w:asciiTheme="minorHAnsi" w:hAnsiTheme="minorHAnsi" w:cstheme="minorHAnsi"/>
          <w:b/>
          <w:sz w:val="22"/>
          <w:szCs w:val="22"/>
        </w:rPr>
        <w:t>i</w:t>
      </w:r>
      <w:r w:rsidRPr="00E23F9D">
        <w:rPr>
          <w:rFonts w:asciiTheme="minorHAnsi" w:hAnsiTheme="minorHAnsi" w:cstheme="minorHAnsi"/>
          <w:b/>
          <w:spacing w:val="3"/>
          <w:sz w:val="22"/>
          <w:szCs w:val="22"/>
        </w:rPr>
        <w:t>o</w:t>
      </w:r>
      <w:r w:rsidRPr="00E23F9D">
        <w:rPr>
          <w:rFonts w:asciiTheme="minorHAnsi" w:hAnsiTheme="minorHAnsi" w:cstheme="minorHAnsi"/>
          <w:b/>
          <w:sz w:val="22"/>
          <w:szCs w:val="22"/>
        </w:rPr>
        <w:t>n</w:t>
      </w:r>
      <w:r w:rsidRPr="00E23F9D">
        <w:rPr>
          <w:rFonts w:asciiTheme="minorHAnsi" w:hAnsiTheme="minorHAnsi" w:cstheme="minorHAnsi"/>
          <w:b/>
          <w:spacing w:val="11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E23F9D">
        <w:rPr>
          <w:rFonts w:asciiTheme="minorHAnsi" w:hAnsiTheme="minorHAnsi" w:cstheme="minorHAnsi"/>
          <w:b/>
          <w:spacing w:val="2"/>
          <w:sz w:val="22"/>
          <w:szCs w:val="22"/>
        </w:rPr>
        <w:t>n</w:t>
      </w:r>
      <w:r w:rsidRPr="00E23F9D">
        <w:rPr>
          <w:rFonts w:asciiTheme="minorHAnsi" w:hAnsiTheme="minorHAnsi" w:cstheme="minorHAnsi"/>
          <w:b/>
          <w:sz w:val="22"/>
          <w:szCs w:val="22"/>
        </w:rPr>
        <w:t>d</w:t>
      </w:r>
      <w:r w:rsidRPr="00E23F9D">
        <w:rPr>
          <w:rFonts w:asciiTheme="minorHAnsi" w:hAnsiTheme="minorHAnsi" w:cstheme="minorHAnsi"/>
          <w:b/>
          <w:spacing w:val="4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b/>
          <w:sz w:val="22"/>
          <w:szCs w:val="22"/>
        </w:rPr>
        <w:t>cus</w:t>
      </w:r>
      <w:r w:rsidRPr="00E23F9D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E23F9D">
        <w:rPr>
          <w:rFonts w:asciiTheme="minorHAnsi" w:hAnsiTheme="minorHAnsi" w:cstheme="minorHAnsi"/>
          <w:b/>
          <w:spacing w:val="3"/>
          <w:sz w:val="22"/>
          <w:szCs w:val="22"/>
        </w:rPr>
        <w:t>o</w:t>
      </w:r>
      <w:r w:rsidRPr="00E23F9D">
        <w:rPr>
          <w:rFonts w:asciiTheme="minorHAnsi" w:hAnsiTheme="minorHAnsi" w:cstheme="minorHAnsi"/>
          <w:b/>
          <w:spacing w:val="-5"/>
          <w:sz w:val="22"/>
          <w:szCs w:val="22"/>
        </w:rPr>
        <w:t>m</w:t>
      </w:r>
      <w:r w:rsidRPr="00E23F9D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E23F9D">
        <w:rPr>
          <w:rFonts w:asciiTheme="minorHAnsi" w:hAnsiTheme="minorHAnsi" w:cstheme="minorHAnsi"/>
          <w:b/>
          <w:sz w:val="22"/>
          <w:szCs w:val="22"/>
        </w:rPr>
        <w:t>r</w:t>
      </w:r>
      <w:r w:rsidRPr="00E23F9D">
        <w:rPr>
          <w:rFonts w:asciiTheme="minorHAnsi" w:hAnsiTheme="minorHAnsi" w:cstheme="minorHAnsi"/>
          <w:b/>
          <w:spacing w:val="11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b/>
          <w:sz w:val="22"/>
          <w:szCs w:val="22"/>
        </w:rPr>
        <w:t>re</w:t>
      </w:r>
      <w:r w:rsidRPr="00E23F9D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E23F9D">
        <w:rPr>
          <w:rFonts w:asciiTheme="minorHAnsi" w:hAnsiTheme="minorHAnsi" w:cstheme="minorHAnsi"/>
          <w:b/>
          <w:sz w:val="22"/>
          <w:szCs w:val="22"/>
        </w:rPr>
        <w:t>e</w:t>
      </w:r>
      <w:r w:rsidRPr="00E23F9D">
        <w:rPr>
          <w:rFonts w:asciiTheme="minorHAnsi" w:hAnsiTheme="minorHAnsi" w:cstheme="minorHAnsi"/>
          <w:b/>
          <w:spacing w:val="2"/>
          <w:sz w:val="22"/>
          <w:szCs w:val="22"/>
        </w:rPr>
        <w:t>n</w:t>
      </w:r>
      <w:r w:rsidRPr="00E23F9D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E23F9D">
        <w:rPr>
          <w:rFonts w:asciiTheme="minorHAnsi" w:hAnsiTheme="minorHAnsi" w:cstheme="minorHAnsi"/>
          <w:b/>
          <w:sz w:val="22"/>
          <w:szCs w:val="22"/>
        </w:rPr>
        <w:t>i</w:t>
      </w:r>
      <w:r w:rsidRPr="00E23F9D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E23F9D">
        <w:rPr>
          <w:rFonts w:asciiTheme="minorHAnsi" w:hAnsiTheme="minorHAnsi" w:cstheme="minorHAnsi"/>
          <w:b/>
          <w:sz w:val="22"/>
          <w:szCs w:val="22"/>
        </w:rPr>
        <w:t>n</w:t>
      </w:r>
      <w:r w:rsidRPr="00E23F9D">
        <w:rPr>
          <w:rFonts w:asciiTheme="minorHAnsi" w:hAnsiTheme="minorHAnsi" w:cstheme="minorHAnsi"/>
          <w:b/>
          <w:spacing w:val="7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E23F9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23F9D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E23F9D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E23F9D">
        <w:rPr>
          <w:rFonts w:asciiTheme="minorHAnsi" w:hAnsiTheme="minorHAnsi" w:cstheme="minorHAnsi"/>
          <w:sz w:val="22"/>
          <w:szCs w:val="22"/>
        </w:rPr>
        <w:t>h</w:t>
      </w:r>
      <w:r w:rsidRPr="00E23F9D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z w:val="22"/>
          <w:szCs w:val="22"/>
        </w:rPr>
        <w:t>St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23F9D">
        <w:rPr>
          <w:rFonts w:asciiTheme="minorHAnsi" w:hAnsiTheme="minorHAnsi" w:cstheme="minorHAnsi"/>
          <w:sz w:val="22"/>
          <w:szCs w:val="22"/>
        </w:rPr>
        <w:t>at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23F9D">
        <w:rPr>
          <w:rFonts w:asciiTheme="minorHAnsi" w:hAnsiTheme="minorHAnsi" w:cstheme="minorHAnsi"/>
          <w:sz w:val="22"/>
          <w:szCs w:val="22"/>
        </w:rPr>
        <w:t>ic</w:t>
      </w:r>
      <w:r w:rsidRPr="00E23F9D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E23F9D">
        <w:rPr>
          <w:rFonts w:asciiTheme="minorHAnsi" w:hAnsiTheme="minorHAnsi" w:cstheme="minorHAnsi"/>
          <w:sz w:val="22"/>
          <w:szCs w:val="22"/>
        </w:rPr>
        <w:t>s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23F9D">
        <w:rPr>
          <w:rFonts w:asciiTheme="minorHAnsi" w:hAnsiTheme="minorHAnsi" w:cstheme="minorHAnsi"/>
          <w:sz w:val="22"/>
          <w:szCs w:val="22"/>
        </w:rPr>
        <w:t>ess</w:t>
      </w:r>
      <w:r w:rsidRPr="00E23F9D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z w:val="22"/>
          <w:szCs w:val="22"/>
        </w:rPr>
        <w:t>Pla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23F9D">
        <w:rPr>
          <w:rFonts w:asciiTheme="minorHAnsi" w:hAnsiTheme="minorHAnsi" w:cstheme="minorHAnsi"/>
          <w:sz w:val="22"/>
          <w:szCs w:val="22"/>
        </w:rPr>
        <w:t>i</w:t>
      </w:r>
      <w:r w:rsidRPr="00E23F9D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E23F9D">
        <w:rPr>
          <w:rFonts w:asciiTheme="minorHAnsi" w:hAnsiTheme="minorHAnsi" w:cstheme="minorHAnsi"/>
          <w:sz w:val="22"/>
          <w:szCs w:val="22"/>
        </w:rPr>
        <w:t>g</w:t>
      </w:r>
      <w:r w:rsidRPr="00E23F9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w w:val="101"/>
          <w:sz w:val="22"/>
          <w:szCs w:val="22"/>
        </w:rPr>
        <w:t>a</w:t>
      </w:r>
      <w:r w:rsidRPr="00E23F9D">
        <w:rPr>
          <w:rFonts w:asciiTheme="minorHAnsi" w:hAnsiTheme="minorHAnsi" w:cstheme="minorHAnsi"/>
          <w:spacing w:val="-2"/>
          <w:w w:val="101"/>
          <w:sz w:val="22"/>
          <w:szCs w:val="22"/>
        </w:rPr>
        <w:t>n</w:t>
      </w:r>
      <w:r w:rsidRPr="00E23F9D">
        <w:rPr>
          <w:rFonts w:asciiTheme="minorHAnsi" w:hAnsiTheme="minorHAnsi" w:cstheme="minorHAnsi"/>
          <w:w w:val="101"/>
          <w:sz w:val="22"/>
          <w:szCs w:val="22"/>
        </w:rPr>
        <w:t>d</w:t>
      </w:r>
    </w:p>
    <w:p w14:paraId="3550CBA8" w14:textId="77777777" w:rsidR="0051513B" w:rsidRPr="00E23F9D" w:rsidRDefault="00A235EE" w:rsidP="00E23F9D">
      <w:pPr>
        <w:spacing w:before="4"/>
        <w:ind w:left="462"/>
        <w:rPr>
          <w:rFonts w:asciiTheme="minorHAnsi" w:hAnsiTheme="minorHAnsi" w:cstheme="minorHAnsi"/>
          <w:sz w:val="22"/>
          <w:szCs w:val="22"/>
        </w:rPr>
      </w:pPr>
      <w:r w:rsidRPr="00E23F9D">
        <w:rPr>
          <w:rFonts w:asciiTheme="minorHAnsi" w:hAnsiTheme="minorHAnsi" w:cstheme="minorHAnsi"/>
          <w:sz w:val="22"/>
          <w:szCs w:val="22"/>
        </w:rPr>
        <w:t>Cl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E23F9D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23F9D">
        <w:rPr>
          <w:rFonts w:asciiTheme="minorHAnsi" w:hAnsiTheme="minorHAnsi" w:cstheme="minorHAnsi"/>
          <w:sz w:val="22"/>
          <w:szCs w:val="22"/>
        </w:rPr>
        <w:t>t</w:t>
      </w:r>
      <w:r w:rsidRPr="00E23F9D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z w:val="22"/>
          <w:szCs w:val="22"/>
        </w:rPr>
        <w:t>Relati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E23F9D">
        <w:rPr>
          <w:rFonts w:asciiTheme="minorHAnsi" w:hAnsiTheme="minorHAnsi" w:cstheme="minorHAnsi"/>
          <w:sz w:val="22"/>
          <w:szCs w:val="22"/>
        </w:rPr>
        <w:t>s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E23F9D">
        <w:rPr>
          <w:rFonts w:asciiTheme="minorHAnsi" w:hAnsiTheme="minorHAnsi" w:cstheme="minorHAnsi"/>
          <w:sz w:val="22"/>
          <w:szCs w:val="22"/>
        </w:rPr>
        <w:t>ip</w:t>
      </w:r>
      <w:r w:rsidRPr="00E23F9D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E23F9D">
        <w:rPr>
          <w:rFonts w:asciiTheme="minorHAnsi" w:hAnsiTheme="minorHAnsi" w:cstheme="minorHAnsi"/>
          <w:sz w:val="22"/>
          <w:szCs w:val="22"/>
        </w:rPr>
        <w:t>a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23F9D">
        <w:rPr>
          <w:rFonts w:asciiTheme="minorHAnsi" w:hAnsiTheme="minorHAnsi" w:cstheme="minorHAnsi"/>
          <w:sz w:val="22"/>
          <w:szCs w:val="22"/>
        </w:rPr>
        <w:t>a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23F9D">
        <w:rPr>
          <w:rFonts w:asciiTheme="minorHAnsi" w:hAnsiTheme="minorHAnsi" w:cstheme="minorHAnsi"/>
          <w:sz w:val="22"/>
          <w:szCs w:val="22"/>
        </w:rPr>
        <w:t>e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23F9D">
        <w:rPr>
          <w:rFonts w:asciiTheme="minorHAnsi" w:hAnsiTheme="minorHAnsi" w:cstheme="minorHAnsi"/>
          <w:sz w:val="22"/>
          <w:szCs w:val="22"/>
        </w:rPr>
        <w:t>t</w:t>
      </w:r>
      <w:r w:rsidRPr="00E23F9D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z w:val="22"/>
          <w:szCs w:val="22"/>
        </w:rPr>
        <w:t>a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23F9D">
        <w:rPr>
          <w:rFonts w:asciiTheme="minorHAnsi" w:hAnsiTheme="minorHAnsi" w:cstheme="minorHAnsi"/>
          <w:sz w:val="22"/>
          <w:szCs w:val="22"/>
        </w:rPr>
        <w:t>d</w:t>
      </w:r>
      <w:r w:rsidRPr="00E23F9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6"/>
          <w:sz w:val="22"/>
          <w:szCs w:val="22"/>
        </w:rPr>
        <w:t>b</w:t>
      </w:r>
      <w:r w:rsidRPr="00E23F9D">
        <w:rPr>
          <w:rFonts w:asciiTheme="minorHAnsi" w:hAnsiTheme="minorHAnsi" w:cstheme="minorHAnsi"/>
          <w:sz w:val="22"/>
          <w:szCs w:val="22"/>
        </w:rPr>
        <w:t>y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E23F9D">
        <w:rPr>
          <w:rFonts w:asciiTheme="minorHAnsi" w:hAnsiTheme="minorHAnsi" w:cstheme="minorHAnsi"/>
          <w:sz w:val="22"/>
          <w:szCs w:val="22"/>
        </w:rPr>
        <w:t>l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23F9D">
        <w:rPr>
          <w:rFonts w:asciiTheme="minorHAnsi" w:hAnsiTheme="minorHAnsi" w:cstheme="minorHAnsi"/>
          <w:sz w:val="22"/>
          <w:szCs w:val="22"/>
        </w:rPr>
        <w:t>i</w:t>
      </w:r>
      <w:r w:rsidRPr="00E23F9D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E23F9D">
        <w:rPr>
          <w:rFonts w:asciiTheme="minorHAnsi" w:hAnsiTheme="minorHAnsi" w:cstheme="minorHAnsi"/>
          <w:sz w:val="22"/>
          <w:szCs w:val="22"/>
        </w:rPr>
        <w:t>g</w:t>
      </w:r>
      <w:r w:rsidRPr="00E23F9D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E23F9D">
        <w:rPr>
          <w:rFonts w:asciiTheme="minorHAnsi" w:hAnsiTheme="minorHAnsi" w:cstheme="minorHAnsi"/>
          <w:sz w:val="22"/>
          <w:szCs w:val="22"/>
        </w:rPr>
        <w:t>ie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23F9D">
        <w:rPr>
          <w:rFonts w:asciiTheme="minorHAnsi" w:hAnsiTheme="minorHAnsi" w:cstheme="minorHAnsi"/>
          <w:sz w:val="22"/>
          <w:szCs w:val="22"/>
        </w:rPr>
        <w:t>t</w:t>
      </w:r>
      <w:r w:rsidRPr="00E23F9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z w:val="22"/>
          <w:szCs w:val="22"/>
        </w:rPr>
        <w:t>s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E23F9D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E23F9D">
        <w:rPr>
          <w:rFonts w:asciiTheme="minorHAnsi" w:hAnsiTheme="minorHAnsi" w:cstheme="minorHAnsi"/>
          <w:sz w:val="22"/>
          <w:szCs w:val="22"/>
        </w:rPr>
        <w:t>c</w:t>
      </w:r>
      <w:r w:rsidRPr="00E23F9D">
        <w:rPr>
          <w:rFonts w:asciiTheme="minorHAnsi" w:hAnsiTheme="minorHAnsi" w:cstheme="minorHAnsi"/>
          <w:spacing w:val="5"/>
          <w:sz w:val="22"/>
          <w:szCs w:val="22"/>
        </w:rPr>
        <w:t>i</w:t>
      </w:r>
      <w:r w:rsidRPr="00E23F9D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E23F9D">
        <w:rPr>
          <w:rFonts w:asciiTheme="minorHAnsi" w:hAnsiTheme="minorHAnsi" w:cstheme="minorHAnsi"/>
          <w:sz w:val="22"/>
          <w:szCs w:val="22"/>
        </w:rPr>
        <w:t>ic</w:t>
      </w:r>
      <w:r w:rsidRPr="00E23F9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q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E23F9D">
        <w:rPr>
          <w:rFonts w:asciiTheme="minorHAnsi" w:hAnsiTheme="minorHAnsi" w:cstheme="minorHAnsi"/>
          <w:sz w:val="22"/>
          <w:szCs w:val="22"/>
        </w:rPr>
        <w:t>al</w:t>
      </w:r>
      <w:r w:rsidRPr="00E23F9D">
        <w:rPr>
          <w:rFonts w:asciiTheme="minorHAnsi" w:hAnsiTheme="minorHAnsi" w:cstheme="minorHAnsi"/>
          <w:spacing w:val="5"/>
          <w:sz w:val="22"/>
          <w:szCs w:val="22"/>
        </w:rPr>
        <w:t>i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23F9D">
        <w:rPr>
          <w:rFonts w:asciiTheme="minorHAnsi" w:hAnsiTheme="minorHAnsi" w:cstheme="minorHAnsi"/>
          <w:sz w:val="22"/>
          <w:szCs w:val="22"/>
        </w:rPr>
        <w:t>y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1"/>
          <w:w w:val="101"/>
          <w:sz w:val="22"/>
          <w:szCs w:val="22"/>
        </w:rPr>
        <w:t>p</w:t>
      </w:r>
      <w:r w:rsidRPr="00E23F9D">
        <w:rPr>
          <w:rFonts w:asciiTheme="minorHAnsi" w:hAnsiTheme="minorHAnsi" w:cstheme="minorHAnsi"/>
          <w:spacing w:val="-1"/>
          <w:w w:val="101"/>
          <w:sz w:val="22"/>
          <w:szCs w:val="22"/>
        </w:rPr>
        <w:t>r</w:t>
      </w:r>
      <w:r w:rsidRPr="00E23F9D">
        <w:rPr>
          <w:rFonts w:asciiTheme="minorHAnsi" w:hAnsiTheme="minorHAnsi" w:cstheme="minorHAnsi"/>
          <w:spacing w:val="-2"/>
          <w:w w:val="101"/>
          <w:sz w:val="22"/>
          <w:szCs w:val="22"/>
        </w:rPr>
        <w:t>o</w:t>
      </w:r>
      <w:r w:rsidRPr="00E23F9D">
        <w:rPr>
          <w:rFonts w:asciiTheme="minorHAnsi" w:hAnsiTheme="minorHAnsi" w:cstheme="minorHAnsi"/>
          <w:spacing w:val="2"/>
          <w:w w:val="101"/>
          <w:sz w:val="22"/>
          <w:szCs w:val="22"/>
        </w:rPr>
        <w:t>c</w:t>
      </w:r>
      <w:r w:rsidRPr="00E23F9D">
        <w:rPr>
          <w:rFonts w:asciiTheme="minorHAnsi" w:hAnsiTheme="minorHAnsi" w:cstheme="minorHAnsi"/>
          <w:w w:val="101"/>
          <w:sz w:val="22"/>
          <w:szCs w:val="22"/>
        </w:rPr>
        <w:t>e</w:t>
      </w:r>
      <w:r w:rsidRPr="00E23F9D">
        <w:rPr>
          <w:rFonts w:asciiTheme="minorHAnsi" w:hAnsiTheme="minorHAnsi" w:cstheme="minorHAnsi"/>
          <w:spacing w:val="1"/>
          <w:w w:val="101"/>
          <w:sz w:val="22"/>
          <w:szCs w:val="22"/>
        </w:rPr>
        <w:t>d</w:t>
      </w:r>
      <w:r w:rsidRPr="00E23F9D">
        <w:rPr>
          <w:rFonts w:asciiTheme="minorHAnsi" w:hAnsiTheme="minorHAnsi" w:cstheme="minorHAnsi"/>
          <w:spacing w:val="-2"/>
          <w:w w:val="101"/>
          <w:sz w:val="22"/>
          <w:szCs w:val="22"/>
        </w:rPr>
        <w:t>u</w:t>
      </w:r>
      <w:r w:rsidRPr="00E23F9D">
        <w:rPr>
          <w:rFonts w:asciiTheme="minorHAnsi" w:hAnsiTheme="minorHAnsi" w:cstheme="minorHAnsi"/>
          <w:spacing w:val="1"/>
          <w:w w:val="101"/>
          <w:sz w:val="22"/>
          <w:szCs w:val="22"/>
        </w:rPr>
        <w:t>r</w:t>
      </w:r>
      <w:r w:rsidRPr="00E23F9D">
        <w:rPr>
          <w:rFonts w:asciiTheme="minorHAnsi" w:hAnsiTheme="minorHAnsi" w:cstheme="minorHAnsi"/>
          <w:w w:val="101"/>
          <w:sz w:val="22"/>
          <w:szCs w:val="22"/>
        </w:rPr>
        <w:t>es.</w:t>
      </w:r>
    </w:p>
    <w:p w14:paraId="77A1B5D5" w14:textId="77777777" w:rsidR="0051513B" w:rsidRPr="00E23F9D" w:rsidRDefault="00A235EE" w:rsidP="00E23F9D">
      <w:pPr>
        <w:spacing w:before="45"/>
        <w:ind w:left="112"/>
        <w:rPr>
          <w:rFonts w:asciiTheme="minorHAnsi" w:hAnsiTheme="minorHAnsi" w:cstheme="minorHAnsi"/>
          <w:sz w:val="22"/>
          <w:szCs w:val="22"/>
        </w:rPr>
      </w:pPr>
      <w:r w:rsidRPr="00E23F9D">
        <w:rPr>
          <w:rFonts w:asciiTheme="minorHAnsi" w:eastAsia="Microsoft Sans Serif" w:hAnsiTheme="minorHAnsi" w:cstheme="minorHAnsi"/>
          <w:w w:val="342"/>
          <w:sz w:val="22"/>
          <w:szCs w:val="22"/>
        </w:rPr>
        <w:t xml:space="preserve"> </w:t>
      </w:r>
      <w:r w:rsidRPr="00E23F9D">
        <w:rPr>
          <w:rFonts w:asciiTheme="minorHAnsi" w:eastAsia="Microsoft Sans Serif" w:hAnsiTheme="minorHAnsi" w:cstheme="minorHAnsi"/>
          <w:sz w:val="22"/>
          <w:szCs w:val="22"/>
        </w:rPr>
        <w:t xml:space="preserve">   </w:t>
      </w:r>
      <w:r w:rsidRPr="00E23F9D">
        <w:rPr>
          <w:rFonts w:asciiTheme="minorHAnsi" w:eastAsia="Microsoft Sans Serif" w:hAnsiTheme="minorHAnsi" w:cstheme="minorHAnsi"/>
          <w:spacing w:val="-24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b/>
          <w:sz w:val="22"/>
          <w:szCs w:val="22"/>
        </w:rPr>
        <w:t>Technic</w:t>
      </w:r>
      <w:r w:rsidRPr="00E23F9D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E23F9D">
        <w:rPr>
          <w:rFonts w:asciiTheme="minorHAnsi" w:hAnsiTheme="minorHAnsi" w:cstheme="minorHAnsi"/>
          <w:b/>
          <w:spacing w:val="2"/>
          <w:sz w:val="22"/>
          <w:szCs w:val="22"/>
        </w:rPr>
        <w:t>l</w:t>
      </w:r>
      <w:r w:rsidRPr="00E23F9D">
        <w:rPr>
          <w:rFonts w:asciiTheme="minorHAnsi" w:hAnsiTheme="minorHAnsi" w:cstheme="minorHAnsi"/>
          <w:b/>
          <w:sz w:val="22"/>
          <w:szCs w:val="22"/>
        </w:rPr>
        <w:t>ly</w:t>
      </w:r>
      <w:r w:rsidRPr="00E23F9D">
        <w:rPr>
          <w:rFonts w:asciiTheme="minorHAnsi" w:hAnsiTheme="minorHAnsi" w:cstheme="minorHAnsi"/>
          <w:b/>
          <w:spacing w:val="12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b/>
          <w:sz w:val="22"/>
          <w:szCs w:val="22"/>
        </w:rPr>
        <w:t>s</w:t>
      </w:r>
      <w:r w:rsidRPr="00E23F9D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E23F9D">
        <w:rPr>
          <w:rFonts w:asciiTheme="minorHAnsi" w:hAnsiTheme="minorHAnsi" w:cstheme="minorHAnsi"/>
          <w:b/>
          <w:spacing w:val="-2"/>
          <w:sz w:val="22"/>
          <w:szCs w:val="22"/>
        </w:rPr>
        <w:t>v</w:t>
      </w:r>
      <w:r w:rsidRPr="00E23F9D">
        <w:rPr>
          <w:rFonts w:asciiTheme="minorHAnsi" w:hAnsiTheme="minorHAnsi" w:cstheme="minorHAnsi"/>
          <w:b/>
          <w:spacing w:val="1"/>
          <w:sz w:val="22"/>
          <w:szCs w:val="22"/>
        </w:rPr>
        <w:t>vy</w:t>
      </w:r>
      <w:r w:rsidRPr="00E23F9D">
        <w:rPr>
          <w:rFonts w:asciiTheme="minorHAnsi" w:hAnsiTheme="minorHAnsi" w:cstheme="minorHAnsi"/>
          <w:b/>
          <w:sz w:val="22"/>
          <w:szCs w:val="22"/>
        </w:rPr>
        <w:t>.</w:t>
      </w:r>
      <w:r w:rsidRPr="00E23F9D">
        <w:rPr>
          <w:rFonts w:asciiTheme="minorHAnsi" w:hAnsiTheme="minorHAnsi" w:cstheme="minorHAnsi"/>
          <w:b/>
          <w:spacing w:val="5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z w:val="22"/>
          <w:szCs w:val="22"/>
        </w:rPr>
        <w:t>St</w:t>
      </w:r>
      <w:r w:rsidRPr="00E23F9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23F9D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23F9D">
        <w:rPr>
          <w:rFonts w:asciiTheme="minorHAnsi" w:hAnsiTheme="minorHAnsi" w:cstheme="minorHAnsi"/>
          <w:sz w:val="22"/>
          <w:szCs w:val="22"/>
        </w:rPr>
        <w:t>g</w:t>
      </w:r>
      <w:r w:rsidRPr="00E23F9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E23F9D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23F9D">
        <w:rPr>
          <w:rFonts w:asciiTheme="minorHAnsi" w:hAnsiTheme="minorHAnsi" w:cstheme="minorHAnsi"/>
          <w:sz w:val="22"/>
          <w:szCs w:val="22"/>
        </w:rPr>
        <w:t>a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23F9D">
        <w:rPr>
          <w:rFonts w:asciiTheme="minorHAnsi" w:hAnsiTheme="minorHAnsi" w:cstheme="minorHAnsi"/>
          <w:sz w:val="22"/>
          <w:szCs w:val="22"/>
        </w:rPr>
        <w:t>d</w:t>
      </w:r>
      <w:r w:rsidRPr="00E23F9D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E23F9D">
        <w:rPr>
          <w:rFonts w:asciiTheme="minorHAnsi" w:hAnsiTheme="minorHAnsi" w:cstheme="minorHAnsi"/>
          <w:sz w:val="22"/>
          <w:szCs w:val="22"/>
        </w:rPr>
        <w:t>f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 xml:space="preserve"> v</w:t>
      </w:r>
      <w:r w:rsidRPr="00E23F9D">
        <w:rPr>
          <w:rFonts w:asciiTheme="minorHAnsi" w:hAnsiTheme="minorHAnsi" w:cstheme="minorHAnsi"/>
          <w:sz w:val="22"/>
          <w:szCs w:val="22"/>
        </w:rPr>
        <w:t>a</w:t>
      </w:r>
      <w:r w:rsidRPr="00E23F9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23F9D">
        <w:rPr>
          <w:rFonts w:asciiTheme="minorHAnsi" w:hAnsiTheme="minorHAnsi" w:cstheme="minorHAnsi"/>
          <w:sz w:val="22"/>
          <w:szCs w:val="22"/>
        </w:rPr>
        <w:t>i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E23F9D">
        <w:rPr>
          <w:rFonts w:asciiTheme="minorHAnsi" w:hAnsiTheme="minorHAnsi" w:cstheme="minorHAnsi"/>
          <w:sz w:val="22"/>
          <w:szCs w:val="22"/>
        </w:rPr>
        <w:t>s</w:t>
      </w:r>
      <w:r w:rsidRPr="00E23F9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23F9D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E23F9D">
        <w:rPr>
          <w:rFonts w:asciiTheme="minorHAnsi" w:hAnsiTheme="minorHAnsi" w:cstheme="minorHAnsi"/>
          <w:sz w:val="22"/>
          <w:szCs w:val="22"/>
        </w:rPr>
        <w:t>t</w:t>
      </w:r>
      <w:r w:rsidRPr="00E23F9D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E23F9D">
        <w:rPr>
          <w:rFonts w:asciiTheme="minorHAnsi" w:hAnsiTheme="minorHAnsi" w:cstheme="minorHAnsi"/>
          <w:sz w:val="22"/>
          <w:szCs w:val="22"/>
        </w:rPr>
        <w:t>a</w:t>
      </w:r>
      <w:r w:rsidRPr="00E23F9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23F9D">
        <w:rPr>
          <w:rFonts w:asciiTheme="minorHAnsi" w:hAnsiTheme="minorHAnsi" w:cstheme="minorHAnsi"/>
          <w:sz w:val="22"/>
          <w:szCs w:val="22"/>
        </w:rPr>
        <w:t>e</w:t>
      </w:r>
      <w:r w:rsidRPr="00E23F9D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z w:val="22"/>
          <w:szCs w:val="22"/>
        </w:rPr>
        <w:t>a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E23F9D">
        <w:rPr>
          <w:rFonts w:asciiTheme="minorHAnsi" w:hAnsiTheme="minorHAnsi" w:cstheme="minorHAnsi"/>
          <w:sz w:val="22"/>
          <w:szCs w:val="22"/>
        </w:rPr>
        <w:t>l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E23F9D">
        <w:rPr>
          <w:rFonts w:asciiTheme="minorHAnsi" w:hAnsiTheme="minorHAnsi" w:cstheme="minorHAnsi"/>
          <w:sz w:val="22"/>
          <w:szCs w:val="22"/>
        </w:rPr>
        <w:t>c</w:t>
      </w:r>
      <w:r w:rsidRPr="00E23F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23F9D">
        <w:rPr>
          <w:rFonts w:asciiTheme="minorHAnsi" w:hAnsiTheme="minorHAnsi" w:cstheme="minorHAnsi"/>
          <w:sz w:val="22"/>
          <w:szCs w:val="22"/>
        </w:rPr>
        <w:t>i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23F9D">
        <w:rPr>
          <w:rFonts w:asciiTheme="minorHAnsi" w:hAnsiTheme="minorHAnsi" w:cstheme="minorHAnsi"/>
          <w:sz w:val="22"/>
          <w:szCs w:val="22"/>
        </w:rPr>
        <w:t>s</w:t>
      </w:r>
      <w:r w:rsidRPr="00E23F9D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z w:val="22"/>
          <w:szCs w:val="22"/>
        </w:rPr>
        <w:t>–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E23F9D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E23F9D">
        <w:rPr>
          <w:rFonts w:asciiTheme="minorHAnsi" w:hAnsiTheme="minorHAnsi" w:cstheme="minorHAnsi"/>
          <w:sz w:val="22"/>
          <w:szCs w:val="22"/>
        </w:rPr>
        <w:t>ecial</w:t>
      </w:r>
      <w:r w:rsidRPr="00E23F9D">
        <w:rPr>
          <w:rFonts w:asciiTheme="minorHAnsi" w:hAnsiTheme="minorHAnsi" w:cstheme="minorHAnsi"/>
          <w:spacing w:val="5"/>
          <w:sz w:val="22"/>
          <w:szCs w:val="22"/>
        </w:rPr>
        <w:t>l</w:t>
      </w:r>
      <w:r w:rsidRPr="00E23F9D">
        <w:rPr>
          <w:rFonts w:asciiTheme="minorHAnsi" w:hAnsiTheme="minorHAnsi" w:cstheme="minorHAnsi"/>
          <w:sz w:val="22"/>
          <w:szCs w:val="22"/>
        </w:rPr>
        <w:t>y</w:t>
      </w:r>
      <w:r w:rsidRPr="00E23F9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-1"/>
          <w:w w:val="101"/>
          <w:sz w:val="22"/>
          <w:szCs w:val="22"/>
        </w:rPr>
        <w:t>M</w:t>
      </w:r>
      <w:r w:rsidRPr="00E23F9D">
        <w:rPr>
          <w:rFonts w:asciiTheme="minorHAnsi" w:hAnsiTheme="minorHAnsi" w:cstheme="minorHAnsi"/>
          <w:spacing w:val="2"/>
          <w:w w:val="101"/>
          <w:sz w:val="22"/>
          <w:szCs w:val="22"/>
        </w:rPr>
        <w:t>i</w:t>
      </w:r>
      <w:r w:rsidRPr="00E23F9D">
        <w:rPr>
          <w:rFonts w:asciiTheme="minorHAnsi" w:hAnsiTheme="minorHAnsi" w:cstheme="minorHAnsi"/>
          <w:w w:val="101"/>
          <w:sz w:val="22"/>
          <w:szCs w:val="22"/>
        </w:rPr>
        <w:t>c</w:t>
      </w:r>
      <w:r w:rsidRPr="00E23F9D">
        <w:rPr>
          <w:rFonts w:asciiTheme="minorHAnsi" w:hAnsiTheme="minorHAnsi" w:cstheme="minorHAnsi"/>
          <w:spacing w:val="-1"/>
          <w:w w:val="101"/>
          <w:sz w:val="22"/>
          <w:szCs w:val="22"/>
        </w:rPr>
        <w:t>r</w:t>
      </w:r>
      <w:r w:rsidRPr="00E23F9D">
        <w:rPr>
          <w:rFonts w:asciiTheme="minorHAnsi" w:hAnsiTheme="minorHAnsi" w:cstheme="minorHAnsi"/>
          <w:spacing w:val="1"/>
          <w:w w:val="101"/>
          <w:sz w:val="22"/>
          <w:szCs w:val="22"/>
        </w:rPr>
        <w:t>o</w:t>
      </w:r>
      <w:r w:rsidRPr="00E23F9D">
        <w:rPr>
          <w:rFonts w:asciiTheme="minorHAnsi" w:hAnsiTheme="minorHAnsi" w:cstheme="minorHAnsi"/>
          <w:w w:val="101"/>
          <w:sz w:val="22"/>
          <w:szCs w:val="22"/>
        </w:rPr>
        <w:t>s</w:t>
      </w:r>
      <w:r w:rsidRPr="00E23F9D">
        <w:rPr>
          <w:rFonts w:asciiTheme="minorHAnsi" w:hAnsiTheme="minorHAnsi" w:cstheme="minorHAnsi"/>
          <w:spacing w:val="-2"/>
          <w:w w:val="101"/>
          <w:sz w:val="22"/>
          <w:szCs w:val="22"/>
        </w:rPr>
        <w:t>o</w:t>
      </w:r>
      <w:r w:rsidRPr="00E23F9D">
        <w:rPr>
          <w:rFonts w:asciiTheme="minorHAnsi" w:hAnsiTheme="minorHAnsi" w:cstheme="minorHAnsi"/>
          <w:spacing w:val="-1"/>
          <w:w w:val="101"/>
          <w:sz w:val="22"/>
          <w:szCs w:val="22"/>
        </w:rPr>
        <w:t>f</w:t>
      </w:r>
      <w:r w:rsidRPr="00E23F9D">
        <w:rPr>
          <w:rFonts w:asciiTheme="minorHAnsi" w:hAnsiTheme="minorHAnsi" w:cstheme="minorHAnsi"/>
          <w:w w:val="101"/>
          <w:sz w:val="22"/>
          <w:szCs w:val="22"/>
        </w:rPr>
        <w:t>t</w:t>
      </w:r>
    </w:p>
    <w:p w14:paraId="11C9A95D" w14:textId="77777777" w:rsidR="0051513B" w:rsidRPr="00E23F9D" w:rsidRDefault="00A235EE" w:rsidP="00E23F9D">
      <w:pPr>
        <w:spacing w:before="4"/>
        <w:ind w:left="462"/>
        <w:rPr>
          <w:rFonts w:asciiTheme="minorHAnsi" w:hAnsiTheme="minorHAnsi" w:cstheme="minorHAnsi"/>
          <w:sz w:val="22"/>
          <w:szCs w:val="22"/>
        </w:rPr>
      </w:pPr>
      <w:r w:rsidRPr="00E23F9D">
        <w:rPr>
          <w:rFonts w:asciiTheme="minorHAnsi" w:hAnsiTheme="minorHAnsi" w:cstheme="minorHAnsi"/>
          <w:spacing w:val="-1"/>
          <w:sz w:val="22"/>
          <w:szCs w:val="22"/>
        </w:rPr>
        <w:t>Off</w:t>
      </w:r>
      <w:r w:rsidRPr="00E23F9D">
        <w:rPr>
          <w:rFonts w:asciiTheme="minorHAnsi" w:hAnsiTheme="minorHAnsi" w:cstheme="minorHAnsi"/>
          <w:sz w:val="22"/>
          <w:szCs w:val="22"/>
        </w:rPr>
        <w:t>ice</w:t>
      </w:r>
      <w:r w:rsidRPr="00E23F9D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4"/>
          <w:sz w:val="22"/>
          <w:szCs w:val="22"/>
        </w:rPr>
        <w:t>(</w:t>
      </w:r>
      <w:r w:rsidRPr="00E23F9D">
        <w:rPr>
          <w:rFonts w:asciiTheme="minorHAnsi" w:hAnsiTheme="minorHAnsi" w:cstheme="minorHAnsi"/>
          <w:spacing w:val="-4"/>
          <w:sz w:val="22"/>
          <w:szCs w:val="22"/>
        </w:rPr>
        <w:t>W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23F9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E23F9D">
        <w:rPr>
          <w:rFonts w:asciiTheme="minorHAnsi" w:hAnsiTheme="minorHAnsi" w:cstheme="minorHAnsi"/>
          <w:sz w:val="22"/>
          <w:szCs w:val="22"/>
        </w:rPr>
        <w:t>,</w:t>
      </w:r>
      <w:r w:rsidRPr="00E23F9D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23F9D">
        <w:rPr>
          <w:rFonts w:asciiTheme="minorHAnsi" w:hAnsiTheme="minorHAnsi" w:cstheme="minorHAnsi"/>
          <w:spacing w:val="3"/>
          <w:sz w:val="22"/>
          <w:szCs w:val="22"/>
        </w:rPr>
        <w:t>x</w:t>
      </w:r>
      <w:r w:rsidRPr="00E23F9D">
        <w:rPr>
          <w:rFonts w:asciiTheme="minorHAnsi" w:hAnsiTheme="minorHAnsi" w:cstheme="minorHAnsi"/>
          <w:sz w:val="22"/>
          <w:szCs w:val="22"/>
        </w:rPr>
        <w:t>cel,</w:t>
      </w:r>
      <w:r w:rsidRPr="00E23F9D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E23F9D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E23F9D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E23F9D">
        <w:rPr>
          <w:rFonts w:asciiTheme="minorHAnsi" w:hAnsiTheme="minorHAnsi" w:cstheme="minorHAnsi"/>
          <w:sz w:val="22"/>
          <w:szCs w:val="22"/>
        </w:rPr>
        <w:t>e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23F9D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23F9D">
        <w:rPr>
          <w:rFonts w:asciiTheme="minorHAnsi" w:hAnsiTheme="minorHAnsi" w:cstheme="minorHAnsi"/>
          <w:sz w:val="22"/>
          <w:szCs w:val="22"/>
        </w:rPr>
        <w:t>i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23F9D">
        <w:rPr>
          <w:rFonts w:asciiTheme="minorHAnsi" w:hAnsiTheme="minorHAnsi" w:cstheme="minorHAnsi"/>
          <w:sz w:val="22"/>
          <w:szCs w:val="22"/>
        </w:rPr>
        <w:t>t</w:t>
      </w:r>
      <w:r w:rsidRPr="00E23F9D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E23F9D">
        <w:rPr>
          <w:rFonts w:asciiTheme="minorHAnsi" w:hAnsiTheme="minorHAnsi" w:cstheme="minorHAnsi"/>
          <w:sz w:val="22"/>
          <w:szCs w:val="22"/>
        </w:rPr>
        <w:t>,</w:t>
      </w:r>
      <w:r w:rsidRPr="00E23F9D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23F9D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E23F9D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E23F9D">
        <w:rPr>
          <w:rFonts w:asciiTheme="minorHAnsi" w:hAnsiTheme="minorHAnsi" w:cstheme="minorHAnsi"/>
          <w:sz w:val="22"/>
          <w:szCs w:val="22"/>
        </w:rPr>
        <w:t>,</w:t>
      </w:r>
      <w:r w:rsidRPr="00E23F9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z w:val="22"/>
          <w:szCs w:val="22"/>
        </w:rPr>
        <w:t>S</w:t>
      </w:r>
      <w:r w:rsidRPr="00E23F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23F9D">
        <w:rPr>
          <w:rFonts w:asciiTheme="minorHAnsi" w:hAnsiTheme="minorHAnsi" w:cstheme="minorHAnsi"/>
          <w:sz w:val="22"/>
          <w:szCs w:val="22"/>
        </w:rPr>
        <w:t>P,</w:t>
      </w:r>
      <w:r w:rsidRPr="00E23F9D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23F9D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23F9D">
        <w:rPr>
          <w:rFonts w:asciiTheme="minorHAnsi" w:hAnsiTheme="minorHAnsi" w:cstheme="minorHAnsi"/>
          <w:sz w:val="22"/>
          <w:szCs w:val="22"/>
        </w:rPr>
        <w:t>et</w:t>
      </w:r>
      <w:r w:rsidRPr="00E23F9D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E23F9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23F9D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E23F9D">
        <w:rPr>
          <w:rFonts w:asciiTheme="minorHAnsi" w:hAnsiTheme="minorHAnsi" w:cstheme="minorHAnsi"/>
          <w:sz w:val="22"/>
          <w:szCs w:val="22"/>
        </w:rPr>
        <w:t>si</w:t>
      </w:r>
      <w:r w:rsidRPr="00E23F9D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23F9D">
        <w:rPr>
          <w:rFonts w:asciiTheme="minorHAnsi" w:hAnsiTheme="minorHAnsi" w:cstheme="minorHAnsi"/>
          <w:sz w:val="22"/>
          <w:szCs w:val="22"/>
        </w:rPr>
        <w:t>,</w:t>
      </w:r>
      <w:r w:rsidRPr="00E23F9D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z w:val="22"/>
          <w:szCs w:val="22"/>
        </w:rPr>
        <w:t>e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23F9D">
        <w:rPr>
          <w:rFonts w:asciiTheme="minorHAnsi" w:hAnsiTheme="minorHAnsi" w:cstheme="minorHAnsi"/>
          <w:sz w:val="22"/>
          <w:szCs w:val="22"/>
        </w:rPr>
        <w:t>ail</w:t>
      </w:r>
      <w:r w:rsidRPr="00E23F9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w w:val="101"/>
          <w:sz w:val="22"/>
          <w:szCs w:val="22"/>
        </w:rPr>
        <w:t>et</w:t>
      </w:r>
      <w:r w:rsidRPr="00E23F9D">
        <w:rPr>
          <w:rFonts w:asciiTheme="minorHAnsi" w:hAnsiTheme="minorHAnsi" w:cstheme="minorHAnsi"/>
          <w:spacing w:val="2"/>
          <w:w w:val="101"/>
          <w:sz w:val="22"/>
          <w:szCs w:val="22"/>
        </w:rPr>
        <w:t>c</w:t>
      </w:r>
      <w:r w:rsidRPr="00E23F9D">
        <w:rPr>
          <w:rFonts w:asciiTheme="minorHAnsi" w:hAnsiTheme="minorHAnsi" w:cstheme="minorHAnsi"/>
          <w:w w:val="101"/>
          <w:sz w:val="22"/>
          <w:szCs w:val="22"/>
        </w:rPr>
        <w:t>.</w:t>
      </w:r>
    </w:p>
    <w:p w14:paraId="0073075E" w14:textId="77777777" w:rsidR="0051513B" w:rsidRPr="00E23F9D" w:rsidRDefault="0051513B" w:rsidP="00E23F9D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57EE4590" w14:textId="77777777" w:rsidR="0051513B" w:rsidRPr="00E23F9D" w:rsidRDefault="00A235EE" w:rsidP="00E23F9D">
      <w:pPr>
        <w:ind w:left="2758" w:right="2716"/>
        <w:jc w:val="center"/>
        <w:rPr>
          <w:rFonts w:asciiTheme="minorHAnsi" w:hAnsiTheme="minorHAnsi" w:cstheme="minorHAnsi"/>
          <w:sz w:val="22"/>
          <w:szCs w:val="22"/>
        </w:rPr>
      </w:pPr>
      <w:r w:rsidRPr="00E23F9D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E23F9D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E23F9D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E23F9D">
        <w:rPr>
          <w:rFonts w:asciiTheme="minorHAnsi" w:hAnsiTheme="minorHAnsi" w:cstheme="minorHAnsi"/>
          <w:b/>
          <w:spacing w:val="-1"/>
          <w:sz w:val="22"/>
          <w:szCs w:val="22"/>
        </w:rPr>
        <w:t>F</w:t>
      </w:r>
      <w:r w:rsidRPr="00E23F9D">
        <w:rPr>
          <w:rFonts w:asciiTheme="minorHAnsi" w:hAnsiTheme="minorHAnsi" w:cstheme="minorHAnsi"/>
          <w:b/>
          <w:spacing w:val="3"/>
          <w:sz w:val="22"/>
          <w:szCs w:val="22"/>
        </w:rPr>
        <w:t>E</w:t>
      </w:r>
      <w:r w:rsidRPr="00E23F9D">
        <w:rPr>
          <w:rFonts w:asciiTheme="minorHAnsi" w:hAnsiTheme="minorHAnsi" w:cstheme="minorHAnsi"/>
          <w:b/>
          <w:sz w:val="22"/>
          <w:szCs w:val="22"/>
        </w:rPr>
        <w:t>S</w:t>
      </w:r>
      <w:r w:rsidRPr="00E23F9D">
        <w:rPr>
          <w:rFonts w:asciiTheme="minorHAnsi" w:hAnsiTheme="minorHAnsi" w:cstheme="minorHAnsi"/>
          <w:b/>
          <w:spacing w:val="-3"/>
          <w:sz w:val="22"/>
          <w:szCs w:val="22"/>
        </w:rPr>
        <w:t>S</w:t>
      </w:r>
      <w:r w:rsidRPr="00E23F9D">
        <w:rPr>
          <w:rFonts w:asciiTheme="minorHAnsi" w:hAnsiTheme="minorHAnsi" w:cstheme="minorHAnsi"/>
          <w:b/>
          <w:spacing w:val="3"/>
          <w:sz w:val="22"/>
          <w:szCs w:val="22"/>
        </w:rPr>
        <w:t>I</w:t>
      </w:r>
      <w:r w:rsidRPr="00E23F9D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E23F9D">
        <w:rPr>
          <w:rFonts w:asciiTheme="minorHAnsi" w:hAnsiTheme="minorHAnsi" w:cstheme="minorHAnsi"/>
          <w:b/>
          <w:spacing w:val="-1"/>
          <w:sz w:val="22"/>
          <w:szCs w:val="22"/>
        </w:rPr>
        <w:t>NA</w:t>
      </w:r>
      <w:r w:rsidRPr="00E23F9D">
        <w:rPr>
          <w:rFonts w:asciiTheme="minorHAnsi" w:hAnsiTheme="minorHAnsi" w:cstheme="minorHAnsi"/>
          <w:b/>
          <w:sz w:val="22"/>
          <w:szCs w:val="22"/>
        </w:rPr>
        <w:t>L</w:t>
      </w:r>
      <w:r w:rsidRPr="00E23F9D">
        <w:rPr>
          <w:rFonts w:asciiTheme="minorHAnsi" w:hAnsiTheme="minorHAnsi" w:cstheme="minorHAnsi"/>
          <w:b/>
          <w:spacing w:val="21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b/>
          <w:spacing w:val="2"/>
          <w:sz w:val="22"/>
          <w:szCs w:val="22"/>
        </w:rPr>
        <w:t>W</w:t>
      </w:r>
      <w:r w:rsidRPr="00E23F9D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E23F9D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E23F9D">
        <w:rPr>
          <w:rFonts w:asciiTheme="minorHAnsi" w:hAnsiTheme="minorHAnsi" w:cstheme="minorHAnsi"/>
          <w:b/>
          <w:sz w:val="22"/>
          <w:szCs w:val="22"/>
        </w:rPr>
        <w:t>K</w:t>
      </w:r>
      <w:r w:rsidRPr="00E23F9D">
        <w:rPr>
          <w:rFonts w:asciiTheme="minorHAnsi" w:hAnsiTheme="minorHAnsi" w:cstheme="minorHAnsi"/>
          <w:b/>
          <w:spacing w:val="6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b/>
          <w:spacing w:val="5"/>
          <w:w w:val="101"/>
          <w:sz w:val="22"/>
          <w:szCs w:val="22"/>
        </w:rPr>
        <w:t>E</w:t>
      </w:r>
      <w:r w:rsidRPr="00E23F9D">
        <w:rPr>
          <w:rFonts w:asciiTheme="minorHAnsi" w:hAnsiTheme="minorHAnsi" w:cstheme="minorHAnsi"/>
          <w:b/>
          <w:spacing w:val="-3"/>
          <w:w w:val="101"/>
          <w:sz w:val="22"/>
          <w:szCs w:val="22"/>
        </w:rPr>
        <w:t>X</w:t>
      </w:r>
      <w:r w:rsidRPr="00E23F9D">
        <w:rPr>
          <w:rFonts w:asciiTheme="minorHAnsi" w:hAnsiTheme="minorHAnsi" w:cstheme="minorHAnsi"/>
          <w:b/>
          <w:spacing w:val="-1"/>
          <w:w w:val="101"/>
          <w:sz w:val="22"/>
          <w:szCs w:val="22"/>
        </w:rPr>
        <w:t>P</w:t>
      </w:r>
      <w:r w:rsidRPr="00E23F9D">
        <w:rPr>
          <w:rFonts w:asciiTheme="minorHAnsi" w:hAnsiTheme="minorHAnsi" w:cstheme="minorHAnsi"/>
          <w:b/>
          <w:w w:val="101"/>
          <w:sz w:val="22"/>
          <w:szCs w:val="22"/>
        </w:rPr>
        <w:t>E</w:t>
      </w:r>
      <w:r w:rsidRPr="00E23F9D">
        <w:rPr>
          <w:rFonts w:asciiTheme="minorHAnsi" w:hAnsiTheme="minorHAnsi" w:cstheme="minorHAnsi"/>
          <w:b/>
          <w:spacing w:val="-1"/>
          <w:w w:val="101"/>
          <w:sz w:val="22"/>
          <w:szCs w:val="22"/>
        </w:rPr>
        <w:t>R</w:t>
      </w:r>
      <w:r w:rsidRPr="00E23F9D">
        <w:rPr>
          <w:rFonts w:asciiTheme="minorHAnsi" w:hAnsiTheme="minorHAnsi" w:cstheme="minorHAnsi"/>
          <w:b/>
          <w:w w:val="101"/>
          <w:sz w:val="22"/>
          <w:szCs w:val="22"/>
        </w:rPr>
        <w:t>I</w:t>
      </w:r>
      <w:r w:rsidRPr="00E23F9D">
        <w:rPr>
          <w:rFonts w:asciiTheme="minorHAnsi" w:hAnsiTheme="minorHAnsi" w:cstheme="minorHAnsi"/>
          <w:b/>
          <w:spacing w:val="3"/>
          <w:w w:val="101"/>
          <w:sz w:val="22"/>
          <w:szCs w:val="22"/>
        </w:rPr>
        <w:t>E</w:t>
      </w:r>
      <w:r w:rsidRPr="00E23F9D">
        <w:rPr>
          <w:rFonts w:asciiTheme="minorHAnsi" w:hAnsiTheme="minorHAnsi" w:cstheme="minorHAnsi"/>
          <w:b/>
          <w:spacing w:val="-1"/>
          <w:w w:val="101"/>
          <w:sz w:val="22"/>
          <w:szCs w:val="22"/>
        </w:rPr>
        <w:t>NC</w:t>
      </w:r>
      <w:r w:rsidRPr="00E23F9D">
        <w:rPr>
          <w:rFonts w:asciiTheme="minorHAnsi" w:hAnsiTheme="minorHAnsi" w:cstheme="minorHAnsi"/>
          <w:b/>
          <w:w w:val="101"/>
          <w:sz w:val="22"/>
          <w:szCs w:val="22"/>
        </w:rPr>
        <w:t>E</w:t>
      </w:r>
    </w:p>
    <w:p w14:paraId="6AEF89CA" w14:textId="77777777" w:rsidR="0051513B" w:rsidRPr="00E23F9D" w:rsidRDefault="0051513B" w:rsidP="00E23F9D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028605F2" w14:textId="77777777" w:rsidR="0051513B" w:rsidRPr="00E23F9D" w:rsidRDefault="00A235EE" w:rsidP="00E23F9D">
      <w:pPr>
        <w:ind w:left="112"/>
        <w:rPr>
          <w:rFonts w:asciiTheme="minorHAnsi" w:hAnsiTheme="minorHAnsi" w:cstheme="minorHAnsi"/>
          <w:sz w:val="22"/>
          <w:szCs w:val="22"/>
        </w:rPr>
      </w:pPr>
      <w:r w:rsidRPr="00E23F9D">
        <w:rPr>
          <w:rFonts w:asciiTheme="minorHAnsi" w:hAnsiTheme="minorHAnsi" w:cstheme="minorHAnsi"/>
          <w:spacing w:val="-1"/>
          <w:sz w:val="22"/>
          <w:szCs w:val="22"/>
        </w:rPr>
        <w:t>TH</w:t>
      </w:r>
      <w:r w:rsidRPr="00E23F9D">
        <w:rPr>
          <w:rFonts w:asciiTheme="minorHAnsi" w:hAnsiTheme="minorHAnsi" w:cstheme="minorHAnsi"/>
          <w:sz w:val="22"/>
          <w:szCs w:val="22"/>
        </w:rPr>
        <w:t>E</w:t>
      </w:r>
      <w:r w:rsidRPr="00E23F9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-1"/>
          <w:sz w:val="22"/>
          <w:szCs w:val="22"/>
        </w:rPr>
        <w:t>XX</w:t>
      </w:r>
      <w:r w:rsidRPr="00E23F9D">
        <w:rPr>
          <w:rFonts w:asciiTheme="minorHAnsi" w:hAnsiTheme="minorHAnsi" w:cstheme="minorHAnsi"/>
          <w:sz w:val="22"/>
          <w:szCs w:val="22"/>
        </w:rPr>
        <w:t>X</w:t>
      </w:r>
      <w:r w:rsidRPr="00E23F9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E23F9D">
        <w:rPr>
          <w:rFonts w:asciiTheme="minorHAnsi" w:hAnsiTheme="minorHAnsi" w:cstheme="minorHAnsi"/>
          <w:sz w:val="22"/>
          <w:szCs w:val="22"/>
        </w:rPr>
        <w:t>RY</w:t>
      </w:r>
      <w:r w:rsidRPr="00E23F9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z w:val="22"/>
          <w:szCs w:val="22"/>
        </w:rPr>
        <w:t>P</w:t>
      </w:r>
      <w:r w:rsidRPr="00E23F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E23F9D">
        <w:rPr>
          <w:rFonts w:asciiTheme="minorHAnsi" w:hAnsiTheme="minorHAnsi" w:cstheme="minorHAnsi"/>
          <w:sz w:val="22"/>
          <w:szCs w:val="22"/>
        </w:rPr>
        <w:t>RT</w:t>
      </w:r>
      <w:r w:rsidRPr="00E23F9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E23F9D">
        <w:rPr>
          <w:rFonts w:asciiTheme="minorHAnsi" w:hAnsiTheme="minorHAnsi" w:cstheme="minorHAnsi"/>
          <w:sz w:val="22"/>
          <w:szCs w:val="22"/>
        </w:rPr>
        <w:t>A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E23F9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23F9D">
        <w:rPr>
          <w:rFonts w:asciiTheme="minorHAnsi" w:hAnsiTheme="minorHAnsi" w:cstheme="minorHAnsi"/>
          <w:sz w:val="22"/>
          <w:szCs w:val="22"/>
        </w:rPr>
        <w:t>T</w:t>
      </w:r>
      <w:r w:rsidRPr="00E23F9D">
        <w:rPr>
          <w:rFonts w:asciiTheme="minorHAnsi" w:hAnsiTheme="minorHAnsi" w:cstheme="minorHAnsi"/>
          <w:spacing w:val="4"/>
          <w:sz w:val="22"/>
          <w:szCs w:val="22"/>
        </w:rPr>
        <w:t xml:space="preserve"> O</w:t>
      </w:r>
      <w:r w:rsidRPr="00E23F9D">
        <w:rPr>
          <w:rFonts w:asciiTheme="minorHAnsi" w:hAnsiTheme="minorHAnsi" w:cstheme="minorHAnsi"/>
          <w:sz w:val="22"/>
          <w:szCs w:val="22"/>
        </w:rPr>
        <w:t xml:space="preserve">F </w:t>
      </w:r>
      <w:r w:rsidRPr="00E23F9D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E23F9D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E23F9D">
        <w:rPr>
          <w:rFonts w:asciiTheme="minorHAnsi" w:hAnsiTheme="minorHAnsi" w:cstheme="minorHAnsi"/>
          <w:sz w:val="22"/>
          <w:szCs w:val="22"/>
        </w:rPr>
        <w:t>X</w:t>
      </w:r>
      <w:r w:rsidRPr="00E23F9D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E23F9D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23F9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E23F9D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E23F9D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E23F9D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E23F9D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E23F9D">
        <w:rPr>
          <w:rFonts w:asciiTheme="minorHAnsi" w:hAnsiTheme="minorHAnsi" w:cstheme="minorHAnsi"/>
          <w:sz w:val="22"/>
          <w:szCs w:val="22"/>
        </w:rPr>
        <w:t>S</w:t>
      </w:r>
      <w:r w:rsidRPr="00E23F9D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E23F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E23F9D">
        <w:rPr>
          <w:rFonts w:asciiTheme="minorHAnsi" w:hAnsiTheme="minorHAnsi" w:cstheme="minorHAnsi"/>
          <w:sz w:val="22"/>
          <w:szCs w:val="22"/>
        </w:rPr>
        <w:t>D</w:t>
      </w:r>
      <w:r w:rsidRPr="00E23F9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SH</w:t>
      </w:r>
      <w:r w:rsidRPr="00E23F9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E23F9D">
        <w:rPr>
          <w:rFonts w:asciiTheme="minorHAnsi" w:hAnsiTheme="minorHAnsi" w:cstheme="minorHAnsi"/>
          <w:sz w:val="22"/>
          <w:szCs w:val="22"/>
        </w:rPr>
        <w:t>P</w:t>
      </w:r>
      <w:r w:rsidRPr="00E23F9D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E23F9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E23F9D">
        <w:rPr>
          <w:rFonts w:asciiTheme="minorHAnsi" w:hAnsiTheme="minorHAnsi" w:cstheme="minorHAnsi"/>
          <w:sz w:val="22"/>
          <w:szCs w:val="22"/>
        </w:rPr>
        <w:t>G</w:t>
      </w:r>
      <w:r w:rsidRPr="00E23F9D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-3"/>
          <w:w w:val="101"/>
          <w:sz w:val="22"/>
          <w:szCs w:val="22"/>
        </w:rPr>
        <w:t>L</w:t>
      </w:r>
      <w:r w:rsidRPr="00E23F9D">
        <w:rPr>
          <w:rFonts w:asciiTheme="minorHAnsi" w:hAnsiTheme="minorHAnsi" w:cstheme="minorHAnsi"/>
          <w:spacing w:val="1"/>
          <w:w w:val="101"/>
          <w:sz w:val="22"/>
          <w:szCs w:val="22"/>
        </w:rPr>
        <w:t>T</w:t>
      </w:r>
      <w:r w:rsidRPr="00E23F9D">
        <w:rPr>
          <w:rFonts w:asciiTheme="minorHAnsi" w:hAnsiTheme="minorHAnsi" w:cstheme="minorHAnsi"/>
          <w:spacing w:val="-1"/>
          <w:w w:val="101"/>
          <w:sz w:val="22"/>
          <w:szCs w:val="22"/>
        </w:rPr>
        <w:t>D</w:t>
      </w:r>
      <w:r w:rsidRPr="00E23F9D">
        <w:rPr>
          <w:rFonts w:asciiTheme="minorHAnsi" w:hAnsiTheme="minorHAnsi" w:cstheme="minorHAnsi"/>
          <w:w w:val="101"/>
          <w:sz w:val="22"/>
          <w:szCs w:val="22"/>
        </w:rPr>
        <w:t>)</w:t>
      </w:r>
    </w:p>
    <w:p w14:paraId="6A9EB641" w14:textId="77777777" w:rsidR="0051513B" w:rsidRPr="00E23F9D" w:rsidRDefault="00A235EE" w:rsidP="00E23F9D">
      <w:pPr>
        <w:spacing w:before="4"/>
        <w:ind w:left="112"/>
        <w:rPr>
          <w:rFonts w:asciiTheme="minorHAnsi" w:hAnsiTheme="minorHAnsi" w:cstheme="minorHAnsi"/>
          <w:sz w:val="22"/>
          <w:szCs w:val="22"/>
        </w:rPr>
      </w:pPr>
      <w:r w:rsidRPr="00E23F9D">
        <w:rPr>
          <w:rFonts w:asciiTheme="minorHAnsi" w:hAnsiTheme="minorHAnsi" w:cstheme="minorHAnsi"/>
          <w:b/>
          <w:spacing w:val="-2"/>
          <w:sz w:val="22"/>
          <w:szCs w:val="22"/>
        </w:rPr>
        <w:t>G</w:t>
      </w:r>
      <w:r w:rsidRPr="00E23F9D">
        <w:rPr>
          <w:rFonts w:asciiTheme="minorHAnsi" w:hAnsiTheme="minorHAnsi" w:cstheme="minorHAnsi"/>
          <w:b/>
          <w:sz w:val="22"/>
          <w:szCs w:val="22"/>
        </w:rPr>
        <w:t>M</w:t>
      </w:r>
      <w:r w:rsidRPr="00E23F9D">
        <w:rPr>
          <w:rFonts w:asciiTheme="minorHAnsi" w:hAnsiTheme="minorHAnsi" w:cstheme="minorHAnsi"/>
          <w:b/>
          <w:spacing w:val="7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b/>
          <w:sz w:val="22"/>
          <w:szCs w:val="22"/>
        </w:rPr>
        <w:t>–</w:t>
      </w:r>
      <w:r w:rsidRPr="00E23F9D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b/>
          <w:spacing w:val="-1"/>
          <w:sz w:val="22"/>
          <w:szCs w:val="22"/>
        </w:rPr>
        <w:t>F</w:t>
      </w:r>
      <w:r w:rsidRPr="00E23F9D">
        <w:rPr>
          <w:rFonts w:asciiTheme="minorHAnsi" w:hAnsiTheme="minorHAnsi" w:cstheme="minorHAnsi"/>
          <w:b/>
          <w:sz w:val="22"/>
          <w:szCs w:val="22"/>
        </w:rPr>
        <w:t>leet</w:t>
      </w:r>
      <w:r w:rsidRPr="00E23F9D">
        <w:rPr>
          <w:rFonts w:asciiTheme="minorHAnsi" w:hAnsiTheme="minorHAnsi" w:cstheme="minorHAnsi"/>
          <w:b/>
          <w:spacing w:val="7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E23F9D">
        <w:rPr>
          <w:rFonts w:asciiTheme="minorHAnsi" w:hAnsiTheme="minorHAnsi" w:cstheme="minorHAnsi"/>
          <w:b/>
          <w:sz w:val="22"/>
          <w:szCs w:val="22"/>
        </w:rPr>
        <w:t>pe</w:t>
      </w:r>
      <w:r w:rsidRPr="00E23F9D">
        <w:rPr>
          <w:rFonts w:asciiTheme="minorHAnsi" w:hAnsiTheme="minorHAnsi" w:cstheme="minorHAnsi"/>
          <w:b/>
          <w:spacing w:val="-3"/>
          <w:sz w:val="22"/>
          <w:szCs w:val="22"/>
        </w:rPr>
        <w:t>r</w:t>
      </w:r>
      <w:r w:rsidRPr="00E23F9D">
        <w:rPr>
          <w:rFonts w:asciiTheme="minorHAnsi" w:hAnsiTheme="minorHAnsi" w:cstheme="minorHAnsi"/>
          <w:b/>
          <w:spacing w:val="3"/>
          <w:sz w:val="22"/>
          <w:szCs w:val="22"/>
        </w:rPr>
        <w:t>a</w:t>
      </w:r>
      <w:r w:rsidRPr="00E23F9D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E23F9D">
        <w:rPr>
          <w:rFonts w:asciiTheme="minorHAnsi" w:hAnsiTheme="minorHAnsi" w:cstheme="minorHAnsi"/>
          <w:b/>
          <w:sz w:val="22"/>
          <w:szCs w:val="22"/>
        </w:rPr>
        <w:t>i</w:t>
      </w:r>
      <w:r w:rsidRPr="00E23F9D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E23F9D">
        <w:rPr>
          <w:rFonts w:asciiTheme="minorHAnsi" w:hAnsiTheme="minorHAnsi" w:cstheme="minorHAnsi"/>
          <w:b/>
          <w:sz w:val="22"/>
          <w:szCs w:val="22"/>
        </w:rPr>
        <w:t>ns</w:t>
      </w:r>
      <w:r w:rsidRPr="00E23F9D">
        <w:rPr>
          <w:rFonts w:asciiTheme="minorHAnsi" w:hAnsiTheme="minorHAnsi" w:cstheme="minorHAnsi"/>
          <w:b/>
          <w:spacing w:val="14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b/>
          <w:spacing w:val="-1"/>
          <w:sz w:val="22"/>
          <w:szCs w:val="22"/>
        </w:rPr>
        <w:t>P</w:t>
      </w:r>
      <w:r w:rsidRPr="00E23F9D">
        <w:rPr>
          <w:rFonts w:asciiTheme="minorHAnsi" w:hAnsiTheme="minorHAnsi" w:cstheme="minorHAnsi"/>
          <w:b/>
          <w:sz w:val="22"/>
          <w:szCs w:val="22"/>
        </w:rPr>
        <w:t>l</w:t>
      </w:r>
      <w:r w:rsidRPr="00E23F9D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E23F9D">
        <w:rPr>
          <w:rFonts w:asciiTheme="minorHAnsi" w:hAnsiTheme="minorHAnsi" w:cstheme="minorHAnsi"/>
          <w:b/>
          <w:sz w:val="22"/>
          <w:szCs w:val="22"/>
        </w:rPr>
        <w:t>n</w:t>
      </w:r>
      <w:r w:rsidRPr="00E23F9D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E23F9D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E23F9D">
        <w:rPr>
          <w:rFonts w:asciiTheme="minorHAnsi" w:hAnsiTheme="minorHAnsi" w:cstheme="minorHAnsi"/>
          <w:b/>
          <w:sz w:val="22"/>
          <w:szCs w:val="22"/>
        </w:rPr>
        <w:t>ng</w:t>
      </w:r>
      <w:r w:rsidRPr="00E23F9D">
        <w:rPr>
          <w:rFonts w:asciiTheme="minorHAnsi" w:hAnsiTheme="minorHAnsi" w:cstheme="minorHAnsi"/>
          <w:b/>
          <w:spacing w:val="10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E23F9D">
        <w:rPr>
          <w:rFonts w:asciiTheme="minorHAnsi" w:hAnsiTheme="minorHAnsi" w:cstheme="minorHAnsi"/>
          <w:b/>
          <w:sz w:val="22"/>
          <w:szCs w:val="22"/>
        </w:rPr>
        <w:t>nd</w:t>
      </w:r>
      <w:r w:rsidRPr="00E23F9D">
        <w:rPr>
          <w:rFonts w:asciiTheme="minorHAnsi" w:hAnsiTheme="minorHAnsi" w:cstheme="minorHAnsi"/>
          <w:b/>
          <w:spacing w:val="4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E23F9D">
        <w:rPr>
          <w:rFonts w:asciiTheme="minorHAnsi" w:hAnsiTheme="minorHAnsi" w:cstheme="minorHAnsi"/>
          <w:b/>
          <w:spacing w:val="3"/>
          <w:sz w:val="22"/>
          <w:szCs w:val="22"/>
        </w:rPr>
        <w:t>o</w:t>
      </w:r>
      <w:r w:rsidRPr="00E23F9D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E23F9D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E23F9D">
        <w:rPr>
          <w:rFonts w:asciiTheme="minorHAnsi" w:hAnsiTheme="minorHAnsi" w:cstheme="minorHAnsi"/>
          <w:b/>
          <w:sz w:val="22"/>
          <w:szCs w:val="22"/>
        </w:rPr>
        <w:t>r</w:t>
      </w:r>
      <w:r w:rsidRPr="00E23F9D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E23F9D">
        <w:rPr>
          <w:rFonts w:asciiTheme="minorHAnsi" w:hAnsiTheme="minorHAnsi" w:cstheme="minorHAnsi"/>
          <w:b/>
          <w:sz w:val="22"/>
          <w:szCs w:val="22"/>
        </w:rPr>
        <w:t>l</w:t>
      </w:r>
      <w:r w:rsidRPr="00E23F9D">
        <w:rPr>
          <w:rFonts w:asciiTheme="minorHAnsi" w:hAnsiTheme="minorHAnsi" w:cstheme="minorHAnsi"/>
          <w:b/>
          <w:spacing w:val="8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4"/>
          <w:sz w:val="22"/>
          <w:szCs w:val="22"/>
        </w:rPr>
        <w:t>(</w:t>
      </w:r>
      <w:r w:rsidRPr="00E23F9D">
        <w:rPr>
          <w:rFonts w:asciiTheme="minorHAnsi" w:hAnsiTheme="minorHAnsi" w:cstheme="minorHAnsi"/>
          <w:sz w:val="22"/>
          <w:szCs w:val="22"/>
        </w:rPr>
        <w:t>R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23F9D">
        <w:rPr>
          <w:rFonts w:asciiTheme="minorHAnsi" w:hAnsiTheme="minorHAnsi" w:cstheme="minorHAnsi"/>
          <w:sz w:val="22"/>
          <w:szCs w:val="22"/>
        </w:rPr>
        <w:t>ad</w:t>
      </w:r>
      <w:r w:rsidRPr="00E23F9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23F9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23F9D">
        <w:rPr>
          <w:rFonts w:asciiTheme="minorHAnsi" w:hAnsiTheme="minorHAnsi" w:cstheme="minorHAnsi"/>
          <w:sz w:val="22"/>
          <w:szCs w:val="22"/>
        </w:rPr>
        <w:t>a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23F9D">
        <w:rPr>
          <w:rFonts w:asciiTheme="minorHAnsi" w:hAnsiTheme="minorHAnsi" w:cstheme="minorHAnsi"/>
          <w:sz w:val="22"/>
          <w:szCs w:val="22"/>
        </w:rPr>
        <w:t>s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po</w:t>
      </w:r>
      <w:r w:rsidRPr="00E23F9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23F9D">
        <w:rPr>
          <w:rFonts w:asciiTheme="minorHAnsi" w:hAnsiTheme="minorHAnsi" w:cstheme="minorHAnsi"/>
          <w:sz w:val="22"/>
          <w:szCs w:val="22"/>
        </w:rPr>
        <w:t>t</w:t>
      </w:r>
      <w:r w:rsidRPr="00E23F9D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23F9D">
        <w:rPr>
          <w:rFonts w:asciiTheme="minorHAnsi" w:hAnsiTheme="minorHAnsi" w:cstheme="minorHAnsi"/>
          <w:sz w:val="22"/>
          <w:szCs w:val="22"/>
        </w:rPr>
        <w:t xml:space="preserve">)          </w:t>
      </w:r>
      <w:r w:rsidRPr="00E23F9D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E23F9D">
        <w:rPr>
          <w:rFonts w:asciiTheme="minorHAnsi" w:hAnsiTheme="minorHAnsi" w:cstheme="minorHAnsi"/>
          <w:sz w:val="22"/>
          <w:szCs w:val="22"/>
        </w:rPr>
        <w:t>ec</w:t>
      </w:r>
      <w:r w:rsidRPr="00E23F9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E23F9D">
        <w:rPr>
          <w:rFonts w:asciiTheme="minorHAnsi" w:hAnsiTheme="minorHAnsi" w:cstheme="minorHAnsi"/>
          <w:sz w:val="22"/>
          <w:szCs w:val="22"/>
        </w:rPr>
        <w:t>0</w:t>
      </w:r>
      <w:r w:rsidRPr="00E23F9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z w:val="22"/>
          <w:szCs w:val="22"/>
        </w:rPr>
        <w:t>to</w:t>
      </w:r>
      <w:r w:rsidRPr="00E23F9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w w:val="101"/>
          <w:sz w:val="22"/>
          <w:szCs w:val="22"/>
        </w:rPr>
        <w:t>P</w:t>
      </w:r>
      <w:r w:rsidRPr="00E23F9D">
        <w:rPr>
          <w:rFonts w:asciiTheme="minorHAnsi" w:hAnsiTheme="minorHAnsi" w:cstheme="minorHAnsi"/>
          <w:spacing w:val="-1"/>
          <w:w w:val="101"/>
          <w:sz w:val="22"/>
          <w:szCs w:val="22"/>
        </w:rPr>
        <w:t>r</w:t>
      </w:r>
      <w:r w:rsidRPr="00E23F9D">
        <w:rPr>
          <w:rFonts w:asciiTheme="minorHAnsi" w:hAnsiTheme="minorHAnsi" w:cstheme="minorHAnsi"/>
          <w:w w:val="101"/>
          <w:sz w:val="22"/>
          <w:szCs w:val="22"/>
        </w:rPr>
        <w:t>ese</w:t>
      </w:r>
      <w:r w:rsidRPr="00E23F9D">
        <w:rPr>
          <w:rFonts w:asciiTheme="minorHAnsi" w:hAnsiTheme="minorHAnsi" w:cstheme="minorHAnsi"/>
          <w:spacing w:val="1"/>
          <w:w w:val="101"/>
          <w:sz w:val="22"/>
          <w:szCs w:val="22"/>
        </w:rPr>
        <w:t>n</w:t>
      </w:r>
      <w:r w:rsidRPr="00E23F9D">
        <w:rPr>
          <w:rFonts w:asciiTheme="minorHAnsi" w:hAnsiTheme="minorHAnsi" w:cstheme="minorHAnsi"/>
          <w:w w:val="101"/>
          <w:sz w:val="22"/>
          <w:szCs w:val="22"/>
        </w:rPr>
        <w:t>t</w:t>
      </w:r>
    </w:p>
    <w:p w14:paraId="65C2D54C" w14:textId="77777777" w:rsidR="0051513B" w:rsidRPr="00E23F9D" w:rsidRDefault="0051513B" w:rsidP="00E23F9D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7E7DB4D9" w14:textId="77777777" w:rsidR="0051513B" w:rsidRPr="00E23F9D" w:rsidRDefault="00A235EE" w:rsidP="00E23F9D">
      <w:pPr>
        <w:ind w:left="112" w:right="203"/>
        <w:rPr>
          <w:rFonts w:asciiTheme="minorHAnsi" w:hAnsiTheme="minorHAnsi" w:cstheme="minorHAnsi"/>
          <w:sz w:val="22"/>
          <w:szCs w:val="22"/>
        </w:rPr>
      </w:pPr>
      <w:r w:rsidRPr="00E23F9D">
        <w:rPr>
          <w:rFonts w:asciiTheme="minorHAnsi" w:hAnsiTheme="minorHAnsi" w:cstheme="minorHAnsi"/>
          <w:b/>
          <w:sz w:val="22"/>
          <w:szCs w:val="22"/>
        </w:rPr>
        <w:t>The</w:t>
      </w:r>
      <w:r w:rsidRPr="00E23F9D">
        <w:rPr>
          <w:rFonts w:asciiTheme="minorHAnsi" w:hAnsiTheme="minorHAnsi" w:cstheme="minorHAnsi"/>
          <w:b/>
          <w:spacing w:val="4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b/>
          <w:sz w:val="22"/>
          <w:szCs w:val="22"/>
        </w:rPr>
        <w:t>T</w:t>
      </w:r>
      <w:r w:rsidRPr="00E23F9D">
        <w:rPr>
          <w:rFonts w:asciiTheme="minorHAnsi" w:hAnsiTheme="minorHAnsi" w:cstheme="minorHAnsi"/>
          <w:b/>
          <w:spacing w:val="-3"/>
          <w:sz w:val="22"/>
          <w:szCs w:val="22"/>
        </w:rPr>
        <w:t>h</w:t>
      </w:r>
      <w:r w:rsidRPr="00E23F9D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E23F9D">
        <w:rPr>
          <w:rFonts w:asciiTheme="minorHAnsi" w:hAnsiTheme="minorHAnsi" w:cstheme="minorHAnsi"/>
          <w:b/>
          <w:sz w:val="22"/>
          <w:szCs w:val="22"/>
        </w:rPr>
        <w:t>r</w:t>
      </w:r>
      <w:r w:rsidRPr="00E23F9D">
        <w:rPr>
          <w:rFonts w:asciiTheme="minorHAnsi" w:hAnsiTheme="minorHAnsi" w:cstheme="minorHAnsi"/>
          <w:b/>
          <w:spacing w:val="7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b/>
          <w:spacing w:val="-1"/>
          <w:sz w:val="22"/>
          <w:szCs w:val="22"/>
        </w:rPr>
        <w:t>D</w:t>
      </w:r>
      <w:r w:rsidRPr="00E23F9D">
        <w:rPr>
          <w:rFonts w:asciiTheme="minorHAnsi" w:hAnsiTheme="minorHAnsi" w:cstheme="minorHAnsi"/>
          <w:b/>
          <w:sz w:val="22"/>
          <w:szCs w:val="22"/>
        </w:rPr>
        <w:t>ry</w:t>
      </w:r>
      <w:r w:rsidRPr="00E23F9D">
        <w:rPr>
          <w:rFonts w:asciiTheme="minorHAnsi" w:hAnsiTheme="minorHAnsi" w:cstheme="minorHAnsi"/>
          <w:b/>
          <w:spacing w:val="5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b/>
          <w:spacing w:val="1"/>
          <w:sz w:val="22"/>
          <w:szCs w:val="22"/>
        </w:rPr>
        <w:t>Po</w:t>
      </w:r>
      <w:r w:rsidRPr="00E23F9D">
        <w:rPr>
          <w:rFonts w:asciiTheme="minorHAnsi" w:hAnsiTheme="minorHAnsi" w:cstheme="minorHAnsi"/>
          <w:b/>
          <w:sz w:val="22"/>
          <w:szCs w:val="22"/>
        </w:rPr>
        <w:t>rt</w:t>
      </w:r>
      <w:r w:rsidRPr="00E23F9D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E23F9D">
        <w:rPr>
          <w:rFonts w:asciiTheme="minorHAnsi" w:hAnsiTheme="minorHAnsi" w:cstheme="minorHAnsi"/>
          <w:b/>
          <w:sz w:val="22"/>
          <w:szCs w:val="22"/>
        </w:rPr>
        <w:t>s</w:t>
      </w:r>
      <w:r w:rsidRPr="00E23F9D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b/>
          <w:sz w:val="22"/>
          <w:szCs w:val="22"/>
        </w:rPr>
        <w:t>a</w:t>
      </w:r>
      <w:r w:rsidRPr="00E23F9D">
        <w:rPr>
          <w:rFonts w:asciiTheme="minorHAnsi" w:hAnsiTheme="minorHAnsi" w:cstheme="minorHAnsi"/>
          <w:b/>
          <w:spacing w:val="4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b/>
          <w:sz w:val="22"/>
          <w:szCs w:val="22"/>
        </w:rPr>
        <w:t>p</w:t>
      </w:r>
      <w:r w:rsidRPr="00E23F9D">
        <w:rPr>
          <w:rFonts w:asciiTheme="minorHAnsi" w:hAnsiTheme="minorHAnsi" w:cstheme="minorHAnsi"/>
          <w:b/>
          <w:spacing w:val="-3"/>
          <w:sz w:val="22"/>
          <w:szCs w:val="22"/>
        </w:rPr>
        <w:t>r</w:t>
      </w:r>
      <w:r w:rsidRPr="00E23F9D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E23F9D">
        <w:rPr>
          <w:rFonts w:asciiTheme="minorHAnsi" w:hAnsiTheme="minorHAnsi" w:cstheme="minorHAnsi"/>
          <w:b/>
          <w:spacing w:val="-2"/>
          <w:sz w:val="22"/>
          <w:szCs w:val="22"/>
        </w:rPr>
        <w:t>v</w:t>
      </w:r>
      <w:r w:rsidRPr="00E23F9D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E23F9D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E23F9D">
        <w:rPr>
          <w:rFonts w:asciiTheme="minorHAnsi" w:hAnsiTheme="minorHAnsi" w:cstheme="minorHAnsi"/>
          <w:b/>
          <w:sz w:val="22"/>
          <w:szCs w:val="22"/>
        </w:rPr>
        <w:t>ely</w:t>
      </w:r>
      <w:r w:rsidRPr="00E23F9D">
        <w:rPr>
          <w:rFonts w:asciiTheme="minorHAnsi" w:hAnsiTheme="minorHAnsi" w:cstheme="minorHAnsi"/>
          <w:b/>
          <w:spacing w:val="10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E23F9D">
        <w:rPr>
          <w:rFonts w:asciiTheme="minorHAnsi" w:hAnsiTheme="minorHAnsi" w:cstheme="minorHAnsi"/>
          <w:b/>
          <w:spacing w:val="2"/>
          <w:sz w:val="22"/>
          <w:szCs w:val="22"/>
        </w:rPr>
        <w:t>w</w:t>
      </w:r>
      <w:r w:rsidRPr="00E23F9D">
        <w:rPr>
          <w:rFonts w:asciiTheme="minorHAnsi" w:hAnsiTheme="minorHAnsi" w:cstheme="minorHAnsi"/>
          <w:b/>
          <w:sz w:val="22"/>
          <w:szCs w:val="22"/>
        </w:rPr>
        <w:t>ned</w:t>
      </w:r>
      <w:r w:rsidRPr="00E23F9D">
        <w:rPr>
          <w:rFonts w:asciiTheme="minorHAnsi" w:hAnsiTheme="minorHAnsi" w:cstheme="minorHAnsi"/>
          <w:b/>
          <w:spacing w:val="6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b/>
          <w:spacing w:val="3"/>
          <w:sz w:val="22"/>
          <w:szCs w:val="22"/>
        </w:rPr>
        <w:t>I</w:t>
      </w:r>
      <w:r w:rsidRPr="00E23F9D">
        <w:rPr>
          <w:rFonts w:asciiTheme="minorHAnsi" w:hAnsiTheme="minorHAnsi" w:cstheme="minorHAnsi"/>
          <w:b/>
          <w:sz w:val="22"/>
          <w:szCs w:val="22"/>
        </w:rPr>
        <w:t>nl</w:t>
      </w:r>
      <w:r w:rsidRPr="00E23F9D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E23F9D">
        <w:rPr>
          <w:rFonts w:asciiTheme="minorHAnsi" w:hAnsiTheme="minorHAnsi" w:cstheme="minorHAnsi"/>
          <w:b/>
          <w:spacing w:val="2"/>
          <w:sz w:val="22"/>
          <w:szCs w:val="22"/>
        </w:rPr>
        <w:t>n</w:t>
      </w:r>
      <w:r w:rsidRPr="00E23F9D">
        <w:rPr>
          <w:rFonts w:asciiTheme="minorHAnsi" w:hAnsiTheme="minorHAnsi" w:cstheme="minorHAnsi"/>
          <w:b/>
          <w:sz w:val="22"/>
          <w:szCs w:val="22"/>
        </w:rPr>
        <w:t>d</w:t>
      </w:r>
      <w:r w:rsidRPr="00E23F9D">
        <w:rPr>
          <w:rFonts w:asciiTheme="minorHAnsi" w:hAnsiTheme="minorHAnsi" w:cstheme="minorHAnsi"/>
          <w:b/>
          <w:spacing w:val="8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E23F9D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E23F9D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E23F9D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E23F9D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E23F9D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E23F9D">
        <w:rPr>
          <w:rFonts w:asciiTheme="minorHAnsi" w:hAnsiTheme="minorHAnsi" w:cstheme="minorHAnsi"/>
          <w:b/>
          <w:sz w:val="22"/>
          <w:szCs w:val="22"/>
        </w:rPr>
        <w:t>n</w:t>
      </w:r>
      <w:r w:rsidRPr="00E23F9D">
        <w:rPr>
          <w:rFonts w:asciiTheme="minorHAnsi" w:hAnsiTheme="minorHAnsi" w:cstheme="minorHAnsi"/>
          <w:b/>
          <w:spacing w:val="-3"/>
          <w:sz w:val="22"/>
          <w:szCs w:val="22"/>
        </w:rPr>
        <w:t>e</w:t>
      </w:r>
      <w:r w:rsidRPr="00E23F9D">
        <w:rPr>
          <w:rFonts w:asciiTheme="minorHAnsi" w:hAnsiTheme="minorHAnsi" w:cstheme="minorHAnsi"/>
          <w:b/>
          <w:sz w:val="22"/>
          <w:szCs w:val="22"/>
        </w:rPr>
        <w:t>r</w:t>
      </w:r>
      <w:r w:rsidRPr="00E23F9D">
        <w:rPr>
          <w:rFonts w:asciiTheme="minorHAnsi" w:hAnsiTheme="minorHAnsi" w:cstheme="minorHAnsi"/>
          <w:b/>
          <w:spacing w:val="14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b/>
          <w:spacing w:val="-1"/>
          <w:sz w:val="22"/>
          <w:szCs w:val="22"/>
        </w:rPr>
        <w:t>D</w:t>
      </w:r>
      <w:r w:rsidRPr="00E23F9D">
        <w:rPr>
          <w:rFonts w:asciiTheme="minorHAnsi" w:hAnsiTheme="minorHAnsi" w:cstheme="minorHAnsi"/>
          <w:b/>
          <w:sz w:val="22"/>
          <w:szCs w:val="22"/>
        </w:rPr>
        <w:t>ep</w:t>
      </w:r>
      <w:r w:rsidRPr="00E23F9D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E23F9D">
        <w:rPr>
          <w:rFonts w:asciiTheme="minorHAnsi" w:hAnsiTheme="minorHAnsi" w:cstheme="minorHAnsi"/>
          <w:b/>
          <w:sz w:val="22"/>
          <w:szCs w:val="22"/>
        </w:rPr>
        <w:t>t</w:t>
      </w:r>
      <w:r w:rsidRPr="00E23F9D">
        <w:rPr>
          <w:rFonts w:asciiTheme="minorHAnsi" w:hAnsiTheme="minorHAnsi" w:cstheme="minorHAnsi"/>
          <w:b/>
          <w:spacing w:val="5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z w:val="22"/>
          <w:szCs w:val="22"/>
        </w:rPr>
        <w:t>a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23F9D">
        <w:rPr>
          <w:rFonts w:asciiTheme="minorHAnsi" w:hAnsiTheme="minorHAnsi" w:cstheme="minorHAnsi"/>
          <w:sz w:val="22"/>
          <w:szCs w:val="22"/>
        </w:rPr>
        <w:t>d</w:t>
      </w:r>
      <w:r w:rsidRPr="00E23F9D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E23F9D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E23F9D">
        <w:rPr>
          <w:rFonts w:asciiTheme="minorHAnsi" w:hAnsiTheme="minorHAnsi" w:cstheme="minorHAnsi"/>
          <w:sz w:val="22"/>
          <w:szCs w:val="22"/>
        </w:rPr>
        <w:t>st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od</w:t>
      </w:r>
      <w:r w:rsidRPr="00E23F9D">
        <w:rPr>
          <w:rFonts w:asciiTheme="minorHAnsi" w:hAnsiTheme="minorHAnsi" w:cstheme="minorHAnsi"/>
          <w:sz w:val="22"/>
          <w:szCs w:val="22"/>
        </w:rPr>
        <w:t>ian</w:t>
      </w:r>
      <w:r w:rsidRPr="00E23F9D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E23F9D">
        <w:rPr>
          <w:rFonts w:asciiTheme="minorHAnsi" w:hAnsiTheme="minorHAnsi" w:cstheme="minorHAnsi"/>
          <w:sz w:val="22"/>
          <w:szCs w:val="22"/>
        </w:rPr>
        <w:t>ith</w:t>
      </w:r>
      <w:r w:rsidRPr="00E23F9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z w:val="22"/>
          <w:szCs w:val="22"/>
        </w:rPr>
        <w:t>l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23F9D">
        <w:rPr>
          <w:rFonts w:asciiTheme="minorHAnsi" w:hAnsiTheme="minorHAnsi" w:cstheme="minorHAnsi"/>
          <w:sz w:val="22"/>
          <w:szCs w:val="22"/>
        </w:rPr>
        <w:t>cati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E23F9D">
        <w:rPr>
          <w:rFonts w:asciiTheme="minorHAnsi" w:hAnsiTheme="minorHAnsi" w:cstheme="minorHAnsi"/>
          <w:sz w:val="22"/>
          <w:szCs w:val="22"/>
        </w:rPr>
        <w:t>s</w:t>
      </w:r>
      <w:r w:rsidRPr="00E23F9D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w w:val="101"/>
          <w:sz w:val="22"/>
          <w:szCs w:val="22"/>
        </w:rPr>
        <w:t xml:space="preserve">at </w:t>
      </w:r>
      <w:r w:rsidRPr="00E23F9D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E23F9D">
        <w:rPr>
          <w:rFonts w:asciiTheme="minorHAnsi" w:hAnsiTheme="minorHAnsi" w:cstheme="minorHAnsi"/>
          <w:sz w:val="22"/>
          <w:szCs w:val="22"/>
        </w:rPr>
        <w:t>a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23F9D">
        <w:rPr>
          <w:rFonts w:asciiTheme="minorHAnsi" w:hAnsiTheme="minorHAnsi" w:cstheme="minorHAnsi"/>
          <w:sz w:val="22"/>
          <w:szCs w:val="22"/>
        </w:rPr>
        <w:t>a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23F9D">
        <w:rPr>
          <w:rFonts w:asciiTheme="minorHAnsi" w:hAnsiTheme="minorHAnsi" w:cstheme="minorHAnsi"/>
          <w:sz w:val="22"/>
          <w:szCs w:val="22"/>
        </w:rPr>
        <w:t>d</w:t>
      </w:r>
      <w:r w:rsidRPr="00E23F9D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23F9D">
        <w:rPr>
          <w:rFonts w:asciiTheme="minorHAnsi" w:hAnsiTheme="minorHAnsi" w:cstheme="minorHAnsi"/>
          <w:sz w:val="22"/>
          <w:szCs w:val="22"/>
        </w:rPr>
        <w:t>e</w:t>
      </w:r>
      <w:r w:rsidRPr="00E23F9D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E23F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E23F9D">
        <w:rPr>
          <w:rFonts w:asciiTheme="minorHAnsi" w:hAnsiTheme="minorHAnsi" w:cstheme="minorHAnsi"/>
          <w:sz w:val="22"/>
          <w:szCs w:val="22"/>
        </w:rPr>
        <w:t>a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E23F9D">
        <w:rPr>
          <w:rFonts w:asciiTheme="minorHAnsi" w:hAnsiTheme="minorHAnsi" w:cstheme="minorHAnsi"/>
          <w:sz w:val="22"/>
          <w:szCs w:val="22"/>
        </w:rPr>
        <w:t>)</w:t>
      </w:r>
      <w:r w:rsidRPr="00E23F9D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z w:val="22"/>
          <w:szCs w:val="22"/>
        </w:rPr>
        <w:t>a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23F9D">
        <w:rPr>
          <w:rFonts w:asciiTheme="minorHAnsi" w:hAnsiTheme="minorHAnsi" w:cstheme="minorHAnsi"/>
          <w:sz w:val="22"/>
          <w:szCs w:val="22"/>
        </w:rPr>
        <w:t>d</w:t>
      </w:r>
      <w:r w:rsidRPr="00E23F9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z w:val="22"/>
          <w:szCs w:val="22"/>
        </w:rPr>
        <w:t>J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od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pu</w:t>
      </w:r>
      <w:r w:rsidRPr="00E23F9D">
        <w:rPr>
          <w:rFonts w:asciiTheme="minorHAnsi" w:hAnsiTheme="minorHAnsi" w:cstheme="minorHAnsi"/>
          <w:sz w:val="22"/>
          <w:szCs w:val="22"/>
        </w:rPr>
        <w:t>r</w:t>
      </w:r>
      <w:r w:rsidRPr="00E23F9D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z w:val="22"/>
          <w:szCs w:val="22"/>
        </w:rPr>
        <w:t>a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23F9D">
        <w:rPr>
          <w:rFonts w:asciiTheme="minorHAnsi" w:hAnsiTheme="minorHAnsi" w:cstheme="minorHAnsi"/>
          <w:sz w:val="22"/>
          <w:szCs w:val="22"/>
        </w:rPr>
        <w:t>d</w:t>
      </w:r>
      <w:r w:rsidRPr="00E23F9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E23F9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ov</w:t>
      </w:r>
      <w:r w:rsidRPr="00E23F9D">
        <w:rPr>
          <w:rFonts w:asciiTheme="minorHAnsi" w:hAnsiTheme="minorHAnsi" w:cstheme="minorHAnsi"/>
          <w:sz w:val="22"/>
          <w:szCs w:val="22"/>
        </w:rPr>
        <w:t>i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E23F9D">
        <w:rPr>
          <w:rFonts w:asciiTheme="minorHAnsi" w:hAnsiTheme="minorHAnsi" w:cstheme="minorHAnsi"/>
          <w:sz w:val="22"/>
          <w:szCs w:val="22"/>
        </w:rPr>
        <w:t>es</w:t>
      </w:r>
      <w:r w:rsidRPr="00E23F9D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E23F9D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E23F9D">
        <w:rPr>
          <w:rFonts w:asciiTheme="minorHAnsi" w:hAnsiTheme="minorHAnsi" w:cstheme="minorHAnsi"/>
          <w:spacing w:val="-6"/>
          <w:sz w:val="22"/>
          <w:szCs w:val="22"/>
        </w:rPr>
        <w:t>g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E23F9D">
        <w:rPr>
          <w:rFonts w:asciiTheme="minorHAnsi" w:hAnsiTheme="minorHAnsi" w:cstheme="minorHAnsi"/>
          <w:sz w:val="22"/>
          <w:szCs w:val="22"/>
        </w:rPr>
        <w:t>stic</w:t>
      </w:r>
      <w:r w:rsidRPr="00E23F9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z w:val="22"/>
          <w:szCs w:val="22"/>
        </w:rPr>
        <w:t>se</w:t>
      </w:r>
      <w:r w:rsidRPr="00E23F9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E23F9D">
        <w:rPr>
          <w:rFonts w:asciiTheme="minorHAnsi" w:hAnsiTheme="minorHAnsi" w:cstheme="minorHAnsi"/>
          <w:sz w:val="22"/>
          <w:szCs w:val="22"/>
        </w:rPr>
        <w:t>i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E23F9D">
        <w:rPr>
          <w:rFonts w:asciiTheme="minorHAnsi" w:hAnsiTheme="minorHAnsi" w:cstheme="minorHAnsi"/>
          <w:sz w:val="22"/>
          <w:szCs w:val="22"/>
        </w:rPr>
        <w:t>es</w:t>
      </w:r>
      <w:r w:rsidRPr="00E23F9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z w:val="22"/>
          <w:szCs w:val="22"/>
        </w:rPr>
        <w:t>l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E23F9D">
        <w:rPr>
          <w:rFonts w:asciiTheme="minorHAnsi" w:hAnsiTheme="minorHAnsi" w:cstheme="minorHAnsi"/>
          <w:sz w:val="22"/>
          <w:szCs w:val="22"/>
        </w:rPr>
        <w:t>e</w:t>
      </w:r>
      <w:r w:rsidRPr="00E23F9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E23F9D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23F9D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E23F9D">
        <w:rPr>
          <w:rFonts w:asciiTheme="minorHAnsi" w:hAnsiTheme="minorHAnsi" w:cstheme="minorHAnsi"/>
          <w:sz w:val="22"/>
          <w:szCs w:val="22"/>
        </w:rPr>
        <w:t>s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23F9D">
        <w:rPr>
          <w:rFonts w:asciiTheme="minorHAnsi" w:hAnsiTheme="minorHAnsi" w:cstheme="minorHAnsi"/>
          <w:sz w:val="22"/>
          <w:szCs w:val="22"/>
        </w:rPr>
        <w:t>ic/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nd</w:t>
      </w:r>
      <w:r w:rsidRPr="00E23F9D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E23F9D">
        <w:rPr>
          <w:rFonts w:asciiTheme="minorHAnsi" w:hAnsiTheme="minorHAnsi" w:cstheme="minorHAnsi"/>
          <w:sz w:val="22"/>
          <w:szCs w:val="22"/>
        </w:rPr>
        <w:t>d</w:t>
      </w:r>
      <w:r w:rsidRPr="00E23F9D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2"/>
          <w:w w:val="101"/>
          <w:sz w:val="22"/>
          <w:szCs w:val="22"/>
        </w:rPr>
        <w:t>w</w:t>
      </w:r>
      <w:r w:rsidRPr="00E23F9D">
        <w:rPr>
          <w:rFonts w:asciiTheme="minorHAnsi" w:hAnsiTheme="minorHAnsi" w:cstheme="minorHAnsi"/>
          <w:spacing w:val="-3"/>
          <w:w w:val="101"/>
          <w:sz w:val="22"/>
          <w:szCs w:val="22"/>
        </w:rPr>
        <w:t>a</w:t>
      </w:r>
      <w:r w:rsidRPr="00E23F9D">
        <w:rPr>
          <w:rFonts w:asciiTheme="minorHAnsi" w:hAnsiTheme="minorHAnsi" w:cstheme="minorHAnsi"/>
          <w:spacing w:val="1"/>
          <w:w w:val="101"/>
          <w:sz w:val="22"/>
          <w:szCs w:val="22"/>
        </w:rPr>
        <w:t>r</w:t>
      </w:r>
      <w:r w:rsidRPr="00E23F9D">
        <w:rPr>
          <w:rFonts w:asciiTheme="minorHAnsi" w:hAnsiTheme="minorHAnsi" w:cstheme="minorHAnsi"/>
          <w:w w:val="101"/>
          <w:sz w:val="22"/>
          <w:szCs w:val="22"/>
        </w:rPr>
        <w:t>e</w:t>
      </w:r>
      <w:r w:rsidRPr="00E23F9D">
        <w:rPr>
          <w:rFonts w:asciiTheme="minorHAnsi" w:hAnsiTheme="minorHAnsi" w:cstheme="minorHAnsi"/>
          <w:spacing w:val="1"/>
          <w:w w:val="101"/>
          <w:sz w:val="22"/>
          <w:szCs w:val="22"/>
        </w:rPr>
        <w:t>ho</w:t>
      </w:r>
      <w:r w:rsidRPr="00E23F9D">
        <w:rPr>
          <w:rFonts w:asciiTheme="minorHAnsi" w:hAnsiTheme="minorHAnsi" w:cstheme="minorHAnsi"/>
          <w:spacing w:val="-2"/>
          <w:w w:val="101"/>
          <w:sz w:val="22"/>
          <w:szCs w:val="22"/>
        </w:rPr>
        <w:t>u</w:t>
      </w:r>
      <w:r w:rsidRPr="00E23F9D">
        <w:rPr>
          <w:rFonts w:asciiTheme="minorHAnsi" w:hAnsiTheme="minorHAnsi" w:cstheme="minorHAnsi"/>
          <w:w w:val="101"/>
          <w:sz w:val="22"/>
          <w:szCs w:val="22"/>
        </w:rPr>
        <w:t>s</w:t>
      </w:r>
      <w:r w:rsidRPr="00E23F9D">
        <w:rPr>
          <w:rFonts w:asciiTheme="minorHAnsi" w:hAnsiTheme="minorHAnsi" w:cstheme="minorHAnsi"/>
          <w:spacing w:val="2"/>
          <w:w w:val="101"/>
          <w:sz w:val="22"/>
          <w:szCs w:val="22"/>
        </w:rPr>
        <w:t>i</w:t>
      </w:r>
      <w:r w:rsidRPr="00E23F9D">
        <w:rPr>
          <w:rFonts w:asciiTheme="minorHAnsi" w:hAnsiTheme="minorHAnsi" w:cstheme="minorHAnsi"/>
          <w:spacing w:val="-2"/>
          <w:w w:val="101"/>
          <w:sz w:val="22"/>
          <w:szCs w:val="22"/>
        </w:rPr>
        <w:t>ng</w:t>
      </w:r>
      <w:r w:rsidRPr="00E23F9D">
        <w:rPr>
          <w:rFonts w:asciiTheme="minorHAnsi" w:hAnsiTheme="minorHAnsi" w:cstheme="minorHAnsi"/>
          <w:w w:val="101"/>
          <w:sz w:val="22"/>
          <w:szCs w:val="22"/>
        </w:rPr>
        <w:t xml:space="preserve">, </w:t>
      </w:r>
      <w:r w:rsidRPr="00E23F9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23F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E23F9D">
        <w:rPr>
          <w:rFonts w:asciiTheme="minorHAnsi" w:hAnsiTheme="minorHAnsi" w:cstheme="minorHAnsi"/>
          <w:sz w:val="22"/>
          <w:szCs w:val="22"/>
        </w:rPr>
        <w:t>d</w:t>
      </w:r>
      <w:r w:rsidRPr="00E23F9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z w:val="22"/>
          <w:szCs w:val="22"/>
        </w:rPr>
        <w:t>a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23F9D">
        <w:rPr>
          <w:rFonts w:asciiTheme="minorHAnsi" w:hAnsiTheme="minorHAnsi" w:cstheme="minorHAnsi"/>
          <w:sz w:val="22"/>
          <w:szCs w:val="22"/>
        </w:rPr>
        <w:t>d</w:t>
      </w:r>
      <w:r w:rsidRPr="00E23F9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23F9D">
        <w:rPr>
          <w:rFonts w:asciiTheme="minorHAnsi" w:hAnsiTheme="minorHAnsi" w:cstheme="minorHAnsi"/>
          <w:sz w:val="22"/>
          <w:szCs w:val="22"/>
        </w:rPr>
        <w:t>ail</w:t>
      </w:r>
      <w:r w:rsidRPr="00E23F9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z w:val="22"/>
          <w:szCs w:val="22"/>
        </w:rPr>
        <w:t>t</w:t>
      </w:r>
      <w:r w:rsidRPr="00E23F9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23F9D">
        <w:rPr>
          <w:rFonts w:asciiTheme="minorHAnsi" w:hAnsiTheme="minorHAnsi" w:cstheme="minorHAnsi"/>
          <w:sz w:val="22"/>
          <w:szCs w:val="22"/>
        </w:rPr>
        <w:t>a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23F9D">
        <w:rPr>
          <w:rFonts w:asciiTheme="minorHAnsi" w:hAnsiTheme="minorHAnsi" w:cstheme="minorHAnsi"/>
          <w:sz w:val="22"/>
          <w:szCs w:val="22"/>
        </w:rPr>
        <w:t>s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23F9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23F9D">
        <w:rPr>
          <w:rFonts w:asciiTheme="minorHAnsi" w:hAnsiTheme="minorHAnsi" w:cstheme="minorHAnsi"/>
          <w:sz w:val="22"/>
          <w:szCs w:val="22"/>
        </w:rPr>
        <w:t>t,</w:t>
      </w:r>
      <w:r w:rsidRPr="00E23F9D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E23F9D">
        <w:rPr>
          <w:rFonts w:asciiTheme="minorHAnsi" w:hAnsiTheme="minorHAnsi" w:cstheme="minorHAnsi"/>
          <w:sz w:val="22"/>
          <w:szCs w:val="22"/>
        </w:rPr>
        <w:t>s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23F9D">
        <w:rPr>
          <w:rFonts w:asciiTheme="minorHAnsi" w:hAnsiTheme="minorHAnsi" w:cstheme="minorHAnsi"/>
          <w:sz w:val="22"/>
          <w:szCs w:val="22"/>
        </w:rPr>
        <w:t>s</w:t>
      </w:r>
      <w:r w:rsidRPr="00E23F9D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z w:val="22"/>
          <w:szCs w:val="22"/>
        </w:rPr>
        <w:t>c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E23F9D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E23F9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23F9D">
        <w:rPr>
          <w:rFonts w:asciiTheme="minorHAnsi" w:hAnsiTheme="minorHAnsi" w:cstheme="minorHAnsi"/>
          <w:sz w:val="22"/>
          <w:szCs w:val="22"/>
        </w:rPr>
        <w:t>a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E23F9D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E23F9D">
        <w:rPr>
          <w:rFonts w:asciiTheme="minorHAnsi" w:hAnsiTheme="minorHAnsi" w:cstheme="minorHAnsi"/>
          <w:sz w:val="22"/>
          <w:szCs w:val="22"/>
        </w:rPr>
        <w:t>,</w:t>
      </w:r>
      <w:r w:rsidRPr="00E23F9D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z w:val="22"/>
          <w:szCs w:val="22"/>
        </w:rPr>
        <w:t>i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23F9D">
        <w:rPr>
          <w:rFonts w:asciiTheme="minorHAnsi" w:hAnsiTheme="minorHAnsi" w:cstheme="minorHAnsi"/>
          <w:sz w:val="22"/>
          <w:szCs w:val="22"/>
        </w:rPr>
        <w:t>s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E23F9D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E23F9D">
        <w:rPr>
          <w:rFonts w:asciiTheme="minorHAnsi" w:hAnsiTheme="minorHAnsi" w:cstheme="minorHAnsi"/>
          <w:sz w:val="22"/>
          <w:szCs w:val="22"/>
        </w:rPr>
        <w:t>c</w:t>
      </w:r>
      <w:r w:rsidRPr="00E23F9D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E23F9D">
        <w:rPr>
          <w:rFonts w:asciiTheme="minorHAnsi" w:hAnsiTheme="minorHAnsi" w:cstheme="minorHAnsi"/>
          <w:sz w:val="22"/>
          <w:szCs w:val="22"/>
        </w:rPr>
        <w:t>i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23F9D">
        <w:rPr>
          <w:rFonts w:asciiTheme="minorHAnsi" w:hAnsiTheme="minorHAnsi" w:cstheme="minorHAnsi"/>
          <w:sz w:val="22"/>
          <w:szCs w:val="22"/>
        </w:rPr>
        <w:t>s</w:t>
      </w:r>
      <w:r w:rsidRPr="00E23F9D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z w:val="22"/>
          <w:szCs w:val="22"/>
        </w:rPr>
        <w:t>a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23F9D">
        <w:rPr>
          <w:rFonts w:asciiTheme="minorHAnsi" w:hAnsiTheme="minorHAnsi" w:cstheme="minorHAnsi"/>
          <w:sz w:val="22"/>
          <w:szCs w:val="22"/>
        </w:rPr>
        <w:t>d</w:t>
      </w:r>
      <w:r w:rsidRPr="00E23F9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z w:val="22"/>
          <w:szCs w:val="22"/>
        </w:rPr>
        <w:t>s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E23F9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23F9D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E23F9D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E23F9D">
        <w:rPr>
          <w:rFonts w:asciiTheme="minorHAnsi" w:hAnsiTheme="minorHAnsi" w:cstheme="minorHAnsi"/>
          <w:sz w:val="22"/>
          <w:szCs w:val="22"/>
        </w:rPr>
        <w:t>s</w:t>
      </w:r>
      <w:r w:rsidRPr="00E23F9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z w:val="22"/>
          <w:szCs w:val="22"/>
        </w:rPr>
        <w:t>etc.</w:t>
      </w:r>
      <w:r w:rsidRPr="00E23F9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z w:val="22"/>
          <w:szCs w:val="22"/>
        </w:rPr>
        <w:t>to</w:t>
      </w:r>
      <w:r w:rsidRPr="00E23F9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2"/>
          <w:w w:val="101"/>
          <w:sz w:val="22"/>
          <w:szCs w:val="22"/>
        </w:rPr>
        <w:t>e</w:t>
      </w:r>
      <w:r w:rsidRPr="00E23F9D">
        <w:rPr>
          <w:rFonts w:asciiTheme="minorHAnsi" w:hAnsiTheme="minorHAnsi" w:cstheme="minorHAnsi"/>
          <w:spacing w:val="1"/>
          <w:w w:val="101"/>
          <w:sz w:val="22"/>
          <w:szCs w:val="22"/>
        </w:rPr>
        <w:t>xpo</w:t>
      </w:r>
      <w:r w:rsidRPr="00E23F9D">
        <w:rPr>
          <w:rFonts w:asciiTheme="minorHAnsi" w:hAnsiTheme="minorHAnsi" w:cstheme="minorHAnsi"/>
          <w:spacing w:val="-1"/>
          <w:w w:val="101"/>
          <w:sz w:val="22"/>
          <w:szCs w:val="22"/>
        </w:rPr>
        <w:t>r</w:t>
      </w:r>
      <w:r w:rsidRPr="00E23F9D">
        <w:rPr>
          <w:rFonts w:asciiTheme="minorHAnsi" w:hAnsiTheme="minorHAnsi" w:cstheme="minorHAnsi"/>
          <w:w w:val="101"/>
          <w:sz w:val="22"/>
          <w:szCs w:val="22"/>
        </w:rPr>
        <w:t>te</w:t>
      </w:r>
      <w:r w:rsidRPr="00E23F9D">
        <w:rPr>
          <w:rFonts w:asciiTheme="minorHAnsi" w:hAnsiTheme="minorHAnsi" w:cstheme="minorHAnsi"/>
          <w:spacing w:val="-1"/>
          <w:w w:val="101"/>
          <w:sz w:val="22"/>
          <w:szCs w:val="22"/>
        </w:rPr>
        <w:t>r</w:t>
      </w:r>
      <w:r w:rsidRPr="00E23F9D">
        <w:rPr>
          <w:rFonts w:asciiTheme="minorHAnsi" w:hAnsiTheme="minorHAnsi" w:cstheme="minorHAnsi"/>
          <w:w w:val="101"/>
          <w:sz w:val="22"/>
          <w:szCs w:val="22"/>
        </w:rPr>
        <w:t>s/</w:t>
      </w:r>
      <w:r w:rsidRPr="00E23F9D">
        <w:rPr>
          <w:rFonts w:asciiTheme="minorHAnsi" w:hAnsiTheme="minorHAnsi" w:cstheme="minorHAnsi"/>
          <w:spacing w:val="2"/>
          <w:w w:val="101"/>
          <w:sz w:val="22"/>
          <w:szCs w:val="22"/>
        </w:rPr>
        <w:t>i</w:t>
      </w:r>
      <w:r w:rsidRPr="00E23F9D">
        <w:rPr>
          <w:rFonts w:asciiTheme="minorHAnsi" w:hAnsiTheme="minorHAnsi" w:cstheme="minorHAnsi"/>
          <w:spacing w:val="-4"/>
          <w:w w:val="101"/>
          <w:sz w:val="22"/>
          <w:szCs w:val="22"/>
        </w:rPr>
        <w:t>m</w:t>
      </w:r>
      <w:r w:rsidRPr="00E23F9D">
        <w:rPr>
          <w:rFonts w:asciiTheme="minorHAnsi" w:hAnsiTheme="minorHAnsi" w:cstheme="minorHAnsi"/>
          <w:spacing w:val="1"/>
          <w:w w:val="101"/>
          <w:sz w:val="22"/>
          <w:szCs w:val="22"/>
        </w:rPr>
        <w:t>po</w:t>
      </w:r>
      <w:r w:rsidRPr="00E23F9D">
        <w:rPr>
          <w:rFonts w:asciiTheme="minorHAnsi" w:hAnsiTheme="minorHAnsi" w:cstheme="minorHAnsi"/>
          <w:spacing w:val="-1"/>
          <w:w w:val="101"/>
          <w:sz w:val="22"/>
          <w:szCs w:val="22"/>
        </w:rPr>
        <w:t>r</w:t>
      </w:r>
      <w:r w:rsidRPr="00E23F9D">
        <w:rPr>
          <w:rFonts w:asciiTheme="minorHAnsi" w:hAnsiTheme="minorHAnsi" w:cstheme="minorHAnsi"/>
          <w:w w:val="101"/>
          <w:sz w:val="22"/>
          <w:szCs w:val="22"/>
        </w:rPr>
        <w:t>te</w:t>
      </w:r>
      <w:r w:rsidRPr="00E23F9D">
        <w:rPr>
          <w:rFonts w:asciiTheme="minorHAnsi" w:hAnsiTheme="minorHAnsi" w:cstheme="minorHAnsi"/>
          <w:spacing w:val="-1"/>
          <w:w w:val="101"/>
          <w:sz w:val="22"/>
          <w:szCs w:val="22"/>
        </w:rPr>
        <w:t>r</w:t>
      </w:r>
      <w:r w:rsidRPr="00E23F9D">
        <w:rPr>
          <w:rFonts w:asciiTheme="minorHAnsi" w:hAnsiTheme="minorHAnsi" w:cstheme="minorHAnsi"/>
          <w:w w:val="101"/>
          <w:sz w:val="22"/>
          <w:szCs w:val="22"/>
        </w:rPr>
        <w:t>s.</w:t>
      </w:r>
    </w:p>
    <w:p w14:paraId="378FECC8" w14:textId="77777777" w:rsidR="0051513B" w:rsidRPr="00E23F9D" w:rsidRDefault="00A235EE" w:rsidP="00E23F9D">
      <w:pPr>
        <w:spacing w:before="42"/>
        <w:ind w:left="112"/>
        <w:rPr>
          <w:rFonts w:asciiTheme="minorHAnsi" w:hAnsiTheme="minorHAnsi" w:cstheme="minorHAnsi"/>
          <w:sz w:val="22"/>
          <w:szCs w:val="22"/>
        </w:rPr>
        <w:sectPr w:rsidR="0051513B" w:rsidRPr="00E23F9D">
          <w:footerReference w:type="default" r:id="rId7"/>
          <w:pgSz w:w="11900" w:h="16840"/>
          <w:pgMar w:top="1540" w:right="900" w:bottom="280" w:left="1220" w:header="0" w:footer="1426" w:gutter="0"/>
          <w:pgNumType w:start="1"/>
          <w:cols w:space="720"/>
        </w:sectPr>
      </w:pPr>
      <w:r w:rsidRPr="00E23F9D">
        <w:rPr>
          <w:rFonts w:asciiTheme="minorHAnsi" w:eastAsia="Microsoft Sans Serif" w:hAnsiTheme="minorHAnsi" w:cstheme="minorHAnsi"/>
          <w:w w:val="342"/>
          <w:sz w:val="22"/>
          <w:szCs w:val="22"/>
        </w:rPr>
        <w:lastRenderedPageBreak/>
        <w:t xml:space="preserve"> </w:t>
      </w:r>
      <w:r w:rsidRPr="00E23F9D">
        <w:rPr>
          <w:rFonts w:asciiTheme="minorHAnsi" w:eastAsia="Microsoft Sans Serif" w:hAnsiTheme="minorHAnsi" w:cstheme="minorHAnsi"/>
          <w:sz w:val="22"/>
          <w:szCs w:val="22"/>
        </w:rPr>
        <w:t xml:space="preserve">   </w:t>
      </w:r>
      <w:r w:rsidRPr="00E23F9D">
        <w:rPr>
          <w:rFonts w:asciiTheme="minorHAnsi" w:eastAsia="Microsoft Sans Serif" w:hAnsiTheme="minorHAnsi" w:cstheme="minorHAnsi"/>
          <w:spacing w:val="-24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b/>
          <w:spacing w:val="-1"/>
          <w:sz w:val="22"/>
          <w:szCs w:val="22"/>
        </w:rPr>
        <w:t>D</w:t>
      </w:r>
      <w:r w:rsidRPr="00E23F9D">
        <w:rPr>
          <w:rFonts w:asciiTheme="minorHAnsi" w:hAnsiTheme="minorHAnsi" w:cstheme="minorHAnsi"/>
          <w:b/>
          <w:sz w:val="22"/>
          <w:szCs w:val="22"/>
        </w:rPr>
        <w:t>irect</w:t>
      </w:r>
      <w:r w:rsidRPr="00E23F9D">
        <w:rPr>
          <w:rFonts w:asciiTheme="minorHAnsi" w:hAnsiTheme="minorHAnsi" w:cstheme="minorHAnsi"/>
          <w:b/>
          <w:spacing w:val="5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b/>
          <w:spacing w:val="3"/>
          <w:sz w:val="22"/>
          <w:szCs w:val="22"/>
        </w:rPr>
        <w:t>a</w:t>
      </w:r>
      <w:r w:rsidRPr="00E23F9D">
        <w:rPr>
          <w:rFonts w:asciiTheme="minorHAnsi" w:hAnsiTheme="minorHAnsi" w:cstheme="minorHAnsi"/>
          <w:b/>
          <w:sz w:val="22"/>
          <w:szCs w:val="22"/>
        </w:rPr>
        <w:t>nd</w:t>
      </w:r>
      <w:r w:rsidRPr="00E23F9D">
        <w:rPr>
          <w:rFonts w:asciiTheme="minorHAnsi" w:hAnsiTheme="minorHAnsi" w:cstheme="minorHAnsi"/>
          <w:b/>
          <w:spacing w:val="4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E23F9D">
        <w:rPr>
          <w:rFonts w:asciiTheme="minorHAnsi" w:hAnsiTheme="minorHAnsi" w:cstheme="minorHAnsi"/>
          <w:b/>
          <w:spacing w:val="3"/>
          <w:sz w:val="22"/>
          <w:szCs w:val="22"/>
        </w:rPr>
        <w:t>o</w:t>
      </w:r>
      <w:r w:rsidRPr="00E23F9D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E23F9D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E23F9D">
        <w:rPr>
          <w:rFonts w:asciiTheme="minorHAnsi" w:hAnsiTheme="minorHAnsi" w:cstheme="minorHAnsi"/>
          <w:b/>
          <w:sz w:val="22"/>
          <w:szCs w:val="22"/>
        </w:rPr>
        <w:t>r</w:t>
      </w:r>
      <w:r w:rsidRPr="00E23F9D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E23F9D">
        <w:rPr>
          <w:rFonts w:asciiTheme="minorHAnsi" w:hAnsiTheme="minorHAnsi" w:cstheme="minorHAnsi"/>
          <w:b/>
          <w:sz w:val="22"/>
          <w:szCs w:val="22"/>
        </w:rPr>
        <w:t>l</w:t>
      </w:r>
      <w:r w:rsidRPr="00E23F9D">
        <w:rPr>
          <w:rFonts w:asciiTheme="minorHAnsi" w:hAnsiTheme="minorHAnsi" w:cstheme="minorHAnsi"/>
          <w:b/>
          <w:spacing w:val="10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E23F9D">
        <w:rPr>
          <w:rFonts w:asciiTheme="minorHAnsi" w:hAnsiTheme="minorHAnsi" w:cstheme="minorHAnsi"/>
          <w:b/>
          <w:spacing w:val="-3"/>
          <w:sz w:val="22"/>
          <w:szCs w:val="22"/>
        </w:rPr>
        <w:t>h</w:t>
      </w:r>
      <w:r w:rsidRPr="00E23F9D">
        <w:rPr>
          <w:rFonts w:asciiTheme="minorHAnsi" w:hAnsiTheme="minorHAnsi" w:cstheme="minorHAnsi"/>
          <w:b/>
          <w:sz w:val="22"/>
          <w:szCs w:val="22"/>
        </w:rPr>
        <w:t>e</w:t>
      </w:r>
      <w:r w:rsidRPr="00E23F9D">
        <w:rPr>
          <w:rFonts w:asciiTheme="minorHAnsi" w:hAnsiTheme="minorHAnsi" w:cstheme="minorHAnsi"/>
          <w:b/>
          <w:spacing w:val="5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b/>
          <w:spacing w:val="1"/>
          <w:sz w:val="22"/>
          <w:szCs w:val="22"/>
        </w:rPr>
        <w:t>f</w:t>
      </w:r>
      <w:r w:rsidRPr="00E23F9D">
        <w:rPr>
          <w:rFonts w:asciiTheme="minorHAnsi" w:hAnsiTheme="minorHAnsi" w:cstheme="minorHAnsi"/>
          <w:b/>
          <w:sz w:val="22"/>
          <w:szCs w:val="22"/>
        </w:rPr>
        <w:t>u</w:t>
      </w:r>
      <w:r w:rsidRPr="00E23F9D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E23F9D">
        <w:rPr>
          <w:rFonts w:asciiTheme="minorHAnsi" w:hAnsiTheme="minorHAnsi" w:cstheme="minorHAnsi"/>
          <w:b/>
          <w:sz w:val="22"/>
          <w:szCs w:val="22"/>
        </w:rPr>
        <w:t>c</w:t>
      </w:r>
      <w:r w:rsidRPr="00E23F9D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E23F9D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E23F9D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E23F9D">
        <w:rPr>
          <w:rFonts w:asciiTheme="minorHAnsi" w:hAnsiTheme="minorHAnsi" w:cstheme="minorHAnsi"/>
          <w:b/>
          <w:sz w:val="22"/>
          <w:szCs w:val="22"/>
        </w:rPr>
        <w:t>ns</w:t>
      </w:r>
      <w:r w:rsidRPr="00E23F9D">
        <w:rPr>
          <w:rFonts w:asciiTheme="minorHAnsi" w:hAnsiTheme="minorHAnsi" w:cstheme="minorHAnsi"/>
          <w:b/>
          <w:spacing w:val="9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E23F9D">
        <w:rPr>
          <w:rFonts w:asciiTheme="minorHAnsi" w:hAnsiTheme="minorHAnsi" w:cstheme="minorHAnsi"/>
          <w:b/>
          <w:sz w:val="22"/>
          <w:szCs w:val="22"/>
        </w:rPr>
        <w:t>f</w:t>
      </w:r>
      <w:r w:rsidRPr="00E23F9D">
        <w:rPr>
          <w:rFonts w:asciiTheme="minorHAnsi" w:hAnsiTheme="minorHAnsi" w:cstheme="minorHAnsi"/>
          <w:b/>
          <w:spacing w:val="4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z w:val="22"/>
          <w:szCs w:val="22"/>
        </w:rPr>
        <w:t>6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23F9D">
        <w:rPr>
          <w:rFonts w:asciiTheme="minorHAnsi" w:hAnsiTheme="minorHAnsi" w:cstheme="minorHAnsi"/>
          <w:sz w:val="22"/>
          <w:szCs w:val="22"/>
        </w:rPr>
        <w:t>a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23F9D">
        <w:rPr>
          <w:rFonts w:asciiTheme="minorHAnsi" w:hAnsiTheme="minorHAnsi" w:cstheme="minorHAnsi"/>
          <w:sz w:val="22"/>
          <w:szCs w:val="22"/>
        </w:rPr>
        <w:t>a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23F9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23F9D">
        <w:rPr>
          <w:rFonts w:asciiTheme="minorHAnsi" w:hAnsiTheme="minorHAnsi" w:cstheme="minorHAnsi"/>
          <w:sz w:val="22"/>
          <w:szCs w:val="22"/>
        </w:rPr>
        <w:t>s,</w:t>
      </w:r>
      <w:r w:rsidRPr="00E23F9D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1</w:t>
      </w:r>
      <w:r w:rsidRPr="00E23F9D">
        <w:rPr>
          <w:rFonts w:asciiTheme="minorHAnsi" w:hAnsiTheme="minorHAnsi" w:cstheme="minorHAnsi"/>
          <w:sz w:val="22"/>
          <w:szCs w:val="22"/>
        </w:rPr>
        <w:t>5</w:t>
      </w:r>
      <w:r w:rsidRPr="00E23F9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z w:val="22"/>
          <w:szCs w:val="22"/>
        </w:rPr>
        <w:t>e</w:t>
      </w:r>
      <w:r w:rsidRPr="00E23F9D">
        <w:rPr>
          <w:rFonts w:asciiTheme="minorHAnsi" w:hAnsiTheme="minorHAnsi" w:cstheme="minorHAnsi"/>
          <w:spacing w:val="3"/>
          <w:sz w:val="22"/>
          <w:szCs w:val="22"/>
        </w:rPr>
        <w:t>x</w:t>
      </w:r>
      <w:r w:rsidRPr="00E23F9D">
        <w:rPr>
          <w:rFonts w:asciiTheme="minorHAnsi" w:hAnsiTheme="minorHAnsi" w:cstheme="minorHAnsi"/>
          <w:sz w:val="22"/>
          <w:szCs w:val="22"/>
        </w:rPr>
        <w:t>e</w:t>
      </w:r>
      <w:r w:rsidRPr="00E23F9D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E23F9D">
        <w:rPr>
          <w:rFonts w:asciiTheme="minorHAnsi" w:hAnsiTheme="minorHAnsi" w:cstheme="minorHAnsi"/>
          <w:sz w:val="22"/>
          <w:szCs w:val="22"/>
        </w:rPr>
        <w:t>t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23F9D">
        <w:rPr>
          <w:rFonts w:asciiTheme="minorHAnsi" w:hAnsiTheme="minorHAnsi" w:cstheme="minorHAnsi"/>
          <w:sz w:val="22"/>
          <w:szCs w:val="22"/>
        </w:rPr>
        <w:t>es,</w:t>
      </w:r>
      <w:r w:rsidRPr="00E23F9D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z w:val="22"/>
          <w:szCs w:val="22"/>
        </w:rPr>
        <w:t>2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23F9D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E23F9D">
        <w:rPr>
          <w:rFonts w:asciiTheme="minorHAnsi" w:hAnsiTheme="minorHAnsi" w:cstheme="minorHAnsi"/>
          <w:spacing w:val="-4"/>
          <w:sz w:val="22"/>
          <w:szCs w:val="22"/>
        </w:rPr>
        <w:t>k</w:t>
      </w:r>
      <w:r w:rsidRPr="00E23F9D">
        <w:rPr>
          <w:rFonts w:asciiTheme="minorHAnsi" w:hAnsiTheme="minorHAnsi" w:cstheme="minorHAnsi"/>
          <w:sz w:val="22"/>
          <w:szCs w:val="22"/>
        </w:rPr>
        <w:t>s</w:t>
      </w:r>
      <w:r w:rsidRPr="00E23F9D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23F9D">
        <w:rPr>
          <w:rFonts w:asciiTheme="minorHAnsi" w:hAnsiTheme="minorHAnsi" w:cstheme="minorHAnsi"/>
          <w:sz w:val="22"/>
          <w:szCs w:val="22"/>
        </w:rPr>
        <w:t>p</w:t>
      </w:r>
      <w:r w:rsidRPr="00E23F9D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23F9D">
        <w:rPr>
          <w:rFonts w:asciiTheme="minorHAnsi" w:hAnsiTheme="minorHAnsi" w:cstheme="minorHAnsi"/>
          <w:sz w:val="22"/>
          <w:szCs w:val="22"/>
        </w:rPr>
        <w:t>a</w:t>
      </w:r>
      <w:r w:rsidRPr="00E23F9D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E23F9D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E23F9D">
        <w:rPr>
          <w:rFonts w:asciiTheme="minorHAnsi" w:hAnsiTheme="minorHAnsi" w:cstheme="minorHAnsi"/>
          <w:sz w:val="22"/>
          <w:szCs w:val="22"/>
        </w:rPr>
        <w:t>e</w:t>
      </w:r>
      <w:r w:rsidRPr="00E23F9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23F9D">
        <w:rPr>
          <w:rFonts w:asciiTheme="minorHAnsi" w:hAnsiTheme="minorHAnsi" w:cstheme="minorHAnsi"/>
          <w:sz w:val="22"/>
          <w:szCs w:val="22"/>
        </w:rPr>
        <w:t>s,</w:t>
      </w:r>
      <w:r w:rsidRPr="00E23F9D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z w:val="22"/>
          <w:szCs w:val="22"/>
        </w:rPr>
        <w:t>2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-1"/>
          <w:w w:val="101"/>
          <w:sz w:val="22"/>
          <w:szCs w:val="22"/>
        </w:rPr>
        <w:t>A</w:t>
      </w:r>
      <w:r w:rsidRPr="00E23F9D">
        <w:rPr>
          <w:rFonts w:asciiTheme="minorHAnsi" w:hAnsiTheme="minorHAnsi" w:cstheme="minorHAnsi"/>
          <w:w w:val="101"/>
          <w:sz w:val="22"/>
          <w:szCs w:val="22"/>
        </w:rPr>
        <w:t>sst</w:t>
      </w:r>
    </w:p>
    <w:p w14:paraId="277B898D" w14:textId="77777777" w:rsidR="0051513B" w:rsidRPr="00E23F9D" w:rsidRDefault="00A235EE" w:rsidP="00E23F9D">
      <w:pPr>
        <w:spacing w:before="67"/>
        <w:ind w:left="462"/>
        <w:rPr>
          <w:rFonts w:asciiTheme="minorHAnsi" w:hAnsiTheme="minorHAnsi" w:cstheme="minorHAnsi"/>
          <w:sz w:val="22"/>
          <w:szCs w:val="22"/>
        </w:rPr>
      </w:pPr>
      <w:r w:rsidRPr="00E23F9D">
        <w:rPr>
          <w:rFonts w:asciiTheme="minorHAnsi" w:hAnsiTheme="minorHAnsi" w:cstheme="minorHAnsi"/>
          <w:spacing w:val="-2"/>
          <w:sz w:val="22"/>
          <w:szCs w:val="22"/>
        </w:rPr>
        <w:lastRenderedPageBreak/>
        <w:t>m</w:t>
      </w:r>
      <w:r w:rsidRPr="00E23F9D">
        <w:rPr>
          <w:rFonts w:asciiTheme="minorHAnsi" w:hAnsiTheme="minorHAnsi" w:cstheme="minorHAnsi"/>
          <w:sz w:val="22"/>
          <w:szCs w:val="22"/>
        </w:rPr>
        <w:t>a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23F9D">
        <w:rPr>
          <w:rFonts w:asciiTheme="minorHAnsi" w:hAnsiTheme="minorHAnsi" w:cstheme="minorHAnsi"/>
          <w:sz w:val="22"/>
          <w:szCs w:val="22"/>
        </w:rPr>
        <w:t>e</w:t>
      </w:r>
      <w:r w:rsidRPr="00E23F9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23F9D">
        <w:rPr>
          <w:rFonts w:asciiTheme="minorHAnsi" w:hAnsiTheme="minorHAnsi" w:cstheme="minorHAnsi"/>
          <w:sz w:val="22"/>
          <w:szCs w:val="22"/>
        </w:rPr>
        <w:t>s</w:t>
      </w:r>
      <w:r w:rsidRPr="00E23F9D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z w:val="22"/>
          <w:szCs w:val="22"/>
        </w:rPr>
        <w:t>–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z w:val="22"/>
          <w:szCs w:val="22"/>
        </w:rPr>
        <w:t>st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E23F9D">
        <w:rPr>
          <w:rFonts w:asciiTheme="minorHAnsi" w:hAnsiTheme="minorHAnsi" w:cstheme="minorHAnsi"/>
          <w:sz w:val="22"/>
          <w:szCs w:val="22"/>
        </w:rPr>
        <w:t>es,</w:t>
      </w:r>
      <w:r w:rsidRPr="00E23F9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z w:val="22"/>
          <w:szCs w:val="22"/>
        </w:rPr>
        <w:t>5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z w:val="22"/>
          <w:szCs w:val="22"/>
        </w:rPr>
        <w:t>e</w:t>
      </w:r>
      <w:r w:rsidRPr="00E23F9D">
        <w:rPr>
          <w:rFonts w:asciiTheme="minorHAnsi" w:hAnsiTheme="minorHAnsi" w:cstheme="minorHAnsi"/>
          <w:spacing w:val="3"/>
          <w:sz w:val="22"/>
          <w:szCs w:val="22"/>
        </w:rPr>
        <w:t>x</w:t>
      </w:r>
      <w:r w:rsidRPr="00E23F9D">
        <w:rPr>
          <w:rFonts w:asciiTheme="minorHAnsi" w:hAnsiTheme="minorHAnsi" w:cstheme="minorHAnsi"/>
          <w:sz w:val="22"/>
          <w:szCs w:val="22"/>
        </w:rPr>
        <w:t>ec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E23F9D">
        <w:rPr>
          <w:rFonts w:asciiTheme="minorHAnsi" w:hAnsiTheme="minorHAnsi" w:cstheme="minorHAnsi"/>
          <w:sz w:val="22"/>
          <w:szCs w:val="22"/>
        </w:rPr>
        <w:t>t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23F9D">
        <w:rPr>
          <w:rFonts w:asciiTheme="minorHAnsi" w:hAnsiTheme="minorHAnsi" w:cstheme="minorHAnsi"/>
          <w:sz w:val="22"/>
          <w:szCs w:val="22"/>
        </w:rPr>
        <w:t>es</w:t>
      </w:r>
      <w:r w:rsidRPr="00E23F9D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E23F9D">
        <w:rPr>
          <w:rFonts w:asciiTheme="minorHAnsi" w:hAnsiTheme="minorHAnsi" w:cstheme="minorHAnsi"/>
          <w:sz w:val="22"/>
          <w:szCs w:val="22"/>
        </w:rPr>
        <w:t>ased</w:t>
      </w:r>
      <w:r w:rsidRPr="00E23F9D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z w:val="22"/>
          <w:szCs w:val="22"/>
        </w:rPr>
        <w:t>at</w:t>
      </w:r>
      <w:r w:rsidRPr="00E23F9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E23F9D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E23F9D">
        <w:rPr>
          <w:rFonts w:asciiTheme="minorHAnsi" w:hAnsiTheme="minorHAnsi" w:cstheme="minorHAnsi"/>
          <w:spacing w:val="-1"/>
          <w:sz w:val="22"/>
          <w:szCs w:val="22"/>
        </w:rPr>
        <w:t>’</w:t>
      </w:r>
      <w:r w:rsidRPr="00E23F9D">
        <w:rPr>
          <w:rFonts w:asciiTheme="minorHAnsi" w:hAnsiTheme="minorHAnsi" w:cstheme="minorHAnsi"/>
          <w:sz w:val="22"/>
          <w:szCs w:val="22"/>
        </w:rPr>
        <w:t>s</w:t>
      </w:r>
      <w:r w:rsidRPr="00E23F9D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z w:val="22"/>
          <w:szCs w:val="22"/>
        </w:rPr>
        <w:t>at</w:t>
      </w:r>
      <w:r w:rsidRPr="00E23F9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23F9D">
        <w:rPr>
          <w:rFonts w:asciiTheme="minorHAnsi" w:hAnsiTheme="minorHAnsi" w:cstheme="minorHAnsi"/>
          <w:sz w:val="22"/>
          <w:szCs w:val="22"/>
        </w:rPr>
        <w:t>e</w:t>
      </w:r>
      <w:r w:rsidRPr="00E23F9D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E23F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E23F9D">
        <w:rPr>
          <w:rFonts w:asciiTheme="minorHAnsi" w:hAnsiTheme="minorHAnsi" w:cstheme="minorHAnsi"/>
          <w:sz w:val="22"/>
          <w:szCs w:val="22"/>
        </w:rPr>
        <w:t>ad</w:t>
      </w:r>
      <w:r w:rsidRPr="00E23F9D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z w:val="22"/>
          <w:szCs w:val="22"/>
        </w:rPr>
        <w:t>a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23F9D">
        <w:rPr>
          <w:rFonts w:asciiTheme="minorHAnsi" w:hAnsiTheme="minorHAnsi" w:cstheme="minorHAnsi"/>
          <w:sz w:val="22"/>
          <w:szCs w:val="22"/>
        </w:rPr>
        <w:t>d</w:t>
      </w:r>
      <w:r w:rsidRPr="00E23F9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z w:val="22"/>
          <w:szCs w:val="22"/>
        </w:rPr>
        <w:t>J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od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E23F9D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E23F9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23F9D">
        <w:rPr>
          <w:rFonts w:asciiTheme="minorHAnsi" w:hAnsiTheme="minorHAnsi" w:cstheme="minorHAnsi"/>
          <w:sz w:val="22"/>
          <w:szCs w:val="22"/>
        </w:rPr>
        <w:t>,</w:t>
      </w:r>
      <w:r w:rsidRPr="00E23F9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z w:val="22"/>
          <w:szCs w:val="22"/>
        </w:rPr>
        <w:t>a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23F9D">
        <w:rPr>
          <w:rFonts w:asciiTheme="minorHAnsi" w:hAnsiTheme="minorHAnsi" w:cstheme="minorHAnsi"/>
          <w:sz w:val="22"/>
          <w:szCs w:val="22"/>
        </w:rPr>
        <w:t>d</w:t>
      </w:r>
      <w:r w:rsidRPr="00E23F9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E23F9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23F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E23F9D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E23F9D">
        <w:rPr>
          <w:rFonts w:asciiTheme="minorHAnsi" w:hAnsiTheme="minorHAnsi" w:cstheme="minorHAnsi"/>
          <w:sz w:val="22"/>
          <w:szCs w:val="22"/>
        </w:rPr>
        <w:t>ch</w:t>
      </w:r>
      <w:r w:rsidRPr="00E23F9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23F9D">
        <w:rPr>
          <w:rFonts w:asciiTheme="minorHAnsi" w:hAnsiTheme="minorHAnsi" w:cstheme="minorHAnsi"/>
          <w:spacing w:val="-1"/>
          <w:sz w:val="22"/>
          <w:szCs w:val="22"/>
        </w:rPr>
        <w:t>ff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E23F9D">
        <w:rPr>
          <w:rFonts w:asciiTheme="minorHAnsi" w:hAnsiTheme="minorHAnsi" w:cstheme="minorHAnsi"/>
          <w:sz w:val="22"/>
          <w:szCs w:val="22"/>
        </w:rPr>
        <w:t>ces</w:t>
      </w:r>
      <w:r w:rsidRPr="00E23F9D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w w:val="101"/>
          <w:sz w:val="22"/>
          <w:szCs w:val="22"/>
        </w:rPr>
        <w:t>at</w:t>
      </w:r>
    </w:p>
    <w:p w14:paraId="4958B858" w14:textId="77777777" w:rsidR="0051513B" w:rsidRPr="00E23F9D" w:rsidRDefault="00A235EE" w:rsidP="00E23F9D">
      <w:pPr>
        <w:spacing w:before="4"/>
        <w:ind w:left="462"/>
        <w:rPr>
          <w:rFonts w:asciiTheme="minorHAnsi" w:hAnsiTheme="minorHAnsi" w:cstheme="minorHAnsi"/>
          <w:sz w:val="22"/>
          <w:szCs w:val="22"/>
        </w:rPr>
      </w:pPr>
      <w:r w:rsidRPr="00E23F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E23F9D">
        <w:rPr>
          <w:rFonts w:asciiTheme="minorHAnsi" w:hAnsiTheme="minorHAnsi" w:cstheme="minorHAnsi"/>
          <w:sz w:val="22"/>
          <w:szCs w:val="22"/>
        </w:rPr>
        <w:t>a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dh</w:t>
      </w:r>
      <w:r w:rsidRPr="00E23F9D">
        <w:rPr>
          <w:rFonts w:asciiTheme="minorHAnsi" w:hAnsiTheme="minorHAnsi" w:cstheme="minorHAnsi"/>
          <w:sz w:val="22"/>
          <w:szCs w:val="22"/>
        </w:rPr>
        <w:t>i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23F9D">
        <w:rPr>
          <w:rFonts w:asciiTheme="minorHAnsi" w:hAnsiTheme="minorHAnsi" w:cstheme="minorHAnsi"/>
          <w:sz w:val="22"/>
          <w:szCs w:val="22"/>
        </w:rPr>
        <w:t>,</w:t>
      </w:r>
      <w:r w:rsidRPr="00E23F9D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un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E23F9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23F9D">
        <w:rPr>
          <w:rFonts w:asciiTheme="minorHAnsi" w:hAnsiTheme="minorHAnsi" w:cstheme="minorHAnsi"/>
          <w:sz w:val="22"/>
          <w:szCs w:val="22"/>
        </w:rPr>
        <w:t>a,</w:t>
      </w:r>
      <w:r w:rsidRPr="00E23F9D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um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E23F9D">
        <w:rPr>
          <w:rFonts w:asciiTheme="minorHAnsi" w:hAnsiTheme="minorHAnsi" w:cstheme="minorHAnsi"/>
          <w:sz w:val="22"/>
          <w:szCs w:val="22"/>
        </w:rPr>
        <w:t>ai</w:t>
      </w:r>
      <w:r w:rsidRPr="00E23F9D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z w:val="22"/>
          <w:szCs w:val="22"/>
        </w:rPr>
        <w:t>a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23F9D">
        <w:rPr>
          <w:rFonts w:asciiTheme="minorHAnsi" w:hAnsiTheme="minorHAnsi" w:cstheme="minorHAnsi"/>
          <w:sz w:val="22"/>
          <w:szCs w:val="22"/>
        </w:rPr>
        <w:t>d</w:t>
      </w:r>
      <w:r w:rsidRPr="00E23F9D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od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E23F9D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E23F9D">
        <w:rPr>
          <w:rFonts w:asciiTheme="minorHAnsi" w:hAnsiTheme="minorHAnsi" w:cstheme="minorHAnsi"/>
          <w:sz w:val="22"/>
          <w:szCs w:val="22"/>
        </w:rPr>
        <w:t>r</w:t>
      </w:r>
      <w:r w:rsidRPr="00E23F9D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z w:val="22"/>
          <w:szCs w:val="22"/>
        </w:rPr>
        <w:t>-</w:t>
      </w:r>
      <w:r w:rsidRPr="00E23F9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4"/>
          <w:w w:val="101"/>
          <w:sz w:val="22"/>
          <w:szCs w:val="22"/>
        </w:rPr>
        <w:t>A</w:t>
      </w:r>
      <w:r w:rsidRPr="00E23F9D">
        <w:rPr>
          <w:rFonts w:asciiTheme="minorHAnsi" w:hAnsiTheme="minorHAnsi" w:cstheme="minorHAnsi"/>
          <w:spacing w:val="-2"/>
          <w:w w:val="101"/>
          <w:sz w:val="22"/>
          <w:szCs w:val="22"/>
        </w:rPr>
        <w:t>hm</w:t>
      </w:r>
      <w:r w:rsidRPr="00E23F9D">
        <w:rPr>
          <w:rFonts w:asciiTheme="minorHAnsi" w:hAnsiTheme="minorHAnsi" w:cstheme="minorHAnsi"/>
          <w:w w:val="101"/>
          <w:sz w:val="22"/>
          <w:szCs w:val="22"/>
        </w:rPr>
        <w:t>e</w:t>
      </w:r>
      <w:r w:rsidRPr="00E23F9D">
        <w:rPr>
          <w:rFonts w:asciiTheme="minorHAnsi" w:hAnsiTheme="minorHAnsi" w:cstheme="minorHAnsi"/>
          <w:spacing w:val="3"/>
          <w:w w:val="101"/>
          <w:sz w:val="22"/>
          <w:szCs w:val="22"/>
        </w:rPr>
        <w:t>d</w:t>
      </w:r>
      <w:r w:rsidRPr="00E23F9D">
        <w:rPr>
          <w:rFonts w:asciiTheme="minorHAnsi" w:hAnsiTheme="minorHAnsi" w:cstheme="minorHAnsi"/>
          <w:spacing w:val="-3"/>
          <w:w w:val="101"/>
          <w:sz w:val="22"/>
          <w:szCs w:val="22"/>
        </w:rPr>
        <w:t>a</w:t>
      </w:r>
      <w:r w:rsidRPr="00E23F9D">
        <w:rPr>
          <w:rFonts w:asciiTheme="minorHAnsi" w:hAnsiTheme="minorHAnsi" w:cstheme="minorHAnsi"/>
          <w:spacing w:val="1"/>
          <w:w w:val="101"/>
          <w:sz w:val="22"/>
          <w:szCs w:val="22"/>
        </w:rPr>
        <w:t>b</w:t>
      </w:r>
      <w:r w:rsidRPr="00E23F9D">
        <w:rPr>
          <w:rFonts w:asciiTheme="minorHAnsi" w:hAnsiTheme="minorHAnsi" w:cstheme="minorHAnsi"/>
          <w:w w:val="101"/>
          <w:sz w:val="22"/>
          <w:szCs w:val="22"/>
        </w:rPr>
        <w:t>a</w:t>
      </w:r>
      <w:r w:rsidRPr="00E23F9D">
        <w:rPr>
          <w:rFonts w:asciiTheme="minorHAnsi" w:hAnsiTheme="minorHAnsi" w:cstheme="minorHAnsi"/>
          <w:spacing w:val="1"/>
          <w:w w:val="101"/>
          <w:sz w:val="22"/>
          <w:szCs w:val="22"/>
        </w:rPr>
        <w:t>d</w:t>
      </w:r>
      <w:r w:rsidRPr="00E23F9D">
        <w:rPr>
          <w:rFonts w:asciiTheme="minorHAnsi" w:hAnsiTheme="minorHAnsi" w:cstheme="minorHAnsi"/>
          <w:w w:val="101"/>
          <w:sz w:val="22"/>
          <w:szCs w:val="22"/>
        </w:rPr>
        <w:t>.</w:t>
      </w:r>
    </w:p>
    <w:p w14:paraId="6BA4E4CD" w14:textId="77777777" w:rsidR="0051513B" w:rsidRPr="00E23F9D" w:rsidRDefault="00A235EE" w:rsidP="00E23F9D">
      <w:pPr>
        <w:spacing w:before="42"/>
        <w:ind w:left="112"/>
        <w:rPr>
          <w:rFonts w:asciiTheme="minorHAnsi" w:hAnsiTheme="minorHAnsi" w:cstheme="minorHAnsi"/>
          <w:sz w:val="22"/>
          <w:szCs w:val="22"/>
        </w:rPr>
      </w:pPr>
      <w:r w:rsidRPr="00E23F9D">
        <w:rPr>
          <w:rFonts w:asciiTheme="minorHAnsi" w:eastAsia="Microsoft Sans Serif" w:hAnsiTheme="minorHAnsi" w:cstheme="minorHAnsi"/>
          <w:w w:val="342"/>
          <w:sz w:val="22"/>
          <w:szCs w:val="22"/>
        </w:rPr>
        <w:t xml:space="preserve"> </w:t>
      </w:r>
      <w:r w:rsidRPr="00E23F9D">
        <w:rPr>
          <w:rFonts w:asciiTheme="minorHAnsi" w:eastAsia="Microsoft Sans Serif" w:hAnsiTheme="minorHAnsi" w:cstheme="minorHAnsi"/>
          <w:sz w:val="22"/>
          <w:szCs w:val="22"/>
        </w:rPr>
        <w:t xml:space="preserve">   </w:t>
      </w:r>
      <w:r w:rsidRPr="00E23F9D">
        <w:rPr>
          <w:rFonts w:asciiTheme="minorHAnsi" w:eastAsia="Microsoft Sans Serif" w:hAnsiTheme="minorHAnsi" w:cstheme="minorHAnsi"/>
          <w:spacing w:val="-24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E23F9D">
        <w:rPr>
          <w:rFonts w:asciiTheme="minorHAnsi" w:hAnsiTheme="minorHAnsi" w:cstheme="minorHAnsi"/>
          <w:b/>
          <w:sz w:val="22"/>
          <w:szCs w:val="22"/>
        </w:rPr>
        <w:t>e</w:t>
      </w:r>
      <w:r w:rsidRPr="00E23F9D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E23F9D">
        <w:rPr>
          <w:rFonts w:asciiTheme="minorHAnsi" w:hAnsiTheme="minorHAnsi" w:cstheme="minorHAnsi"/>
          <w:b/>
          <w:spacing w:val="3"/>
          <w:sz w:val="22"/>
          <w:szCs w:val="22"/>
        </w:rPr>
        <w:t>o</w:t>
      </w:r>
      <w:r w:rsidRPr="00E23F9D">
        <w:rPr>
          <w:rFonts w:asciiTheme="minorHAnsi" w:hAnsiTheme="minorHAnsi" w:cstheme="minorHAnsi"/>
          <w:b/>
          <w:sz w:val="22"/>
          <w:szCs w:val="22"/>
        </w:rPr>
        <w:t>rt</w:t>
      </w:r>
      <w:r w:rsidRPr="00E23F9D">
        <w:rPr>
          <w:rFonts w:asciiTheme="minorHAnsi" w:hAnsiTheme="minorHAnsi" w:cstheme="minorHAnsi"/>
          <w:b/>
          <w:spacing w:val="6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E23F9D">
        <w:rPr>
          <w:rFonts w:asciiTheme="minorHAnsi" w:hAnsiTheme="minorHAnsi" w:cstheme="minorHAnsi"/>
          <w:sz w:val="22"/>
          <w:szCs w:val="22"/>
        </w:rPr>
        <w:t>i</w:t>
      </w:r>
      <w:r w:rsidRPr="00E23F9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23F9D">
        <w:rPr>
          <w:rFonts w:asciiTheme="minorHAnsi" w:hAnsiTheme="minorHAnsi" w:cstheme="minorHAnsi"/>
          <w:sz w:val="22"/>
          <w:szCs w:val="22"/>
        </w:rPr>
        <w:t>ct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E23F9D">
        <w:rPr>
          <w:rFonts w:asciiTheme="minorHAnsi" w:hAnsiTheme="minorHAnsi" w:cstheme="minorHAnsi"/>
          <w:sz w:val="22"/>
          <w:szCs w:val="22"/>
        </w:rPr>
        <w:t>y</w:t>
      </w:r>
      <w:r w:rsidRPr="00E23F9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23F9D">
        <w:rPr>
          <w:rFonts w:asciiTheme="minorHAnsi" w:hAnsiTheme="minorHAnsi" w:cstheme="minorHAnsi"/>
          <w:sz w:val="22"/>
          <w:szCs w:val="22"/>
        </w:rPr>
        <w:t>o</w:t>
      </w:r>
      <w:r w:rsidRPr="00E23F9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z w:val="22"/>
          <w:szCs w:val="22"/>
        </w:rPr>
        <w:t>t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E23F9D">
        <w:rPr>
          <w:rFonts w:asciiTheme="minorHAnsi" w:hAnsiTheme="minorHAnsi" w:cstheme="minorHAnsi"/>
          <w:sz w:val="22"/>
          <w:szCs w:val="22"/>
        </w:rPr>
        <w:t>e</w:t>
      </w:r>
      <w:r w:rsidRPr="00E23F9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E23F9D">
        <w:rPr>
          <w:rFonts w:asciiTheme="minorHAnsi" w:hAnsiTheme="minorHAnsi" w:cstheme="minorHAnsi"/>
          <w:sz w:val="22"/>
          <w:szCs w:val="22"/>
        </w:rPr>
        <w:t>a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E23F9D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23F9D">
        <w:rPr>
          <w:rFonts w:asciiTheme="minorHAnsi" w:hAnsiTheme="minorHAnsi" w:cstheme="minorHAnsi"/>
          <w:sz w:val="22"/>
          <w:szCs w:val="22"/>
        </w:rPr>
        <w:t>g</w:t>
      </w:r>
      <w:r w:rsidRPr="00E23F9D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-1"/>
          <w:w w:val="101"/>
          <w:sz w:val="22"/>
          <w:szCs w:val="22"/>
        </w:rPr>
        <w:t>D</w:t>
      </w:r>
      <w:r w:rsidRPr="00E23F9D">
        <w:rPr>
          <w:rFonts w:asciiTheme="minorHAnsi" w:hAnsiTheme="minorHAnsi" w:cstheme="minorHAnsi"/>
          <w:spacing w:val="2"/>
          <w:w w:val="101"/>
          <w:sz w:val="22"/>
          <w:szCs w:val="22"/>
        </w:rPr>
        <w:t>i</w:t>
      </w:r>
      <w:r w:rsidRPr="00E23F9D">
        <w:rPr>
          <w:rFonts w:asciiTheme="minorHAnsi" w:hAnsiTheme="minorHAnsi" w:cstheme="minorHAnsi"/>
          <w:spacing w:val="-1"/>
          <w:w w:val="101"/>
          <w:sz w:val="22"/>
          <w:szCs w:val="22"/>
        </w:rPr>
        <w:t>r</w:t>
      </w:r>
      <w:r w:rsidRPr="00E23F9D">
        <w:rPr>
          <w:rFonts w:asciiTheme="minorHAnsi" w:hAnsiTheme="minorHAnsi" w:cstheme="minorHAnsi"/>
          <w:w w:val="101"/>
          <w:sz w:val="22"/>
          <w:szCs w:val="22"/>
        </w:rPr>
        <w:t>ec</w:t>
      </w:r>
      <w:r w:rsidRPr="00E23F9D">
        <w:rPr>
          <w:rFonts w:asciiTheme="minorHAnsi" w:hAnsiTheme="minorHAnsi" w:cstheme="minorHAnsi"/>
          <w:spacing w:val="2"/>
          <w:w w:val="101"/>
          <w:sz w:val="22"/>
          <w:szCs w:val="22"/>
        </w:rPr>
        <w:t>t</w:t>
      </w:r>
      <w:r w:rsidRPr="00E23F9D">
        <w:rPr>
          <w:rFonts w:asciiTheme="minorHAnsi" w:hAnsiTheme="minorHAnsi" w:cstheme="minorHAnsi"/>
          <w:spacing w:val="-2"/>
          <w:w w:val="101"/>
          <w:sz w:val="22"/>
          <w:szCs w:val="22"/>
        </w:rPr>
        <w:t>o</w:t>
      </w:r>
      <w:r w:rsidRPr="00E23F9D">
        <w:rPr>
          <w:rFonts w:asciiTheme="minorHAnsi" w:hAnsiTheme="minorHAnsi" w:cstheme="minorHAnsi"/>
          <w:spacing w:val="-1"/>
          <w:w w:val="101"/>
          <w:sz w:val="22"/>
          <w:szCs w:val="22"/>
        </w:rPr>
        <w:t>r</w:t>
      </w:r>
      <w:r w:rsidRPr="00E23F9D">
        <w:rPr>
          <w:rFonts w:asciiTheme="minorHAnsi" w:hAnsiTheme="minorHAnsi" w:cstheme="minorHAnsi"/>
          <w:w w:val="101"/>
          <w:sz w:val="22"/>
          <w:szCs w:val="22"/>
        </w:rPr>
        <w:t>.</w:t>
      </w:r>
    </w:p>
    <w:p w14:paraId="2FEA8EB3" w14:textId="77777777" w:rsidR="0051513B" w:rsidRPr="00E23F9D" w:rsidRDefault="00A235EE" w:rsidP="00E23F9D">
      <w:pPr>
        <w:spacing w:before="45"/>
        <w:ind w:left="462" w:right="278" w:hanging="350"/>
        <w:rPr>
          <w:rFonts w:asciiTheme="minorHAnsi" w:hAnsiTheme="minorHAnsi" w:cstheme="minorHAnsi"/>
          <w:sz w:val="22"/>
          <w:szCs w:val="22"/>
        </w:rPr>
      </w:pPr>
      <w:r w:rsidRPr="00E23F9D">
        <w:rPr>
          <w:rFonts w:asciiTheme="minorHAnsi" w:eastAsia="Microsoft Sans Serif" w:hAnsiTheme="minorHAnsi" w:cstheme="minorHAnsi"/>
          <w:w w:val="342"/>
          <w:sz w:val="22"/>
          <w:szCs w:val="22"/>
        </w:rPr>
        <w:t xml:space="preserve"> </w:t>
      </w:r>
      <w:r w:rsidRPr="00E23F9D">
        <w:rPr>
          <w:rFonts w:asciiTheme="minorHAnsi" w:eastAsia="Microsoft Sans Serif" w:hAnsiTheme="minorHAnsi" w:cstheme="minorHAnsi"/>
          <w:sz w:val="22"/>
          <w:szCs w:val="22"/>
        </w:rPr>
        <w:t xml:space="preserve">   </w:t>
      </w:r>
      <w:r w:rsidRPr="00E23F9D">
        <w:rPr>
          <w:rFonts w:asciiTheme="minorHAnsi" w:eastAsia="Microsoft Sans Serif" w:hAnsiTheme="minorHAnsi" w:cstheme="minorHAnsi"/>
          <w:spacing w:val="-24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b/>
          <w:spacing w:val="-2"/>
          <w:sz w:val="22"/>
          <w:szCs w:val="22"/>
        </w:rPr>
        <w:t>H</w:t>
      </w:r>
      <w:r w:rsidRPr="00E23F9D">
        <w:rPr>
          <w:rFonts w:asciiTheme="minorHAnsi" w:hAnsiTheme="minorHAnsi" w:cstheme="minorHAnsi"/>
          <w:b/>
          <w:sz w:val="22"/>
          <w:szCs w:val="22"/>
        </w:rPr>
        <w:t>e</w:t>
      </w:r>
      <w:r w:rsidRPr="00E23F9D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E23F9D">
        <w:rPr>
          <w:rFonts w:asciiTheme="minorHAnsi" w:hAnsiTheme="minorHAnsi" w:cstheme="minorHAnsi"/>
          <w:b/>
          <w:sz w:val="22"/>
          <w:szCs w:val="22"/>
        </w:rPr>
        <w:t>d</w:t>
      </w:r>
      <w:r w:rsidRPr="00E23F9D">
        <w:rPr>
          <w:rFonts w:asciiTheme="minorHAnsi" w:hAnsiTheme="minorHAnsi" w:cstheme="minorHAnsi"/>
          <w:b/>
          <w:spacing w:val="5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E23F9D">
        <w:rPr>
          <w:rFonts w:asciiTheme="minorHAnsi" w:hAnsiTheme="minorHAnsi" w:cstheme="minorHAnsi"/>
          <w:b/>
          <w:sz w:val="22"/>
          <w:szCs w:val="22"/>
        </w:rPr>
        <w:t>he</w:t>
      </w:r>
      <w:r w:rsidRPr="00E23F9D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E23F9D">
        <w:rPr>
          <w:rFonts w:asciiTheme="minorHAnsi" w:hAnsiTheme="minorHAnsi" w:cstheme="minorHAnsi"/>
          <w:b/>
          <w:spacing w:val="1"/>
          <w:sz w:val="22"/>
          <w:szCs w:val="22"/>
        </w:rPr>
        <w:t>oa</w:t>
      </w:r>
      <w:r w:rsidRPr="00E23F9D">
        <w:rPr>
          <w:rFonts w:asciiTheme="minorHAnsi" w:hAnsiTheme="minorHAnsi" w:cstheme="minorHAnsi"/>
          <w:b/>
          <w:sz w:val="22"/>
          <w:szCs w:val="22"/>
        </w:rPr>
        <w:t>d</w:t>
      </w:r>
      <w:r w:rsidRPr="00E23F9D">
        <w:rPr>
          <w:rFonts w:asciiTheme="minorHAnsi" w:hAnsiTheme="minorHAnsi" w:cstheme="minorHAnsi"/>
          <w:b/>
          <w:spacing w:val="5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b/>
          <w:sz w:val="22"/>
          <w:szCs w:val="22"/>
        </w:rPr>
        <w:t>Tr</w:t>
      </w:r>
      <w:r w:rsidRPr="00E23F9D">
        <w:rPr>
          <w:rFonts w:asciiTheme="minorHAnsi" w:hAnsiTheme="minorHAnsi" w:cstheme="minorHAnsi"/>
          <w:b/>
          <w:spacing w:val="3"/>
          <w:sz w:val="22"/>
          <w:szCs w:val="22"/>
        </w:rPr>
        <w:t>a</w:t>
      </w:r>
      <w:r w:rsidRPr="00E23F9D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E23F9D">
        <w:rPr>
          <w:rFonts w:asciiTheme="minorHAnsi" w:hAnsiTheme="minorHAnsi" w:cstheme="minorHAnsi"/>
          <w:b/>
          <w:sz w:val="22"/>
          <w:szCs w:val="22"/>
        </w:rPr>
        <w:t>s</w:t>
      </w:r>
      <w:r w:rsidRPr="00E23F9D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E23F9D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E23F9D">
        <w:rPr>
          <w:rFonts w:asciiTheme="minorHAnsi" w:hAnsiTheme="minorHAnsi" w:cstheme="minorHAnsi"/>
          <w:b/>
          <w:spacing w:val="-3"/>
          <w:sz w:val="22"/>
          <w:szCs w:val="22"/>
        </w:rPr>
        <w:t>r</w:t>
      </w:r>
      <w:r w:rsidRPr="00E23F9D">
        <w:rPr>
          <w:rFonts w:asciiTheme="minorHAnsi" w:hAnsiTheme="minorHAnsi" w:cstheme="minorHAnsi"/>
          <w:b/>
          <w:sz w:val="22"/>
          <w:szCs w:val="22"/>
        </w:rPr>
        <w:t>t</w:t>
      </w:r>
      <w:r w:rsidRPr="00E23F9D">
        <w:rPr>
          <w:rFonts w:asciiTheme="minorHAnsi" w:hAnsiTheme="minorHAnsi" w:cstheme="minorHAnsi"/>
          <w:b/>
          <w:spacing w:val="12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b/>
          <w:spacing w:val="-3"/>
          <w:sz w:val="22"/>
          <w:szCs w:val="22"/>
        </w:rPr>
        <w:t>d</w:t>
      </w:r>
      <w:r w:rsidRPr="00E23F9D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E23F9D">
        <w:rPr>
          <w:rFonts w:asciiTheme="minorHAnsi" w:hAnsiTheme="minorHAnsi" w:cstheme="minorHAnsi"/>
          <w:b/>
          <w:spacing w:val="-2"/>
          <w:sz w:val="22"/>
          <w:szCs w:val="22"/>
        </w:rPr>
        <w:t>v</w:t>
      </w:r>
      <w:r w:rsidRPr="00E23F9D">
        <w:rPr>
          <w:rFonts w:asciiTheme="minorHAnsi" w:hAnsiTheme="minorHAnsi" w:cstheme="minorHAnsi"/>
          <w:b/>
          <w:sz w:val="22"/>
          <w:szCs w:val="22"/>
        </w:rPr>
        <w:t>is</w:t>
      </w:r>
      <w:r w:rsidRPr="00E23F9D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E23F9D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E23F9D">
        <w:rPr>
          <w:rFonts w:asciiTheme="minorHAnsi" w:hAnsiTheme="minorHAnsi" w:cstheme="minorHAnsi"/>
          <w:b/>
          <w:sz w:val="22"/>
          <w:szCs w:val="22"/>
        </w:rPr>
        <w:t>n</w:t>
      </w:r>
      <w:r w:rsidRPr="00E23F9D">
        <w:rPr>
          <w:rFonts w:asciiTheme="minorHAnsi" w:hAnsiTheme="minorHAnsi" w:cstheme="minorHAnsi"/>
          <w:b/>
          <w:spacing w:val="8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E23F9D">
        <w:rPr>
          <w:rFonts w:asciiTheme="minorHAnsi" w:hAnsiTheme="minorHAnsi" w:cstheme="minorHAnsi"/>
          <w:b/>
          <w:sz w:val="22"/>
          <w:szCs w:val="22"/>
        </w:rPr>
        <w:t>f</w:t>
      </w:r>
      <w:r w:rsidRPr="00E23F9D">
        <w:rPr>
          <w:rFonts w:asciiTheme="minorHAnsi" w:hAnsiTheme="minorHAnsi" w:cstheme="minorHAnsi"/>
          <w:b/>
          <w:spacing w:val="4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b/>
          <w:spacing w:val="3"/>
          <w:sz w:val="22"/>
          <w:szCs w:val="22"/>
        </w:rPr>
        <w:t>T</w:t>
      </w:r>
      <w:r w:rsidRPr="00E23F9D">
        <w:rPr>
          <w:rFonts w:asciiTheme="minorHAnsi" w:hAnsiTheme="minorHAnsi" w:cstheme="minorHAnsi"/>
          <w:b/>
          <w:sz w:val="22"/>
          <w:szCs w:val="22"/>
        </w:rPr>
        <w:t>T</w:t>
      </w:r>
      <w:r w:rsidRPr="00E23F9D">
        <w:rPr>
          <w:rFonts w:asciiTheme="minorHAnsi" w:hAnsiTheme="minorHAnsi" w:cstheme="minorHAnsi"/>
          <w:b/>
          <w:spacing w:val="-1"/>
          <w:sz w:val="22"/>
          <w:szCs w:val="22"/>
        </w:rPr>
        <w:t>D</w:t>
      </w:r>
      <w:r w:rsidRPr="00E23F9D">
        <w:rPr>
          <w:rFonts w:asciiTheme="minorHAnsi" w:hAnsiTheme="minorHAnsi" w:cstheme="minorHAnsi"/>
          <w:b/>
          <w:sz w:val="22"/>
          <w:szCs w:val="22"/>
        </w:rPr>
        <w:t>P</w:t>
      </w:r>
      <w:r w:rsidRPr="00E23F9D">
        <w:rPr>
          <w:rFonts w:asciiTheme="minorHAnsi" w:hAnsiTheme="minorHAnsi" w:cstheme="minorHAnsi"/>
          <w:b/>
          <w:spacing w:val="7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E23F9D">
        <w:rPr>
          <w:rFonts w:asciiTheme="minorHAnsi" w:hAnsiTheme="minorHAnsi" w:cstheme="minorHAnsi"/>
          <w:b/>
          <w:spacing w:val="2"/>
          <w:sz w:val="22"/>
          <w:szCs w:val="22"/>
        </w:rPr>
        <w:t>n</w:t>
      </w:r>
      <w:r w:rsidRPr="00E23F9D">
        <w:rPr>
          <w:rFonts w:asciiTheme="minorHAnsi" w:hAnsiTheme="minorHAnsi" w:cstheme="minorHAnsi"/>
          <w:b/>
          <w:sz w:val="22"/>
          <w:szCs w:val="22"/>
        </w:rPr>
        <w:t>d</w:t>
      </w:r>
      <w:r w:rsidRPr="00E23F9D">
        <w:rPr>
          <w:rFonts w:asciiTheme="minorHAnsi" w:hAnsiTheme="minorHAnsi" w:cstheme="minorHAnsi"/>
          <w:b/>
          <w:spacing w:val="4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b/>
          <w:spacing w:val="-3"/>
          <w:sz w:val="22"/>
          <w:szCs w:val="22"/>
        </w:rPr>
        <w:t>r</w:t>
      </w:r>
      <w:r w:rsidRPr="00E23F9D">
        <w:rPr>
          <w:rFonts w:asciiTheme="minorHAnsi" w:hAnsiTheme="minorHAnsi" w:cstheme="minorHAnsi"/>
          <w:b/>
          <w:sz w:val="22"/>
          <w:szCs w:val="22"/>
        </w:rPr>
        <w:t>e</w:t>
      </w:r>
      <w:r w:rsidRPr="00E23F9D">
        <w:rPr>
          <w:rFonts w:asciiTheme="minorHAnsi" w:hAnsiTheme="minorHAnsi" w:cstheme="minorHAnsi"/>
          <w:b/>
          <w:spacing w:val="3"/>
          <w:sz w:val="22"/>
          <w:szCs w:val="22"/>
        </w:rPr>
        <w:t>s</w:t>
      </w:r>
      <w:r w:rsidRPr="00E23F9D">
        <w:rPr>
          <w:rFonts w:asciiTheme="minorHAnsi" w:hAnsiTheme="minorHAnsi" w:cstheme="minorHAnsi"/>
          <w:b/>
          <w:sz w:val="22"/>
          <w:szCs w:val="22"/>
        </w:rPr>
        <w:t>p</w:t>
      </w:r>
      <w:r w:rsidRPr="00E23F9D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E23F9D">
        <w:rPr>
          <w:rFonts w:asciiTheme="minorHAnsi" w:hAnsiTheme="minorHAnsi" w:cstheme="minorHAnsi"/>
          <w:b/>
          <w:sz w:val="22"/>
          <w:szCs w:val="22"/>
        </w:rPr>
        <w:t>nsible</w:t>
      </w:r>
      <w:r w:rsidRPr="00E23F9D">
        <w:rPr>
          <w:rFonts w:asciiTheme="minorHAnsi" w:hAnsiTheme="minorHAnsi" w:cstheme="minorHAnsi"/>
          <w:b/>
          <w:spacing w:val="11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b/>
          <w:spacing w:val="1"/>
          <w:sz w:val="22"/>
          <w:szCs w:val="22"/>
        </w:rPr>
        <w:t>fo</w:t>
      </w:r>
      <w:r w:rsidRPr="00E23F9D">
        <w:rPr>
          <w:rFonts w:asciiTheme="minorHAnsi" w:hAnsiTheme="minorHAnsi" w:cstheme="minorHAnsi"/>
          <w:b/>
          <w:sz w:val="22"/>
          <w:szCs w:val="22"/>
        </w:rPr>
        <w:t>r</w:t>
      </w:r>
      <w:r w:rsidRPr="00E23F9D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E23F9D">
        <w:rPr>
          <w:rFonts w:asciiTheme="minorHAnsi" w:hAnsiTheme="minorHAnsi" w:cstheme="minorHAnsi"/>
          <w:b/>
          <w:sz w:val="22"/>
          <w:szCs w:val="22"/>
        </w:rPr>
        <w:t>n</w:t>
      </w:r>
      <w:r w:rsidRPr="00E23F9D">
        <w:rPr>
          <w:rFonts w:asciiTheme="minorHAnsi" w:hAnsiTheme="minorHAnsi" w:cstheme="minorHAnsi"/>
          <w:b/>
          <w:spacing w:val="2"/>
          <w:sz w:val="22"/>
          <w:szCs w:val="22"/>
        </w:rPr>
        <w:t>n</w:t>
      </w:r>
      <w:r w:rsidRPr="00E23F9D">
        <w:rPr>
          <w:rFonts w:asciiTheme="minorHAnsi" w:hAnsiTheme="minorHAnsi" w:cstheme="minorHAnsi"/>
          <w:b/>
          <w:spacing w:val="-3"/>
          <w:sz w:val="22"/>
          <w:szCs w:val="22"/>
        </w:rPr>
        <w:t>u</w:t>
      </w:r>
      <w:r w:rsidRPr="00E23F9D">
        <w:rPr>
          <w:rFonts w:asciiTheme="minorHAnsi" w:hAnsiTheme="minorHAnsi" w:cstheme="minorHAnsi"/>
          <w:b/>
          <w:spacing w:val="3"/>
          <w:sz w:val="22"/>
          <w:szCs w:val="22"/>
        </w:rPr>
        <w:t>a</w:t>
      </w:r>
      <w:r w:rsidRPr="00E23F9D">
        <w:rPr>
          <w:rFonts w:asciiTheme="minorHAnsi" w:hAnsiTheme="minorHAnsi" w:cstheme="minorHAnsi"/>
          <w:b/>
          <w:sz w:val="22"/>
          <w:szCs w:val="22"/>
        </w:rPr>
        <w:t>l</w:t>
      </w:r>
      <w:r w:rsidRPr="00E23F9D">
        <w:rPr>
          <w:rFonts w:asciiTheme="minorHAnsi" w:hAnsiTheme="minorHAnsi" w:cstheme="minorHAnsi"/>
          <w:b/>
          <w:spacing w:val="7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b/>
          <w:spacing w:val="1"/>
          <w:sz w:val="22"/>
          <w:szCs w:val="22"/>
        </w:rPr>
        <w:t>F</w:t>
      </w:r>
      <w:r w:rsidRPr="00E23F9D">
        <w:rPr>
          <w:rFonts w:asciiTheme="minorHAnsi" w:hAnsiTheme="minorHAnsi" w:cstheme="minorHAnsi"/>
          <w:b/>
          <w:sz w:val="22"/>
          <w:szCs w:val="22"/>
        </w:rPr>
        <w:t>leet</w:t>
      </w:r>
      <w:r w:rsidRPr="00E23F9D">
        <w:rPr>
          <w:rFonts w:asciiTheme="minorHAnsi" w:hAnsiTheme="minorHAnsi" w:cstheme="minorHAnsi"/>
          <w:b/>
          <w:spacing w:val="7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b/>
          <w:spacing w:val="-2"/>
          <w:w w:val="101"/>
          <w:sz w:val="22"/>
          <w:szCs w:val="22"/>
        </w:rPr>
        <w:t>O</w:t>
      </w:r>
      <w:r w:rsidRPr="00E23F9D">
        <w:rPr>
          <w:rFonts w:asciiTheme="minorHAnsi" w:hAnsiTheme="minorHAnsi" w:cstheme="minorHAnsi"/>
          <w:b/>
          <w:spacing w:val="2"/>
          <w:w w:val="101"/>
          <w:sz w:val="22"/>
          <w:szCs w:val="22"/>
        </w:rPr>
        <w:t>p</w:t>
      </w:r>
      <w:r w:rsidRPr="00E23F9D">
        <w:rPr>
          <w:rFonts w:asciiTheme="minorHAnsi" w:hAnsiTheme="minorHAnsi" w:cstheme="minorHAnsi"/>
          <w:b/>
          <w:spacing w:val="-3"/>
          <w:w w:val="101"/>
          <w:sz w:val="22"/>
          <w:szCs w:val="22"/>
        </w:rPr>
        <w:t>e</w:t>
      </w:r>
      <w:r w:rsidRPr="00E23F9D">
        <w:rPr>
          <w:rFonts w:asciiTheme="minorHAnsi" w:hAnsiTheme="minorHAnsi" w:cstheme="minorHAnsi"/>
          <w:b/>
          <w:w w:val="101"/>
          <w:sz w:val="22"/>
          <w:szCs w:val="22"/>
        </w:rPr>
        <w:t>r</w:t>
      </w:r>
      <w:r w:rsidRPr="00E23F9D">
        <w:rPr>
          <w:rFonts w:asciiTheme="minorHAnsi" w:hAnsiTheme="minorHAnsi" w:cstheme="minorHAnsi"/>
          <w:b/>
          <w:spacing w:val="1"/>
          <w:w w:val="101"/>
          <w:sz w:val="22"/>
          <w:szCs w:val="22"/>
        </w:rPr>
        <w:t>a</w:t>
      </w:r>
      <w:r w:rsidRPr="00E23F9D">
        <w:rPr>
          <w:rFonts w:asciiTheme="minorHAnsi" w:hAnsiTheme="minorHAnsi" w:cstheme="minorHAnsi"/>
          <w:b/>
          <w:spacing w:val="-1"/>
          <w:w w:val="101"/>
          <w:sz w:val="22"/>
          <w:szCs w:val="22"/>
        </w:rPr>
        <w:t>t</w:t>
      </w:r>
      <w:r w:rsidRPr="00E23F9D">
        <w:rPr>
          <w:rFonts w:asciiTheme="minorHAnsi" w:hAnsiTheme="minorHAnsi" w:cstheme="minorHAnsi"/>
          <w:b/>
          <w:w w:val="101"/>
          <w:sz w:val="22"/>
          <w:szCs w:val="22"/>
        </w:rPr>
        <w:t>i</w:t>
      </w:r>
      <w:r w:rsidRPr="00E23F9D">
        <w:rPr>
          <w:rFonts w:asciiTheme="minorHAnsi" w:hAnsiTheme="minorHAnsi" w:cstheme="minorHAnsi"/>
          <w:b/>
          <w:spacing w:val="3"/>
          <w:w w:val="101"/>
          <w:sz w:val="22"/>
          <w:szCs w:val="22"/>
        </w:rPr>
        <w:t>o</w:t>
      </w:r>
      <w:r w:rsidRPr="00E23F9D">
        <w:rPr>
          <w:rFonts w:asciiTheme="minorHAnsi" w:hAnsiTheme="minorHAnsi" w:cstheme="minorHAnsi"/>
          <w:b/>
          <w:spacing w:val="-3"/>
          <w:w w:val="101"/>
          <w:sz w:val="22"/>
          <w:szCs w:val="22"/>
        </w:rPr>
        <w:t>n</w:t>
      </w:r>
      <w:r w:rsidRPr="00E23F9D">
        <w:rPr>
          <w:rFonts w:asciiTheme="minorHAnsi" w:hAnsiTheme="minorHAnsi" w:cstheme="minorHAnsi"/>
          <w:b/>
          <w:w w:val="101"/>
          <w:sz w:val="22"/>
          <w:szCs w:val="22"/>
        </w:rPr>
        <w:t xml:space="preserve">s </w:t>
      </w:r>
      <w:r w:rsidRPr="00E23F9D">
        <w:rPr>
          <w:rFonts w:asciiTheme="minorHAnsi" w:hAnsiTheme="minorHAnsi" w:cstheme="minorHAnsi"/>
          <w:b/>
          <w:sz w:val="22"/>
          <w:szCs w:val="22"/>
        </w:rPr>
        <w:t>Bu</w:t>
      </w:r>
      <w:r w:rsidRPr="00E23F9D">
        <w:rPr>
          <w:rFonts w:asciiTheme="minorHAnsi" w:hAnsiTheme="minorHAnsi" w:cstheme="minorHAnsi"/>
          <w:b/>
          <w:spacing w:val="-3"/>
          <w:sz w:val="22"/>
          <w:szCs w:val="22"/>
        </w:rPr>
        <w:t>d</w:t>
      </w:r>
      <w:r w:rsidRPr="00E23F9D">
        <w:rPr>
          <w:rFonts w:asciiTheme="minorHAnsi" w:hAnsiTheme="minorHAnsi" w:cstheme="minorHAnsi"/>
          <w:b/>
          <w:spacing w:val="1"/>
          <w:sz w:val="22"/>
          <w:szCs w:val="22"/>
        </w:rPr>
        <w:t>g</w:t>
      </w:r>
      <w:r w:rsidRPr="00E23F9D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E23F9D">
        <w:rPr>
          <w:rFonts w:asciiTheme="minorHAnsi" w:hAnsiTheme="minorHAnsi" w:cstheme="minorHAnsi"/>
          <w:b/>
          <w:sz w:val="22"/>
          <w:szCs w:val="22"/>
        </w:rPr>
        <w:t>t</w:t>
      </w:r>
      <w:r w:rsidRPr="00E23F9D">
        <w:rPr>
          <w:rFonts w:asciiTheme="minorHAnsi" w:hAnsiTheme="minorHAnsi" w:cstheme="minorHAnsi"/>
          <w:b/>
          <w:spacing w:val="6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E23F9D">
        <w:rPr>
          <w:rFonts w:asciiTheme="minorHAnsi" w:hAnsiTheme="minorHAnsi" w:cstheme="minorHAnsi"/>
          <w:b/>
          <w:sz w:val="22"/>
          <w:szCs w:val="22"/>
        </w:rPr>
        <w:t>f</w:t>
      </w:r>
      <w:r w:rsidRPr="00E23F9D">
        <w:rPr>
          <w:rFonts w:asciiTheme="minorHAnsi" w:hAnsiTheme="minorHAnsi" w:cstheme="minorHAnsi"/>
          <w:b/>
          <w:spacing w:val="4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E23F9D">
        <w:rPr>
          <w:rFonts w:asciiTheme="minorHAnsi" w:hAnsiTheme="minorHAnsi" w:cstheme="minorHAnsi"/>
          <w:b/>
          <w:sz w:val="22"/>
          <w:szCs w:val="22"/>
        </w:rPr>
        <w:t>upees</w:t>
      </w:r>
      <w:r w:rsidRPr="00E23F9D">
        <w:rPr>
          <w:rFonts w:asciiTheme="minorHAnsi" w:hAnsiTheme="minorHAnsi" w:cstheme="minorHAnsi"/>
          <w:b/>
          <w:spacing w:val="1"/>
          <w:sz w:val="22"/>
          <w:szCs w:val="22"/>
        </w:rPr>
        <w:t>1</w:t>
      </w:r>
      <w:r w:rsidRPr="00E23F9D">
        <w:rPr>
          <w:rFonts w:asciiTheme="minorHAnsi" w:hAnsiTheme="minorHAnsi" w:cstheme="minorHAnsi"/>
          <w:b/>
          <w:sz w:val="22"/>
          <w:szCs w:val="22"/>
        </w:rPr>
        <w:t>0</w:t>
      </w:r>
      <w:r w:rsidRPr="00E23F9D">
        <w:rPr>
          <w:rFonts w:asciiTheme="minorHAnsi" w:hAnsiTheme="minorHAnsi" w:cstheme="minorHAnsi"/>
          <w:b/>
          <w:spacing w:val="12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b/>
          <w:spacing w:val="-3"/>
          <w:sz w:val="22"/>
          <w:szCs w:val="22"/>
        </w:rPr>
        <w:t>c</w:t>
      </w:r>
      <w:r w:rsidRPr="00E23F9D">
        <w:rPr>
          <w:rFonts w:asciiTheme="minorHAnsi" w:hAnsiTheme="minorHAnsi" w:cstheme="minorHAnsi"/>
          <w:b/>
          <w:sz w:val="22"/>
          <w:szCs w:val="22"/>
        </w:rPr>
        <w:t>r</w:t>
      </w:r>
      <w:r w:rsidRPr="00E23F9D">
        <w:rPr>
          <w:rFonts w:asciiTheme="minorHAnsi" w:hAnsiTheme="minorHAnsi" w:cstheme="minorHAnsi"/>
          <w:b/>
          <w:spacing w:val="3"/>
          <w:sz w:val="22"/>
          <w:szCs w:val="22"/>
        </w:rPr>
        <w:t>o</w:t>
      </w:r>
      <w:r w:rsidRPr="00E23F9D">
        <w:rPr>
          <w:rFonts w:asciiTheme="minorHAnsi" w:hAnsiTheme="minorHAnsi" w:cstheme="minorHAnsi"/>
          <w:b/>
          <w:sz w:val="22"/>
          <w:szCs w:val="22"/>
        </w:rPr>
        <w:t>r</w:t>
      </w:r>
      <w:r w:rsidRPr="00E23F9D">
        <w:rPr>
          <w:rFonts w:asciiTheme="minorHAnsi" w:hAnsiTheme="minorHAnsi" w:cstheme="minorHAnsi"/>
          <w:b/>
          <w:spacing w:val="-3"/>
          <w:sz w:val="22"/>
          <w:szCs w:val="22"/>
        </w:rPr>
        <w:t>e</w:t>
      </w:r>
      <w:r w:rsidRPr="00E23F9D">
        <w:rPr>
          <w:rFonts w:asciiTheme="minorHAnsi" w:hAnsiTheme="minorHAnsi" w:cstheme="minorHAnsi"/>
          <w:sz w:val="22"/>
          <w:szCs w:val="22"/>
        </w:rPr>
        <w:t>,</w:t>
      </w:r>
      <w:r w:rsidRPr="00E23F9D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z w:val="22"/>
          <w:szCs w:val="22"/>
        </w:rPr>
        <w:t>t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E23F9D">
        <w:rPr>
          <w:rFonts w:asciiTheme="minorHAnsi" w:hAnsiTheme="minorHAnsi" w:cstheme="minorHAnsi"/>
          <w:sz w:val="22"/>
          <w:szCs w:val="22"/>
        </w:rPr>
        <w:t>e</w:t>
      </w:r>
      <w:r w:rsidRPr="00E23F9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z w:val="22"/>
          <w:szCs w:val="22"/>
        </w:rPr>
        <w:t>P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&amp;</w:t>
      </w:r>
      <w:r w:rsidRPr="00E23F9D">
        <w:rPr>
          <w:rFonts w:asciiTheme="minorHAnsi" w:hAnsiTheme="minorHAnsi" w:cstheme="minorHAnsi"/>
          <w:sz w:val="22"/>
          <w:szCs w:val="22"/>
        </w:rPr>
        <w:t>L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E23F9D">
        <w:rPr>
          <w:rFonts w:asciiTheme="minorHAnsi" w:hAnsiTheme="minorHAnsi" w:cstheme="minorHAnsi"/>
          <w:sz w:val="22"/>
          <w:szCs w:val="22"/>
        </w:rPr>
        <w:t>f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E23F9D">
        <w:rPr>
          <w:rFonts w:asciiTheme="minorHAnsi" w:hAnsiTheme="minorHAnsi" w:cstheme="minorHAnsi"/>
          <w:sz w:val="22"/>
          <w:szCs w:val="22"/>
        </w:rPr>
        <w:t>e</w:t>
      </w:r>
      <w:r w:rsidRPr="00E23F9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23F9D">
        <w:rPr>
          <w:rFonts w:asciiTheme="minorHAnsi" w:hAnsiTheme="minorHAnsi" w:cstheme="minorHAnsi"/>
          <w:sz w:val="22"/>
          <w:szCs w:val="22"/>
        </w:rPr>
        <w:t>at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23F9D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E23F9D">
        <w:rPr>
          <w:rFonts w:asciiTheme="minorHAnsi" w:hAnsiTheme="minorHAnsi" w:cstheme="minorHAnsi"/>
          <w:sz w:val="22"/>
          <w:szCs w:val="22"/>
        </w:rPr>
        <w:t>al</w:t>
      </w:r>
      <w:r w:rsidRPr="00E23F9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op</w:t>
      </w:r>
      <w:r w:rsidRPr="00E23F9D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23F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23F9D">
        <w:rPr>
          <w:rFonts w:asciiTheme="minorHAnsi" w:hAnsiTheme="minorHAnsi" w:cstheme="minorHAnsi"/>
          <w:sz w:val="22"/>
          <w:szCs w:val="22"/>
        </w:rPr>
        <w:t>i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23F9D">
        <w:rPr>
          <w:rFonts w:asciiTheme="minorHAnsi" w:hAnsiTheme="minorHAnsi" w:cstheme="minorHAnsi"/>
          <w:sz w:val="22"/>
          <w:szCs w:val="22"/>
        </w:rPr>
        <w:t>s</w:t>
      </w:r>
      <w:r w:rsidRPr="00E23F9D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23F9D">
        <w:rPr>
          <w:rFonts w:asciiTheme="minorHAnsi" w:hAnsiTheme="minorHAnsi" w:cstheme="minorHAnsi"/>
          <w:sz w:val="22"/>
          <w:szCs w:val="22"/>
        </w:rPr>
        <w:t>f</w:t>
      </w:r>
      <w:r w:rsidRPr="00E23F9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z w:val="22"/>
          <w:szCs w:val="22"/>
        </w:rPr>
        <w:t>t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E23F9D">
        <w:rPr>
          <w:rFonts w:asciiTheme="minorHAnsi" w:hAnsiTheme="minorHAnsi" w:cstheme="minorHAnsi"/>
          <w:sz w:val="22"/>
          <w:szCs w:val="22"/>
        </w:rPr>
        <w:t>e</w:t>
      </w:r>
      <w:r w:rsidRPr="00E23F9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z w:val="22"/>
          <w:szCs w:val="22"/>
        </w:rPr>
        <w:t>R</w:t>
      </w:r>
      <w:r w:rsidRPr="00E23F9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23F9D">
        <w:rPr>
          <w:rFonts w:asciiTheme="minorHAnsi" w:hAnsiTheme="minorHAnsi" w:cstheme="minorHAnsi"/>
          <w:sz w:val="22"/>
          <w:szCs w:val="22"/>
        </w:rPr>
        <w:t>D</w:t>
      </w:r>
      <w:r w:rsidRPr="00E23F9D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23F9D">
        <w:rPr>
          <w:rFonts w:asciiTheme="minorHAnsi" w:hAnsiTheme="minorHAnsi" w:cstheme="minorHAnsi"/>
          <w:sz w:val="22"/>
          <w:szCs w:val="22"/>
        </w:rPr>
        <w:t>d</w:t>
      </w:r>
      <w:r w:rsidRPr="00E23F9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z w:val="22"/>
          <w:szCs w:val="22"/>
        </w:rPr>
        <w:t>acti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E23F9D">
        <w:rPr>
          <w:rFonts w:asciiTheme="minorHAnsi" w:hAnsiTheme="minorHAnsi" w:cstheme="minorHAnsi"/>
          <w:sz w:val="22"/>
          <w:szCs w:val="22"/>
        </w:rPr>
        <w:t>it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E23F9D">
        <w:rPr>
          <w:rFonts w:asciiTheme="minorHAnsi" w:hAnsiTheme="minorHAnsi" w:cstheme="minorHAnsi"/>
          <w:sz w:val="22"/>
          <w:szCs w:val="22"/>
        </w:rPr>
        <w:t>es</w:t>
      </w:r>
      <w:r w:rsidRPr="00E23F9D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-1"/>
          <w:w w:val="101"/>
          <w:sz w:val="22"/>
          <w:szCs w:val="22"/>
        </w:rPr>
        <w:t>r</w:t>
      </w:r>
      <w:r w:rsidRPr="00E23F9D">
        <w:rPr>
          <w:rFonts w:asciiTheme="minorHAnsi" w:hAnsiTheme="minorHAnsi" w:cstheme="minorHAnsi"/>
          <w:w w:val="101"/>
          <w:sz w:val="22"/>
          <w:szCs w:val="22"/>
        </w:rPr>
        <w:t xml:space="preserve">elated </w:t>
      </w:r>
      <w:r w:rsidRPr="00E23F9D">
        <w:rPr>
          <w:rFonts w:asciiTheme="minorHAnsi" w:hAnsiTheme="minorHAnsi" w:cstheme="minorHAnsi"/>
          <w:sz w:val="22"/>
          <w:szCs w:val="22"/>
        </w:rPr>
        <w:t>to</w:t>
      </w:r>
      <w:r w:rsidRPr="00E23F9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z w:val="22"/>
          <w:szCs w:val="22"/>
        </w:rPr>
        <w:t>l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nk</w:t>
      </w:r>
      <w:r w:rsidRPr="00E23F9D">
        <w:rPr>
          <w:rFonts w:asciiTheme="minorHAnsi" w:hAnsiTheme="minorHAnsi" w:cstheme="minorHAnsi"/>
          <w:sz w:val="22"/>
          <w:szCs w:val="22"/>
        </w:rPr>
        <w:t>i</w:t>
      </w:r>
      <w:r w:rsidRPr="00E23F9D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E23F9D">
        <w:rPr>
          <w:rFonts w:asciiTheme="minorHAnsi" w:hAnsiTheme="minorHAnsi" w:cstheme="minorHAnsi"/>
          <w:sz w:val="22"/>
          <w:szCs w:val="22"/>
        </w:rPr>
        <w:t>g</w:t>
      </w:r>
      <w:r w:rsidRPr="00E23F9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z w:val="22"/>
          <w:szCs w:val="22"/>
        </w:rPr>
        <w:t>t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E23F9D">
        <w:rPr>
          <w:rFonts w:asciiTheme="minorHAnsi" w:hAnsiTheme="minorHAnsi" w:cstheme="minorHAnsi"/>
          <w:sz w:val="22"/>
          <w:szCs w:val="22"/>
        </w:rPr>
        <w:t>e</w:t>
      </w:r>
      <w:r w:rsidRPr="00E23F9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23F9D">
        <w:rPr>
          <w:rFonts w:asciiTheme="minorHAnsi" w:hAnsiTheme="minorHAnsi" w:cstheme="minorHAnsi"/>
          <w:sz w:val="22"/>
          <w:szCs w:val="22"/>
        </w:rPr>
        <w:t>e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q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E23F9D">
        <w:rPr>
          <w:rFonts w:asciiTheme="minorHAnsi" w:hAnsiTheme="minorHAnsi" w:cstheme="minorHAnsi"/>
          <w:sz w:val="22"/>
          <w:szCs w:val="22"/>
        </w:rPr>
        <w:t>i</w:t>
      </w:r>
      <w:r w:rsidRPr="00E23F9D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E23F9D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23F9D">
        <w:rPr>
          <w:rFonts w:asciiTheme="minorHAnsi" w:hAnsiTheme="minorHAnsi" w:cstheme="minorHAnsi"/>
          <w:sz w:val="22"/>
          <w:szCs w:val="22"/>
        </w:rPr>
        <w:t>e</w:t>
      </w:r>
      <w:r w:rsidRPr="00E23F9D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E23F9D">
        <w:rPr>
          <w:rFonts w:asciiTheme="minorHAnsi" w:hAnsiTheme="minorHAnsi" w:cstheme="minorHAnsi"/>
          <w:sz w:val="22"/>
          <w:szCs w:val="22"/>
        </w:rPr>
        <w:t>ts</w:t>
      </w:r>
      <w:r w:rsidRPr="00E23F9D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23F9D">
        <w:rPr>
          <w:rFonts w:asciiTheme="minorHAnsi" w:hAnsiTheme="minorHAnsi" w:cstheme="minorHAnsi"/>
          <w:sz w:val="22"/>
          <w:szCs w:val="22"/>
        </w:rPr>
        <w:t>f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23F9D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23F9D">
        <w:rPr>
          <w:rFonts w:asciiTheme="minorHAnsi" w:hAnsiTheme="minorHAnsi" w:cstheme="minorHAnsi"/>
          <w:sz w:val="22"/>
          <w:szCs w:val="22"/>
        </w:rPr>
        <w:t>al</w:t>
      </w:r>
      <w:r w:rsidRPr="00E23F9D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23F9D">
        <w:rPr>
          <w:rFonts w:asciiTheme="minorHAnsi" w:hAnsiTheme="minorHAnsi" w:cstheme="minorHAnsi"/>
          <w:sz w:val="22"/>
          <w:szCs w:val="22"/>
        </w:rPr>
        <w:t>d</w:t>
      </w:r>
      <w:r w:rsidRPr="00E23F9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z w:val="22"/>
          <w:szCs w:val="22"/>
        </w:rPr>
        <w:t>e</w:t>
      </w:r>
      <w:r w:rsidRPr="00E23F9D">
        <w:rPr>
          <w:rFonts w:asciiTheme="minorHAnsi" w:hAnsiTheme="minorHAnsi" w:cstheme="minorHAnsi"/>
          <w:spacing w:val="3"/>
          <w:sz w:val="22"/>
          <w:szCs w:val="22"/>
        </w:rPr>
        <w:t>x</w:t>
      </w:r>
      <w:r w:rsidRPr="00E23F9D">
        <w:rPr>
          <w:rFonts w:asciiTheme="minorHAnsi" w:hAnsiTheme="minorHAnsi" w:cstheme="minorHAnsi"/>
          <w:sz w:val="22"/>
          <w:szCs w:val="22"/>
        </w:rPr>
        <w:t>te</w:t>
      </w:r>
      <w:r w:rsidRPr="00E23F9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23F9D">
        <w:rPr>
          <w:rFonts w:asciiTheme="minorHAnsi" w:hAnsiTheme="minorHAnsi" w:cstheme="minorHAnsi"/>
          <w:sz w:val="22"/>
          <w:szCs w:val="22"/>
        </w:rPr>
        <w:t>al</w:t>
      </w:r>
      <w:r w:rsidRPr="00E23F9D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z w:val="22"/>
          <w:szCs w:val="22"/>
        </w:rPr>
        <w:t>clie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23F9D">
        <w:rPr>
          <w:rFonts w:asciiTheme="minorHAnsi" w:hAnsiTheme="minorHAnsi" w:cstheme="minorHAnsi"/>
          <w:sz w:val="22"/>
          <w:szCs w:val="22"/>
        </w:rPr>
        <w:t>ts,</w:t>
      </w:r>
      <w:r w:rsidRPr="00E23F9D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E23F9D">
        <w:rPr>
          <w:rFonts w:asciiTheme="minorHAnsi" w:hAnsiTheme="minorHAnsi" w:cstheme="minorHAnsi"/>
          <w:sz w:val="22"/>
          <w:szCs w:val="22"/>
        </w:rPr>
        <w:t>l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23F9D">
        <w:rPr>
          <w:rFonts w:asciiTheme="minorHAnsi" w:hAnsiTheme="minorHAnsi" w:cstheme="minorHAnsi"/>
          <w:sz w:val="22"/>
          <w:szCs w:val="22"/>
        </w:rPr>
        <w:t>ad</w:t>
      </w:r>
      <w:r w:rsidRPr="00E23F9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z w:val="22"/>
          <w:szCs w:val="22"/>
        </w:rPr>
        <w:t>t</w:t>
      </w:r>
      <w:r w:rsidRPr="00E23F9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23F9D">
        <w:rPr>
          <w:rFonts w:asciiTheme="minorHAnsi" w:hAnsiTheme="minorHAnsi" w:cstheme="minorHAnsi"/>
          <w:sz w:val="22"/>
          <w:szCs w:val="22"/>
        </w:rPr>
        <w:t>a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23F9D">
        <w:rPr>
          <w:rFonts w:asciiTheme="minorHAnsi" w:hAnsiTheme="minorHAnsi" w:cstheme="minorHAnsi"/>
          <w:sz w:val="22"/>
          <w:szCs w:val="22"/>
        </w:rPr>
        <w:t>s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23F9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23F9D">
        <w:rPr>
          <w:rFonts w:asciiTheme="minorHAnsi" w:hAnsiTheme="minorHAnsi" w:cstheme="minorHAnsi"/>
          <w:sz w:val="22"/>
          <w:szCs w:val="22"/>
        </w:rPr>
        <w:t>t</w:t>
      </w:r>
      <w:r w:rsidRPr="00E23F9D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23F9D">
        <w:rPr>
          <w:rFonts w:asciiTheme="minorHAnsi" w:hAnsiTheme="minorHAnsi" w:cstheme="minorHAnsi"/>
          <w:sz w:val="22"/>
          <w:szCs w:val="22"/>
        </w:rPr>
        <w:t>elated</w:t>
      </w:r>
      <w:r w:rsidRPr="00E23F9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E23F9D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23F9D">
        <w:rPr>
          <w:rFonts w:asciiTheme="minorHAnsi" w:hAnsiTheme="minorHAnsi" w:cstheme="minorHAnsi"/>
          <w:sz w:val="22"/>
          <w:szCs w:val="22"/>
        </w:rPr>
        <w:t>i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E23F9D">
        <w:rPr>
          <w:rFonts w:asciiTheme="minorHAnsi" w:hAnsiTheme="minorHAnsi" w:cstheme="minorHAnsi"/>
          <w:sz w:val="22"/>
          <w:szCs w:val="22"/>
        </w:rPr>
        <w:t>ities</w:t>
      </w:r>
      <w:r w:rsidRPr="00E23F9D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w w:val="101"/>
          <w:sz w:val="22"/>
          <w:szCs w:val="22"/>
        </w:rPr>
        <w:t xml:space="preserve">&amp; </w:t>
      </w:r>
      <w:r w:rsidRPr="00E23F9D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E23F9D">
        <w:rPr>
          <w:rFonts w:asciiTheme="minorHAnsi" w:hAnsiTheme="minorHAnsi" w:cstheme="minorHAnsi"/>
          <w:spacing w:val="-4"/>
          <w:sz w:val="22"/>
          <w:szCs w:val="22"/>
        </w:rPr>
        <w:t>k</w:t>
      </w:r>
      <w:r w:rsidRPr="00E23F9D">
        <w:rPr>
          <w:rFonts w:asciiTheme="minorHAnsi" w:hAnsiTheme="minorHAnsi" w:cstheme="minorHAnsi"/>
          <w:sz w:val="22"/>
          <w:szCs w:val="22"/>
        </w:rPr>
        <w:t>s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ho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E23F9D">
        <w:rPr>
          <w:rFonts w:asciiTheme="minorHAnsi" w:hAnsiTheme="minorHAnsi" w:cstheme="minorHAnsi"/>
          <w:sz w:val="22"/>
          <w:szCs w:val="22"/>
        </w:rPr>
        <w:t>,</w:t>
      </w:r>
      <w:r w:rsidRPr="00E23F9D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E23F9D">
        <w:rPr>
          <w:rFonts w:asciiTheme="minorHAnsi" w:hAnsiTheme="minorHAnsi" w:cstheme="minorHAnsi"/>
          <w:sz w:val="22"/>
          <w:szCs w:val="22"/>
        </w:rPr>
        <w:t>la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23F9D">
        <w:rPr>
          <w:rFonts w:asciiTheme="minorHAnsi" w:hAnsiTheme="minorHAnsi" w:cstheme="minorHAnsi"/>
          <w:sz w:val="22"/>
          <w:szCs w:val="22"/>
        </w:rPr>
        <w:t>i</w:t>
      </w:r>
      <w:r w:rsidRPr="00E23F9D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E23F9D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E23F9D">
        <w:rPr>
          <w:rFonts w:asciiTheme="minorHAnsi" w:hAnsiTheme="minorHAnsi" w:cstheme="minorHAnsi"/>
          <w:sz w:val="22"/>
          <w:szCs w:val="22"/>
        </w:rPr>
        <w:t>,</w:t>
      </w:r>
      <w:r w:rsidRPr="00E23F9D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23F9D">
        <w:rPr>
          <w:rFonts w:asciiTheme="minorHAnsi" w:hAnsiTheme="minorHAnsi" w:cstheme="minorHAnsi"/>
          <w:sz w:val="22"/>
          <w:szCs w:val="22"/>
        </w:rPr>
        <w:t>e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E23F9D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E23F9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23F9D">
        <w:rPr>
          <w:rFonts w:asciiTheme="minorHAnsi" w:hAnsiTheme="minorHAnsi" w:cstheme="minorHAnsi"/>
          <w:sz w:val="22"/>
          <w:szCs w:val="22"/>
        </w:rPr>
        <w:t>ti</w:t>
      </w:r>
      <w:r w:rsidRPr="00E23F9D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E23F9D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E23F9D">
        <w:rPr>
          <w:rFonts w:asciiTheme="minorHAnsi" w:hAnsiTheme="minorHAnsi" w:cstheme="minorHAnsi"/>
          <w:sz w:val="22"/>
          <w:szCs w:val="22"/>
        </w:rPr>
        <w:t>,</w:t>
      </w:r>
      <w:r w:rsidRPr="00E23F9D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pur</w:t>
      </w:r>
      <w:r w:rsidRPr="00E23F9D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E23F9D">
        <w:rPr>
          <w:rFonts w:asciiTheme="minorHAnsi" w:hAnsiTheme="minorHAnsi" w:cstheme="minorHAnsi"/>
          <w:sz w:val="22"/>
          <w:szCs w:val="22"/>
        </w:rPr>
        <w:t>ases,</w:t>
      </w:r>
      <w:r w:rsidRPr="00E23F9D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E23F9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23F9D">
        <w:rPr>
          <w:rFonts w:asciiTheme="minorHAnsi" w:hAnsiTheme="minorHAnsi" w:cstheme="minorHAnsi"/>
          <w:sz w:val="22"/>
          <w:szCs w:val="22"/>
        </w:rPr>
        <w:t>e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E23F9D">
        <w:rPr>
          <w:rFonts w:asciiTheme="minorHAnsi" w:hAnsiTheme="minorHAnsi" w:cstheme="minorHAnsi"/>
          <w:sz w:val="22"/>
          <w:szCs w:val="22"/>
        </w:rPr>
        <w:t>a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23F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E23F9D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E23F9D">
        <w:rPr>
          <w:rFonts w:asciiTheme="minorHAnsi" w:hAnsiTheme="minorHAnsi" w:cstheme="minorHAnsi"/>
          <w:sz w:val="22"/>
          <w:szCs w:val="22"/>
        </w:rPr>
        <w:t>i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23F9D">
        <w:rPr>
          <w:rFonts w:asciiTheme="minorHAnsi" w:hAnsiTheme="minorHAnsi" w:cstheme="minorHAnsi"/>
          <w:sz w:val="22"/>
          <w:szCs w:val="22"/>
        </w:rPr>
        <w:t>n</w:t>
      </w:r>
      <w:r w:rsidRPr="00E23F9D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z w:val="22"/>
          <w:szCs w:val="22"/>
        </w:rPr>
        <w:t>&amp; e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x</w:t>
      </w:r>
      <w:r w:rsidRPr="00E23F9D">
        <w:rPr>
          <w:rFonts w:asciiTheme="minorHAnsi" w:hAnsiTheme="minorHAnsi" w:cstheme="minorHAnsi"/>
          <w:sz w:val="22"/>
          <w:szCs w:val="22"/>
        </w:rPr>
        <w:t>ec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E23F9D">
        <w:rPr>
          <w:rFonts w:asciiTheme="minorHAnsi" w:hAnsiTheme="minorHAnsi" w:cstheme="minorHAnsi"/>
          <w:sz w:val="22"/>
          <w:szCs w:val="22"/>
        </w:rPr>
        <w:t>ti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23F9D">
        <w:rPr>
          <w:rFonts w:asciiTheme="minorHAnsi" w:hAnsiTheme="minorHAnsi" w:cstheme="minorHAnsi"/>
          <w:sz w:val="22"/>
          <w:szCs w:val="22"/>
        </w:rPr>
        <w:t>n</w:t>
      </w:r>
      <w:r w:rsidRPr="00E23F9D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23F9D">
        <w:rPr>
          <w:rFonts w:asciiTheme="minorHAnsi" w:hAnsiTheme="minorHAnsi" w:cstheme="minorHAnsi"/>
          <w:sz w:val="22"/>
          <w:szCs w:val="22"/>
        </w:rPr>
        <w:t>f</w:t>
      </w:r>
      <w:r w:rsidRPr="00E23F9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z w:val="22"/>
          <w:szCs w:val="22"/>
        </w:rPr>
        <w:t>c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23F9D">
        <w:rPr>
          <w:rFonts w:asciiTheme="minorHAnsi" w:hAnsiTheme="minorHAnsi" w:cstheme="minorHAnsi"/>
          <w:sz w:val="22"/>
          <w:szCs w:val="22"/>
        </w:rPr>
        <w:t>t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23F9D">
        <w:rPr>
          <w:rFonts w:asciiTheme="minorHAnsi" w:hAnsiTheme="minorHAnsi" w:cstheme="minorHAnsi"/>
          <w:sz w:val="22"/>
          <w:szCs w:val="22"/>
        </w:rPr>
        <w:t>acts,</w:t>
      </w:r>
      <w:r w:rsidRPr="00E23F9D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E23F9D">
        <w:rPr>
          <w:rFonts w:asciiTheme="minorHAnsi" w:hAnsiTheme="minorHAnsi" w:cstheme="minorHAnsi"/>
          <w:sz w:val="22"/>
          <w:szCs w:val="22"/>
        </w:rPr>
        <w:t>ill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23F9D">
        <w:rPr>
          <w:rFonts w:asciiTheme="minorHAnsi" w:hAnsiTheme="minorHAnsi" w:cstheme="minorHAnsi"/>
          <w:sz w:val="22"/>
          <w:szCs w:val="22"/>
        </w:rPr>
        <w:t>g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z w:val="22"/>
          <w:szCs w:val="22"/>
        </w:rPr>
        <w:t>a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23F9D">
        <w:rPr>
          <w:rFonts w:asciiTheme="minorHAnsi" w:hAnsiTheme="minorHAnsi" w:cstheme="minorHAnsi"/>
          <w:sz w:val="22"/>
          <w:szCs w:val="22"/>
        </w:rPr>
        <w:t>d</w:t>
      </w:r>
      <w:r w:rsidRPr="00E23F9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2"/>
          <w:w w:val="101"/>
          <w:sz w:val="22"/>
          <w:szCs w:val="22"/>
        </w:rPr>
        <w:t>c</w:t>
      </w:r>
      <w:r w:rsidRPr="00E23F9D">
        <w:rPr>
          <w:rFonts w:asciiTheme="minorHAnsi" w:hAnsiTheme="minorHAnsi" w:cstheme="minorHAnsi"/>
          <w:spacing w:val="-3"/>
          <w:w w:val="101"/>
          <w:sz w:val="22"/>
          <w:szCs w:val="22"/>
        </w:rPr>
        <w:t>a</w:t>
      </w:r>
      <w:r w:rsidRPr="00E23F9D">
        <w:rPr>
          <w:rFonts w:asciiTheme="minorHAnsi" w:hAnsiTheme="minorHAnsi" w:cstheme="minorHAnsi"/>
          <w:w w:val="101"/>
          <w:sz w:val="22"/>
          <w:szCs w:val="22"/>
        </w:rPr>
        <w:t xml:space="preserve">sh </w:t>
      </w:r>
      <w:r w:rsidRPr="00E23F9D">
        <w:rPr>
          <w:rFonts w:asciiTheme="minorHAnsi" w:hAnsiTheme="minorHAnsi" w:cstheme="minorHAnsi"/>
          <w:sz w:val="22"/>
          <w:szCs w:val="22"/>
        </w:rPr>
        <w:t>c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E23F9D">
        <w:rPr>
          <w:rFonts w:asciiTheme="minorHAnsi" w:hAnsiTheme="minorHAnsi" w:cstheme="minorHAnsi"/>
          <w:sz w:val="22"/>
          <w:szCs w:val="22"/>
        </w:rPr>
        <w:t>le</w:t>
      </w:r>
      <w:r w:rsidRPr="00E23F9D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23F9D">
        <w:rPr>
          <w:rFonts w:asciiTheme="minorHAnsi" w:hAnsiTheme="minorHAnsi" w:cstheme="minorHAnsi"/>
          <w:sz w:val="22"/>
          <w:szCs w:val="22"/>
        </w:rPr>
        <w:t>i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23F9D">
        <w:rPr>
          <w:rFonts w:asciiTheme="minorHAnsi" w:hAnsiTheme="minorHAnsi" w:cstheme="minorHAnsi"/>
          <w:sz w:val="22"/>
          <w:szCs w:val="22"/>
        </w:rPr>
        <w:t>,</w:t>
      </w:r>
      <w:r w:rsidRPr="00E23F9D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po</w:t>
      </w:r>
      <w:r w:rsidRPr="00E23F9D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E23F9D">
        <w:rPr>
          <w:rFonts w:asciiTheme="minorHAnsi" w:hAnsiTheme="minorHAnsi" w:cstheme="minorHAnsi"/>
          <w:sz w:val="22"/>
          <w:szCs w:val="22"/>
        </w:rPr>
        <w:t>er</w:t>
      </w:r>
      <w:r w:rsidRPr="00E23F9D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23F9D">
        <w:rPr>
          <w:rFonts w:asciiTheme="minorHAnsi" w:hAnsiTheme="minorHAnsi" w:cstheme="minorHAnsi"/>
          <w:sz w:val="22"/>
          <w:szCs w:val="22"/>
        </w:rPr>
        <w:t>e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23F9D">
        <w:rPr>
          <w:rFonts w:asciiTheme="minorHAnsi" w:hAnsiTheme="minorHAnsi" w:cstheme="minorHAnsi"/>
          <w:sz w:val="22"/>
          <w:szCs w:val="22"/>
        </w:rPr>
        <w:t>t,</w:t>
      </w:r>
      <w:r w:rsidRPr="00E23F9D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z w:val="22"/>
          <w:szCs w:val="22"/>
        </w:rPr>
        <w:t>a</w:t>
      </w:r>
      <w:r w:rsidRPr="00E23F9D">
        <w:rPr>
          <w:rFonts w:asciiTheme="minorHAnsi" w:hAnsiTheme="minorHAnsi" w:cstheme="minorHAnsi"/>
          <w:spacing w:val="3"/>
          <w:sz w:val="22"/>
          <w:szCs w:val="22"/>
        </w:rPr>
        <w:t>v</w:t>
      </w:r>
      <w:r w:rsidRPr="00E23F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E23F9D">
        <w:rPr>
          <w:rFonts w:asciiTheme="minorHAnsi" w:hAnsiTheme="minorHAnsi" w:cstheme="minorHAnsi"/>
          <w:sz w:val="22"/>
          <w:szCs w:val="22"/>
        </w:rPr>
        <w:t>la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E23F9D">
        <w:rPr>
          <w:rFonts w:asciiTheme="minorHAnsi" w:hAnsiTheme="minorHAnsi" w:cstheme="minorHAnsi"/>
          <w:sz w:val="22"/>
          <w:szCs w:val="22"/>
        </w:rPr>
        <w:t>li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23F9D">
        <w:rPr>
          <w:rFonts w:asciiTheme="minorHAnsi" w:hAnsiTheme="minorHAnsi" w:cstheme="minorHAnsi"/>
          <w:sz w:val="22"/>
          <w:szCs w:val="22"/>
        </w:rPr>
        <w:t>y</w:t>
      </w:r>
      <w:r w:rsidRPr="00E23F9D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23F9D">
        <w:rPr>
          <w:rFonts w:asciiTheme="minorHAnsi" w:hAnsiTheme="minorHAnsi" w:cstheme="minorHAnsi"/>
          <w:sz w:val="22"/>
          <w:szCs w:val="22"/>
        </w:rPr>
        <w:t>f</w:t>
      </w:r>
      <w:r w:rsidRPr="00E23F9D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23F9D">
        <w:rPr>
          <w:rFonts w:asciiTheme="minorHAnsi" w:hAnsiTheme="minorHAnsi" w:cstheme="minorHAnsi"/>
          <w:sz w:val="22"/>
          <w:szCs w:val="22"/>
        </w:rPr>
        <w:t>e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E23F9D">
        <w:rPr>
          <w:rFonts w:asciiTheme="minorHAnsi" w:hAnsiTheme="minorHAnsi" w:cstheme="minorHAnsi"/>
          <w:sz w:val="22"/>
          <w:szCs w:val="22"/>
        </w:rPr>
        <w:t>icle</w:t>
      </w:r>
      <w:r w:rsidRPr="00E23F9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23F9D">
        <w:rPr>
          <w:rFonts w:asciiTheme="minorHAnsi" w:hAnsiTheme="minorHAnsi" w:cstheme="minorHAnsi"/>
          <w:sz w:val="22"/>
          <w:szCs w:val="22"/>
        </w:rPr>
        <w:t>e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E23F9D">
        <w:rPr>
          <w:rFonts w:asciiTheme="minorHAnsi" w:hAnsiTheme="minorHAnsi" w:cstheme="minorHAnsi"/>
          <w:sz w:val="22"/>
          <w:szCs w:val="22"/>
        </w:rPr>
        <w:t>ated</w:t>
      </w:r>
      <w:r w:rsidRPr="00E23F9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do</w:t>
      </w:r>
      <w:r w:rsidRPr="00E23F9D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E23F9D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23F9D">
        <w:rPr>
          <w:rFonts w:asciiTheme="minorHAnsi" w:hAnsiTheme="minorHAnsi" w:cstheme="minorHAnsi"/>
          <w:sz w:val="22"/>
          <w:szCs w:val="22"/>
        </w:rPr>
        <w:t>e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23F9D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E23F9D">
        <w:rPr>
          <w:rFonts w:asciiTheme="minorHAnsi" w:hAnsiTheme="minorHAnsi" w:cstheme="minorHAnsi"/>
          <w:sz w:val="22"/>
          <w:szCs w:val="22"/>
        </w:rPr>
        <w:t>s,</w:t>
      </w:r>
      <w:r w:rsidRPr="00E23F9D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z w:val="22"/>
          <w:szCs w:val="22"/>
        </w:rPr>
        <w:t>c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oo</w:t>
      </w:r>
      <w:r w:rsidRPr="00E23F9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23F9D">
        <w:rPr>
          <w:rFonts w:asciiTheme="minorHAnsi" w:hAnsiTheme="minorHAnsi" w:cstheme="minorHAnsi"/>
          <w:sz w:val="22"/>
          <w:szCs w:val="22"/>
        </w:rPr>
        <w:t>at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23F9D">
        <w:rPr>
          <w:rFonts w:asciiTheme="minorHAnsi" w:hAnsiTheme="minorHAnsi" w:cstheme="minorHAnsi"/>
          <w:sz w:val="22"/>
          <w:szCs w:val="22"/>
        </w:rPr>
        <w:t>n</w:t>
      </w:r>
      <w:r w:rsidRPr="00E23F9D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-1"/>
          <w:w w:val="101"/>
          <w:sz w:val="22"/>
          <w:szCs w:val="22"/>
        </w:rPr>
        <w:t>w</w:t>
      </w:r>
      <w:r w:rsidRPr="00E23F9D">
        <w:rPr>
          <w:rFonts w:asciiTheme="minorHAnsi" w:hAnsiTheme="minorHAnsi" w:cstheme="minorHAnsi"/>
          <w:spacing w:val="2"/>
          <w:w w:val="101"/>
          <w:sz w:val="22"/>
          <w:szCs w:val="22"/>
        </w:rPr>
        <w:t>i</w:t>
      </w:r>
      <w:r w:rsidRPr="00E23F9D">
        <w:rPr>
          <w:rFonts w:asciiTheme="minorHAnsi" w:hAnsiTheme="minorHAnsi" w:cstheme="minorHAnsi"/>
          <w:w w:val="101"/>
          <w:sz w:val="22"/>
          <w:szCs w:val="22"/>
        </w:rPr>
        <w:t xml:space="preserve">th </w:t>
      </w:r>
      <w:r w:rsidRPr="00E23F9D">
        <w:rPr>
          <w:rFonts w:asciiTheme="minorHAnsi" w:hAnsiTheme="minorHAnsi" w:cstheme="minorHAnsi"/>
          <w:sz w:val="22"/>
          <w:szCs w:val="22"/>
        </w:rPr>
        <w:t>R</w:t>
      </w:r>
      <w:r w:rsidRPr="00E23F9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23F9D">
        <w:rPr>
          <w:rFonts w:asciiTheme="minorHAnsi" w:hAnsiTheme="minorHAnsi" w:cstheme="minorHAnsi"/>
          <w:sz w:val="22"/>
          <w:szCs w:val="22"/>
        </w:rPr>
        <w:t>,</w:t>
      </w:r>
      <w:r w:rsidRPr="00E23F9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z w:val="22"/>
          <w:szCs w:val="22"/>
        </w:rPr>
        <w:t>P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E23F9D">
        <w:rPr>
          <w:rFonts w:asciiTheme="minorHAnsi" w:hAnsiTheme="minorHAnsi" w:cstheme="minorHAnsi"/>
          <w:sz w:val="22"/>
          <w:szCs w:val="22"/>
        </w:rPr>
        <w:t>ice,</w:t>
      </w:r>
      <w:r w:rsidRPr="00E23F9D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23F9D">
        <w:rPr>
          <w:rFonts w:asciiTheme="minorHAnsi" w:hAnsiTheme="minorHAnsi" w:cstheme="minorHAnsi"/>
          <w:sz w:val="22"/>
          <w:szCs w:val="22"/>
        </w:rPr>
        <w:t>s</w:t>
      </w:r>
      <w:r w:rsidRPr="00E23F9D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E23F9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23F9D">
        <w:rPr>
          <w:rFonts w:asciiTheme="minorHAnsi" w:hAnsiTheme="minorHAnsi" w:cstheme="minorHAnsi"/>
          <w:sz w:val="22"/>
          <w:szCs w:val="22"/>
        </w:rPr>
        <w:t>a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E23F9D">
        <w:rPr>
          <w:rFonts w:asciiTheme="minorHAnsi" w:hAnsiTheme="minorHAnsi" w:cstheme="minorHAnsi"/>
          <w:sz w:val="22"/>
          <w:szCs w:val="22"/>
        </w:rPr>
        <w:t>e</w:t>
      </w:r>
      <w:r w:rsidRPr="00E23F9D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E23F9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E23F9D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E23F9D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23F9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23F9D">
        <w:rPr>
          <w:rFonts w:asciiTheme="minorHAnsi" w:hAnsiTheme="minorHAnsi" w:cstheme="minorHAnsi"/>
          <w:sz w:val="22"/>
          <w:szCs w:val="22"/>
        </w:rPr>
        <w:t>s</w:t>
      </w:r>
      <w:r w:rsidRPr="00E23F9D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z w:val="22"/>
          <w:szCs w:val="22"/>
        </w:rPr>
        <w:t>etc.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 xml:space="preserve"> t</w:t>
      </w:r>
      <w:r w:rsidRPr="00E23F9D">
        <w:rPr>
          <w:rFonts w:asciiTheme="minorHAnsi" w:hAnsiTheme="minorHAnsi" w:cstheme="minorHAnsi"/>
          <w:sz w:val="22"/>
          <w:szCs w:val="22"/>
        </w:rPr>
        <w:t>o</w:t>
      </w:r>
      <w:r w:rsidRPr="00E23F9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pd</w:t>
      </w:r>
      <w:r w:rsidRPr="00E23F9D">
        <w:rPr>
          <w:rFonts w:asciiTheme="minorHAnsi" w:hAnsiTheme="minorHAnsi" w:cstheme="minorHAnsi"/>
          <w:sz w:val="22"/>
          <w:szCs w:val="22"/>
        </w:rPr>
        <w:t>a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23F9D">
        <w:rPr>
          <w:rFonts w:asciiTheme="minorHAnsi" w:hAnsiTheme="minorHAnsi" w:cstheme="minorHAnsi"/>
          <w:sz w:val="22"/>
          <w:szCs w:val="22"/>
        </w:rPr>
        <w:t>e</w:t>
      </w:r>
      <w:r w:rsidRPr="00E23F9D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E23F9D">
        <w:rPr>
          <w:rFonts w:asciiTheme="minorHAnsi" w:hAnsiTheme="minorHAnsi" w:cstheme="minorHAnsi"/>
          <w:sz w:val="22"/>
          <w:szCs w:val="22"/>
        </w:rPr>
        <w:t>e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E23F9D">
        <w:rPr>
          <w:rFonts w:asciiTheme="minorHAnsi" w:hAnsiTheme="minorHAnsi" w:cstheme="minorHAnsi"/>
          <w:sz w:val="22"/>
          <w:szCs w:val="22"/>
        </w:rPr>
        <w:t>a</w:t>
      </w:r>
      <w:r w:rsidRPr="00E23F9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23F9D">
        <w:rPr>
          <w:rFonts w:asciiTheme="minorHAnsi" w:hAnsiTheme="minorHAnsi" w:cstheme="minorHAnsi"/>
          <w:sz w:val="22"/>
          <w:szCs w:val="22"/>
        </w:rPr>
        <w:t>e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23F9D">
        <w:rPr>
          <w:rFonts w:asciiTheme="minorHAnsi" w:hAnsiTheme="minorHAnsi" w:cstheme="minorHAnsi"/>
          <w:sz w:val="22"/>
          <w:szCs w:val="22"/>
        </w:rPr>
        <w:t>t</w:t>
      </w:r>
      <w:r w:rsidRPr="00E23F9D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23F9D">
        <w:rPr>
          <w:rFonts w:asciiTheme="minorHAnsi" w:hAnsiTheme="minorHAnsi" w:cstheme="minorHAnsi"/>
          <w:sz w:val="22"/>
          <w:szCs w:val="22"/>
        </w:rPr>
        <w:t>n</w:t>
      </w:r>
      <w:r w:rsidRPr="00E23F9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z w:val="22"/>
          <w:szCs w:val="22"/>
        </w:rPr>
        <w:t>li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23F9D">
        <w:rPr>
          <w:rFonts w:asciiTheme="minorHAnsi" w:hAnsiTheme="minorHAnsi" w:cstheme="minorHAnsi"/>
          <w:sz w:val="22"/>
          <w:szCs w:val="22"/>
        </w:rPr>
        <w:t>e</w:t>
      </w:r>
      <w:r w:rsidRPr="00E23F9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23F9D">
        <w:rPr>
          <w:rFonts w:asciiTheme="minorHAnsi" w:hAnsiTheme="minorHAnsi" w:cstheme="minorHAnsi"/>
          <w:sz w:val="22"/>
          <w:szCs w:val="22"/>
        </w:rPr>
        <w:t>e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23F9D">
        <w:rPr>
          <w:rFonts w:asciiTheme="minorHAnsi" w:hAnsiTheme="minorHAnsi" w:cstheme="minorHAnsi"/>
          <w:sz w:val="22"/>
          <w:szCs w:val="22"/>
        </w:rPr>
        <w:t>ts</w:t>
      </w:r>
      <w:r w:rsidRPr="00E23F9D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E23F9D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E23F9D">
        <w:rPr>
          <w:rFonts w:asciiTheme="minorHAnsi" w:hAnsiTheme="minorHAnsi" w:cstheme="minorHAnsi"/>
          <w:sz w:val="22"/>
          <w:szCs w:val="22"/>
        </w:rPr>
        <w:t>ter</w:t>
      </w:r>
      <w:r w:rsidRPr="00E23F9D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-3"/>
          <w:w w:val="101"/>
          <w:sz w:val="22"/>
          <w:szCs w:val="22"/>
        </w:rPr>
        <w:t>c</w:t>
      </w:r>
      <w:r w:rsidRPr="00E23F9D">
        <w:rPr>
          <w:rFonts w:asciiTheme="minorHAnsi" w:hAnsiTheme="minorHAnsi" w:cstheme="minorHAnsi"/>
          <w:spacing w:val="3"/>
          <w:w w:val="101"/>
          <w:sz w:val="22"/>
          <w:szCs w:val="22"/>
        </w:rPr>
        <w:t>o</w:t>
      </w:r>
      <w:r w:rsidRPr="00E23F9D">
        <w:rPr>
          <w:rFonts w:asciiTheme="minorHAnsi" w:hAnsiTheme="minorHAnsi" w:cstheme="minorHAnsi"/>
          <w:w w:val="101"/>
          <w:sz w:val="22"/>
          <w:szCs w:val="22"/>
        </w:rPr>
        <w:t xml:space="preserve">- 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23F9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23F9D">
        <w:rPr>
          <w:rFonts w:asciiTheme="minorHAnsi" w:hAnsiTheme="minorHAnsi" w:cstheme="minorHAnsi"/>
          <w:sz w:val="22"/>
          <w:szCs w:val="22"/>
        </w:rPr>
        <w:t>at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23F9D">
        <w:rPr>
          <w:rFonts w:asciiTheme="minorHAnsi" w:hAnsiTheme="minorHAnsi" w:cstheme="minorHAnsi"/>
          <w:sz w:val="22"/>
          <w:szCs w:val="22"/>
        </w:rPr>
        <w:t>n</w:t>
      </w:r>
      <w:r w:rsidRPr="00E23F9D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E23F9D">
        <w:rPr>
          <w:rFonts w:asciiTheme="minorHAnsi" w:hAnsiTheme="minorHAnsi" w:cstheme="minorHAnsi"/>
          <w:sz w:val="22"/>
          <w:szCs w:val="22"/>
        </w:rPr>
        <w:t>th</w:t>
      </w:r>
      <w:r w:rsidRPr="00E23F9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z w:val="22"/>
          <w:szCs w:val="22"/>
        </w:rPr>
        <w:t>li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23F9D">
        <w:rPr>
          <w:rFonts w:asciiTheme="minorHAnsi" w:hAnsiTheme="minorHAnsi" w:cstheme="minorHAnsi"/>
          <w:sz w:val="22"/>
          <w:szCs w:val="22"/>
        </w:rPr>
        <w:t>e</w:t>
      </w:r>
      <w:r w:rsidRPr="00E23F9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z w:val="22"/>
          <w:szCs w:val="22"/>
        </w:rPr>
        <w:t>s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E23F9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E23F9D">
        <w:rPr>
          <w:rFonts w:asciiTheme="minorHAnsi" w:hAnsiTheme="minorHAnsi" w:cstheme="minorHAnsi"/>
          <w:sz w:val="22"/>
          <w:szCs w:val="22"/>
        </w:rPr>
        <w:t>e</w:t>
      </w:r>
      <w:r w:rsidRPr="00E23F9D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E23F9D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E23F9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23F9D">
        <w:rPr>
          <w:rFonts w:asciiTheme="minorHAnsi" w:hAnsiTheme="minorHAnsi" w:cstheme="minorHAnsi"/>
          <w:sz w:val="22"/>
          <w:szCs w:val="22"/>
        </w:rPr>
        <w:t>s</w:t>
      </w:r>
      <w:r w:rsidRPr="00E23F9D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z w:val="22"/>
          <w:szCs w:val="22"/>
        </w:rPr>
        <w:t>a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23F9D">
        <w:rPr>
          <w:rFonts w:asciiTheme="minorHAnsi" w:hAnsiTheme="minorHAnsi" w:cstheme="minorHAnsi"/>
          <w:sz w:val="22"/>
          <w:szCs w:val="22"/>
        </w:rPr>
        <w:t>d</w:t>
      </w:r>
      <w:r w:rsidRPr="00E23F9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z w:val="22"/>
          <w:szCs w:val="22"/>
        </w:rPr>
        <w:t>a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23F9D">
        <w:rPr>
          <w:rFonts w:asciiTheme="minorHAnsi" w:hAnsiTheme="minorHAnsi" w:cstheme="minorHAnsi"/>
          <w:sz w:val="22"/>
          <w:szCs w:val="22"/>
        </w:rPr>
        <w:t>ts.</w:t>
      </w:r>
      <w:r w:rsidRPr="00E23F9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E23F9D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E23F9D">
        <w:rPr>
          <w:rFonts w:asciiTheme="minorHAnsi" w:hAnsiTheme="minorHAnsi" w:cstheme="minorHAnsi"/>
          <w:sz w:val="22"/>
          <w:szCs w:val="22"/>
        </w:rPr>
        <w:t>e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nu</w:t>
      </w:r>
      <w:r w:rsidRPr="00E23F9D">
        <w:rPr>
          <w:rFonts w:asciiTheme="minorHAnsi" w:hAnsiTheme="minorHAnsi" w:cstheme="minorHAnsi"/>
          <w:sz w:val="22"/>
          <w:szCs w:val="22"/>
        </w:rPr>
        <w:t>e</w:t>
      </w:r>
      <w:r w:rsidRPr="00E23F9D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23F9D">
        <w:rPr>
          <w:rFonts w:asciiTheme="minorHAnsi" w:hAnsiTheme="minorHAnsi" w:cstheme="minorHAnsi"/>
          <w:sz w:val="22"/>
          <w:szCs w:val="22"/>
        </w:rPr>
        <w:t>e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23F9D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E23F9D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E23F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23F9D">
        <w:rPr>
          <w:rFonts w:asciiTheme="minorHAnsi" w:hAnsiTheme="minorHAnsi" w:cstheme="minorHAnsi"/>
          <w:sz w:val="22"/>
          <w:szCs w:val="22"/>
        </w:rPr>
        <w:t>i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23F9D">
        <w:rPr>
          <w:rFonts w:asciiTheme="minorHAnsi" w:hAnsiTheme="minorHAnsi" w:cstheme="minorHAnsi"/>
          <w:sz w:val="22"/>
          <w:szCs w:val="22"/>
        </w:rPr>
        <w:t>n</w:t>
      </w:r>
      <w:r w:rsidRPr="00E23F9D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23F9D">
        <w:rPr>
          <w:rFonts w:asciiTheme="minorHAnsi" w:hAnsiTheme="minorHAnsi" w:cstheme="minorHAnsi"/>
          <w:sz w:val="22"/>
          <w:szCs w:val="22"/>
        </w:rPr>
        <w:t>n</w:t>
      </w:r>
      <w:r w:rsidRPr="00E23F9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23F9D">
        <w:rPr>
          <w:rFonts w:asciiTheme="minorHAnsi" w:hAnsiTheme="minorHAnsi" w:cstheme="minorHAnsi"/>
          <w:sz w:val="22"/>
          <w:szCs w:val="22"/>
        </w:rPr>
        <w:t>et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E23F9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23F9D">
        <w:rPr>
          <w:rFonts w:asciiTheme="minorHAnsi" w:hAnsiTheme="minorHAnsi" w:cstheme="minorHAnsi"/>
          <w:sz w:val="22"/>
          <w:szCs w:val="22"/>
        </w:rPr>
        <w:t>n</w:t>
      </w:r>
      <w:r w:rsidRPr="00E23F9D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z w:val="22"/>
          <w:szCs w:val="22"/>
        </w:rPr>
        <w:t>t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E23F9D">
        <w:rPr>
          <w:rFonts w:asciiTheme="minorHAnsi" w:hAnsiTheme="minorHAnsi" w:cstheme="minorHAnsi"/>
          <w:sz w:val="22"/>
          <w:szCs w:val="22"/>
        </w:rPr>
        <w:t>p</w:t>
      </w:r>
      <w:r w:rsidRPr="00E23F9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23F9D">
        <w:rPr>
          <w:rFonts w:asciiTheme="minorHAnsi" w:hAnsiTheme="minorHAnsi" w:cstheme="minorHAnsi"/>
          <w:sz w:val="22"/>
          <w:szCs w:val="22"/>
        </w:rPr>
        <w:t>f</w:t>
      </w:r>
      <w:r w:rsidRPr="00E23F9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1"/>
          <w:w w:val="101"/>
          <w:sz w:val="22"/>
          <w:szCs w:val="22"/>
        </w:rPr>
        <w:t>v</w:t>
      </w:r>
      <w:r w:rsidRPr="00E23F9D">
        <w:rPr>
          <w:rFonts w:asciiTheme="minorHAnsi" w:hAnsiTheme="minorHAnsi" w:cstheme="minorHAnsi"/>
          <w:spacing w:val="-3"/>
          <w:w w:val="101"/>
          <w:sz w:val="22"/>
          <w:szCs w:val="22"/>
        </w:rPr>
        <w:t>e</w:t>
      </w:r>
      <w:r w:rsidRPr="00E23F9D">
        <w:rPr>
          <w:rFonts w:asciiTheme="minorHAnsi" w:hAnsiTheme="minorHAnsi" w:cstheme="minorHAnsi"/>
          <w:spacing w:val="1"/>
          <w:w w:val="101"/>
          <w:sz w:val="22"/>
          <w:szCs w:val="22"/>
        </w:rPr>
        <w:t>h</w:t>
      </w:r>
      <w:r w:rsidRPr="00E23F9D">
        <w:rPr>
          <w:rFonts w:asciiTheme="minorHAnsi" w:hAnsiTheme="minorHAnsi" w:cstheme="minorHAnsi"/>
          <w:w w:val="101"/>
          <w:sz w:val="22"/>
          <w:szCs w:val="22"/>
        </w:rPr>
        <w:t>icles.</w:t>
      </w:r>
    </w:p>
    <w:p w14:paraId="5471372D" w14:textId="77777777" w:rsidR="0051513B" w:rsidRPr="00E23F9D" w:rsidRDefault="00A235EE" w:rsidP="00E23F9D">
      <w:pPr>
        <w:spacing w:before="42"/>
        <w:ind w:left="462" w:right="207" w:hanging="350"/>
        <w:rPr>
          <w:rFonts w:asciiTheme="minorHAnsi" w:hAnsiTheme="minorHAnsi" w:cstheme="minorHAnsi"/>
          <w:sz w:val="22"/>
          <w:szCs w:val="22"/>
        </w:rPr>
      </w:pPr>
      <w:r w:rsidRPr="00E23F9D">
        <w:rPr>
          <w:rFonts w:asciiTheme="minorHAnsi" w:eastAsia="Microsoft Sans Serif" w:hAnsiTheme="minorHAnsi" w:cstheme="minorHAnsi"/>
          <w:w w:val="342"/>
          <w:sz w:val="22"/>
          <w:szCs w:val="22"/>
        </w:rPr>
        <w:t xml:space="preserve"> </w:t>
      </w:r>
      <w:r w:rsidRPr="00E23F9D">
        <w:rPr>
          <w:rFonts w:asciiTheme="minorHAnsi" w:eastAsia="Microsoft Sans Serif" w:hAnsiTheme="minorHAnsi" w:cstheme="minorHAnsi"/>
          <w:sz w:val="22"/>
          <w:szCs w:val="22"/>
        </w:rPr>
        <w:t xml:space="preserve">   </w:t>
      </w:r>
      <w:r w:rsidRPr="00E23F9D">
        <w:rPr>
          <w:rFonts w:asciiTheme="minorHAnsi" w:eastAsia="Microsoft Sans Serif" w:hAnsiTheme="minorHAnsi" w:cstheme="minorHAnsi"/>
          <w:spacing w:val="-24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b/>
          <w:sz w:val="22"/>
          <w:szCs w:val="22"/>
        </w:rPr>
        <w:t>E</w:t>
      </w:r>
      <w:r w:rsidRPr="00E23F9D">
        <w:rPr>
          <w:rFonts w:asciiTheme="minorHAnsi" w:hAnsiTheme="minorHAnsi" w:cstheme="minorHAnsi"/>
          <w:b/>
          <w:spacing w:val="-1"/>
          <w:sz w:val="22"/>
          <w:szCs w:val="22"/>
        </w:rPr>
        <w:t>f</w:t>
      </w:r>
      <w:r w:rsidRPr="00E23F9D">
        <w:rPr>
          <w:rFonts w:asciiTheme="minorHAnsi" w:hAnsiTheme="minorHAnsi" w:cstheme="minorHAnsi"/>
          <w:b/>
          <w:spacing w:val="1"/>
          <w:sz w:val="22"/>
          <w:szCs w:val="22"/>
        </w:rPr>
        <w:t>f</w:t>
      </w:r>
      <w:r w:rsidRPr="00E23F9D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E23F9D">
        <w:rPr>
          <w:rFonts w:asciiTheme="minorHAnsi" w:hAnsiTheme="minorHAnsi" w:cstheme="minorHAnsi"/>
          <w:b/>
          <w:spacing w:val="-3"/>
          <w:sz w:val="22"/>
          <w:szCs w:val="22"/>
        </w:rPr>
        <w:t>c</w:t>
      </w:r>
      <w:r w:rsidRPr="00E23F9D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E23F9D">
        <w:rPr>
          <w:rFonts w:asciiTheme="minorHAnsi" w:hAnsiTheme="minorHAnsi" w:cstheme="minorHAnsi"/>
          <w:b/>
          <w:spacing w:val="-3"/>
          <w:sz w:val="22"/>
          <w:szCs w:val="22"/>
        </w:rPr>
        <w:t>e</w:t>
      </w:r>
      <w:r w:rsidRPr="00E23F9D">
        <w:rPr>
          <w:rFonts w:asciiTheme="minorHAnsi" w:hAnsiTheme="minorHAnsi" w:cstheme="minorHAnsi"/>
          <w:b/>
          <w:sz w:val="22"/>
          <w:szCs w:val="22"/>
        </w:rPr>
        <w:t>n</w:t>
      </w:r>
      <w:r w:rsidRPr="00E23F9D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E23F9D">
        <w:rPr>
          <w:rFonts w:asciiTheme="minorHAnsi" w:hAnsiTheme="minorHAnsi" w:cstheme="minorHAnsi"/>
          <w:b/>
          <w:sz w:val="22"/>
          <w:szCs w:val="22"/>
        </w:rPr>
        <w:t>ly</w:t>
      </w:r>
      <w:r w:rsidRPr="00E23F9D">
        <w:rPr>
          <w:rFonts w:asciiTheme="minorHAnsi" w:hAnsiTheme="minorHAnsi" w:cstheme="minorHAnsi"/>
          <w:b/>
          <w:spacing w:val="11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b/>
          <w:sz w:val="22"/>
          <w:szCs w:val="22"/>
        </w:rPr>
        <w:t>h</w:t>
      </w:r>
      <w:r w:rsidRPr="00E23F9D">
        <w:rPr>
          <w:rFonts w:asciiTheme="minorHAnsi" w:hAnsiTheme="minorHAnsi" w:cstheme="minorHAnsi"/>
          <w:b/>
          <w:spacing w:val="3"/>
          <w:sz w:val="22"/>
          <w:szCs w:val="22"/>
        </w:rPr>
        <w:t>a</w:t>
      </w:r>
      <w:r w:rsidRPr="00E23F9D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E23F9D">
        <w:rPr>
          <w:rFonts w:asciiTheme="minorHAnsi" w:hAnsiTheme="minorHAnsi" w:cstheme="minorHAnsi"/>
          <w:b/>
          <w:sz w:val="22"/>
          <w:szCs w:val="22"/>
        </w:rPr>
        <w:t>dle</w:t>
      </w:r>
      <w:r w:rsidRPr="00E23F9D">
        <w:rPr>
          <w:rFonts w:asciiTheme="minorHAnsi" w:hAnsiTheme="minorHAnsi" w:cstheme="minorHAnsi"/>
          <w:b/>
          <w:spacing w:val="7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5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E23F9D">
        <w:rPr>
          <w:rFonts w:asciiTheme="minorHAnsi" w:hAnsiTheme="minorHAnsi" w:cstheme="minorHAnsi"/>
          <w:sz w:val="22"/>
          <w:szCs w:val="22"/>
        </w:rPr>
        <w:t>0</w:t>
      </w:r>
      <w:r w:rsidRPr="00E23F9D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z w:val="22"/>
          <w:szCs w:val="22"/>
        </w:rPr>
        <w:t>la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E23F9D">
        <w:rPr>
          <w:rFonts w:asciiTheme="minorHAnsi" w:hAnsiTheme="minorHAnsi" w:cstheme="minorHAnsi"/>
          <w:sz w:val="22"/>
          <w:szCs w:val="22"/>
        </w:rPr>
        <w:t>en</w:t>
      </w:r>
      <w:r w:rsidRPr="00E23F9D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E23F9D">
        <w:rPr>
          <w:rFonts w:asciiTheme="minorHAnsi" w:hAnsiTheme="minorHAnsi" w:cstheme="minorHAnsi"/>
          <w:sz w:val="22"/>
          <w:szCs w:val="22"/>
        </w:rPr>
        <w:t>tai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23F9D">
        <w:rPr>
          <w:rFonts w:asciiTheme="minorHAnsi" w:hAnsiTheme="minorHAnsi" w:cstheme="minorHAnsi"/>
          <w:sz w:val="22"/>
          <w:szCs w:val="22"/>
        </w:rPr>
        <w:t>e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23F9D">
        <w:rPr>
          <w:rFonts w:asciiTheme="minorHAnsi" w:hAnsiTheme="minorHAnsi" w:cstheme="minorHAnsi"/>
          <w:sz w:val="22"/>
          <w:szCs w:val="22"/>
        </w:rPr>
        <w:t>s</w:t>
      </w:r>
      <w:r w:rsidRPr="00E23F9D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23F9D">
        <w:rPr>
          <w:rFonts w:asciiTheme="minorHAnsi" w:hAnsiTheme="minorHAnsi" w:cstheme="minorHAnsi"/>
          <w:sz w:val="22"/>
          <w:szCs w:val="22"/>
        </w:rPr>
        <w:t>f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z w:val="22"/>
          <w:szCs w:val="22"/>
        </w:rPr>
        <w:t>e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xpor</w:t>
      </w:r>
      <w:r w:rsidRPr="00E23F9D">
        <w:rPr>
          <w:rFonts w:asciiTheme="minorHAnsi" w:hAnsiTheme="minorHAnsi" w:cstheme="minorHAnsi"/>
          <w:sz w:val="22"/>
          <w:szCs w:val="22"/>
        </w:rPr>
        <w:t>ts</w:t>
      </w:r>
      <w:r w:rsidRPr="00E23F9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z w:val="22"/>
          <w:szCs w:val="22"/>
        </w:rPr>
        <w:t>&amp;</w:t>
      </w:r>
      <w:r w:rsidRPr="00E23F9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z w:val="22"/>
          <w:szCs w:val="22"/>
        </w:rPr>
        <w:t>i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23F9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23F9D">
        <w:rPr>
          <w:rFonts w:asciiTheme="minorHAnsi" w:hAnsiTheme="minorHAnsi" w:cstheme="minorHAnsi"/>
          <w:sz w:val="22"/>
          <w:szCs w:val="22"/>
        </w:rPr>
        <w:t>s</w:t>
      </w:r>
      <w:r w:rsidRPr="00E23F9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z w:val="22"/>
          <w:szCs w:val="22"/>
        </w:rPr>
        <w:t>a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23F9D">
        <w:rPr>
          <w:rFonts w:asciiTheme="minorHAnsi" w:hAnsiTheme="minorHAnsi" w:cstheme="minorHAnsi"/>
          <w:sz w:val="22"/>
          <w:szCs w:val="22"/>
        </w:rPr>
        <w:t>d</w:t>
      </w:r>
      <w:r w:rsidRPr="00E23F9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150</w:t>
      </w:r>
      <w:r w:rsidRPr="00E23F9D">
        <w:rPr>
          <w:rFonts w:asciiTheme="minorHAnsi" w:hAnsiTheme="minorHAnsi" w:cstheme="minorHAnsi"/>
          <w:sz w:val="22"/>
          <w:szCs w:val="22"/>
        </w:rPr>
        <w:t>0</w:t>
      </w:r>
      <w:r w:rsidRPr="00E23F9D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E23F9D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23F9D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E23F9D">
        <w:rPr>
          <w:rFonts w:asciiTheme="minorHAnsi" w:hAnsiTheme="minorHAnsi" w:cstheme="minorHAnsi"/>
          <w:sz w:val="22"/>
          <w:szCs w:val="22"/>
        </w:rPr>
        <w:t>s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23F9D">
        <w:rPr>
          <w:rFonts w:asciiTheme="minorHAnsi" w:hAnsiTheme="minorHAnsi" w:cstheme="minorHAnsi"/>
          <w:sz w:val="22"/>
          <w:szCs w:val="22"/>
        </w:rPr>
        <w:t>ic</w:t>
      </w:r>
      <w:r w:rsidRPr="00E23F9D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w w:val="101"/>
          <w:sz w:val="22"/>
          <w:szCs w:val="22"/>
        </w:rPr>
        <w:t>c</w:t>
      </w:r>
      <w:r w:rsidRPr="00E23F9D">
        <w:rPr>
          <w:rFonts w:asciiTheme="minorHAnsi" w:hAnsiTheme="minorHAnsi" w:cstheme="minorHAnsi"/>
          <w:spacing w:val="1"/>
          <w:w w:val="101"/>
          <w:sz w:val="22"/>
          <w:szCs w:val="22"/>
        </w:rPr>
        <w:t>o</w:t>
      </w:r>
      <w:r w:rsidRPr="00E23F9D">
        <w:rPr>
          <w:rFonts w:asciiTheme="minorHAnsi" w:hAnsiTheme="minorHAnsi" w:cstheme="minorHAnsi"/>
          <w:spacing w:val="-2"/>
          <w:w w:val="101"/>
          <w:sz w:val="22"/>
          <w:szCs w:val="22"/>
        </w:rPr>
        <w:t>n</w:t>
      </w:r>
      <w:r w:rsidRPr="00E23F9D">
        <w:rPr>
          <w:rFonts w:asciiTheme="minorHAnsi" w:hAnsiTheme="minorHAnsi" w:cstheme="minorHAnsi"/>
          <w:spacing w:val="2"/>
          <w:w w:val="101"/>
          <w:sz w:val="22"/>
          <w:szCs w:val="22"/>
        </w:rPr>
        <w:t>t</w:t>
      </w:r>
      <w:r w:rsidRPr="00E23F9D">
        <w:rPr>
          <w:rFonts w:asciiTheme="minorHAnsi" w:hAnsiTheme="minorHAnsi" w:cstheme="minorHAnsi"/>
          <w:w w:val="101"/>
          <w:sz w:val="22"/>
          <w:szCs w:val="22"/>
        </w:rPr>
        <w:t>a</w:t>
      </w:r>
      <w:r w:rsidRPr="00E23F9D">
        <w:rPr>
          <w:rFonts w:asciiTheme="minorHAnsi" w:hAnsiTheme="minorHAnsi" w:cstheme="minorHAnsi"/>
          <w:spacing w:val="2"/>
          <w:w w:val="101"/>
          <w:sz w:val="22"/>
          <w:szCs w:val="22"/>
        </w:rPr>
        <w:t>i</w:t>
      </w:r>
      <w:r w:rsidRPr="00E23F9D">
        <w:rPr>
          <w:rFonts w:asciiTheme="minorHAnsi" w:hAnsiTheme="minorHAnsi" w:cstheme="minorHAnsi"/>
          <w:spacing w:val="-2"/>
          <w:w w:val="101"/>
          <w:sz w:val="22"/>
          <w:szCs w:val="22"/>
        </w:rPr>
        <w:t>n</w:t>
      </w:r>
      <w:r w:rsidRPr="00E23F9D">
        <w:rPr>
          <w:rFonts w:asciiTheme="minorHAnsi" w:hAnsiTheme="minorHAnsi" w:cstheme="minorHAnsi"/>
          <w:w w:val="101"/>
          <w:sz w:val="22"/>
          <w:szCs w:val="22"/>
        </w:rPr>
        <w:t>e</w:t>
      </w:r>
      <w:r w:rsidRPr="00E23F9D">
        <w:rPr>
          <w:rFonts w:asciiTheme="minorHAnsi" w:hAnsiTheme="minorHAnsi" w:cstheme="minorHAnsi"/>
          <w:spacing w:val="-1"/>
          <w:w w:val="101"/>
          <w:sz w:val="22"/>
          <w:szCs w:val="22"/>
        </w:rPr>
        <w:t>r</w:t>
      </w:r>
      <w:r w:rsidRPr="00E23F9D">
        <w:rPr>
          <w:rFonts w:asciiTheme="minorHAnsi" w:hAnsiTheme="minorHAnsi" w:cstheme="minorHAnsi"/>
          <w:w w:val="101"/>
          <w:sz w:val="22"/>
          <w:szCs w:val="22"/>
        </w:rPr>
        <w:t xml:space="preserve">s </w:t>
      </w:r>
      <w:r w:rsidRPr="00E23F9D">
        <w:rPr>
          <w:rFonts w:asciiTheme="minorHAnsi" w:hAnsiTheme="minorHAnsi" w:cstheme="minorHAnsi"/>
          <w:spacing w:val="-2"/>
          <w:w w:val="101"/>
          <w:sz w:val="22"/>
          <w:szCs w:val="22"/>
        </w:rPr>
        <w:t>mo</w:t>
      </w:r>
      <w:r w:rsidRPr="00E23F9D">
        <w:rPr>
          <w:rFonts w:asciiTheme="minorHAnsi" w:hAnsiTheme="minorHAnsi" w:cstheme="minorHAnsi"/>
          <w:spacing w:val="1"/>
          <w:w w:val="101"/>
          <w:sz w:val="22"/>
          <w:szCs w:val="22"/>
        </w:rPr>
        <w:t>n</w:t>
      </w:r>
      <w:r w:rsidRPr="00E23F9D">
        <w:rPr>
          <w:rFonts w:asciiTheme="minorHAnsi" w:hAnsiTheme="minorHAnsi" w:cstheme="minorHAnsi"/>
          <w:w w:val="101"/>
          <w:sz w:val="22"/>
          <w:szCs w:val="22"/>
        </w:rPr>
        <w:t>t</w:t>
      </w:r>
      <w:r w:rsidRPr="00E23F9D">
        <w:rPr>
          <w:rFonts w:asciiTheme="minorHAnsi" w:hAnsiTheme="minorHAnsi" w:cstheme="minorHAnsi"/>
          <w:spacing w:val="1"/>
          <w:w w:val="101"/>
          <w:sz w:val="22"/>
          <w:szCs w:val="22"/>
        </w:rPr>
        <w:t>h</w:t>
      </w:r>
      <w:r w:rsidRPr="00E23F9D">
        <w:rPr>
          <w:rFonts w:asciiTheme="minorHAnsi" w:hAnsiTheme="minorHAnsi" w:cstheme="minorHAnsi"/>
          <w:spacing w:val="2"/>
          <w:w w:val="101"/>
          <w:sz w:val="22"/>
          <w:szCs w:val="22"/>
        </w:rPr>
        <w:t>l</w:t>
      </w:r>
      <w:r w:rsidRPr="00E23F9D">
        <w:rPr>
          <w:rFonts w:asciiTheme="minorHAnsi" w:hAnsiTheme="minorHAnsi" w:cstheme="minorHAnsi"/>
          <w:spacing w:val="-4"/>
          <w:w w:val="101"/>
          <w:sz w:val="22"/>
          <w:szCs w:val="22"/>
        </w:rPr>
        <w:t>y</w:t>
      </w:r>
      <w:r w:rsidRPr="00E23F9D">
        <w:rPr>
          <w:rFonts w:asciiTheme="minorHAnsi" w:hAnsiTheme="minorHAnsi" w:cstheme="minorHAnsi"/>
          <w:w w:val="101"/>
          <w:sz w:val="22"/>
          <w:szCs w:val="22"/>
        </w:rPr>
        <w:t>.</w:t>
      </w:r>
      <w:r w:rsidRPr="00E23F9D">
        <w:rPr>
          <w:rFonts w:asciiTheme="minorHAnsi" w:hAnsiTheme="minorHAnsi" w:cstheme="minorHAnsi"/>
          <w:spacing w:val="3"/>
          <w:w w:val="101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23F9D">
        <w:rPr>
          <w:rFonts w:asciiTheme="minorHAnsi" w:hAnsiTheme="minorHAnsi" w:cstheme="minorHAnsi"/>
          <w:sz w:val="22"/>
          <w:szCs w:val="22"/>
        </w:rPr>
        <w:t>cti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E23F9D">
        <w:rPr>
          <w:rFonts w:asciiTheme="minorHAnsi" w:hAnsiTheme="minorHAnsi" w:cstheme="minorHAnsi"/>
          <w:sz w:val="22"/>
          <w:szCs w:val="22"/>
        </w:rPr>
        <w:t>ities</w:t>
      </w:r>
      <w:r w:rsidRPr="00E23F9D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z w:val="22"/>
          <w:szCs w:val="22"/>
        </w:rPr>
        <w:t>i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23F9D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E23F9D">
        <w:rPr>
          <w:rFonts w:asciiTheme="minorHAnsi" w:hAnsiTheme="minorHAnsi" w:cstheme="minorHAnsi"/>
          <w:sz w:val="22"/>
          <w:szCs w:val="22"/>
        </w:rPr>
        <w:t>e</w:t>
      </w:r>
      <w:r w:rsidRPr="00E23F9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23F9D">
        <w:rPr>
          <w:rFonts w:asciiTheme="minorHAnsi" w:hAnsiTheme="minorHAnsi" w:cstheme="minorHAnsi"/>
          <w:sz w:val="22"/>
          <w:szCs w:val="22"/>
        </w:rPr>
        <w:t>e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E23F9D">
        <w:rPr>
          <w:rFonts w:asciiTheme="minorHAnsi" w:hAnsiTheme="minorHAnsi" w:cstheme="minorHAnsi"/>
          <w:sz w:val="22"/>
          <w:szCs w:val="22"/>
        </w:rPr>
        <w:t>ei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E23F9D">
        <w:rPr>
          <w:rFonts w:asciiTheme="minorHAnsi" w:hAnsiTheme="minorHAnsi" w:cstheme="minorHAnsi"/>
          <w:sz w:val="22"/>
          <w:szCs w:val="22"/>
        </w:rPr>
        <w:t>t</w:t>
      </w:r>
      <w:r w:rsidRPr="00E23F9D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z w:val="22"/>
          <w:szCs w:val="22"/>
        </w:rPr>
        <w:t>a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23F9D">
        <w:rPr>
          <w:rFonts w:asciiTheme="minorHAnsi" w:hAnsiTheme="minorHAnsi" w:cstheme="minorHAnsi"/>
          <w:sz w:val="22"/>
          <w:szCs w:val="22"/>
        </w:rPr>
        <w:t>d</w:t>
      </w:r>
      <w:r w:rsidRPr="00E23F9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E23F9D">
        <w:rPr>
          <w:rFonts w:asciiTheme="minorHAnsi" w:hAnsiTheme="minorHAnsi" w:cstheme="minorHAnsi"/>
          <w:sz w:val="22"/>
          <w:szCs w:val="22"/>
        </w:rPr>
        <w:t>s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E23F9D">
        <w:rPr>
          <w:rFonts w:asciiTheme="minorHAnsi" w:hAnsiTheme="minorHAnsi" w:cstheme="minorHAnsi"/>
          <w:sz w:val="22"/>
          <w:szCs w:val="22"/>
        </w:rPr>
        <w:t>atch</w:t>
      </w:r>
      <w:r w:rsidRPr="00E23F9D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E23F9D">
        <w:rPr>
          <w:rFonts w:asciiTheme="minorHAnsi" w:hAnsiTheme="minorHAnsi" w:cstheme="minorHAnsi"/>
          <w:sz w:val="22"/>
          <w:szCs w:val="22"/>
        </w:rPr>
        <w:t>f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z w:val="22"/>
          <w:szCs w:val="22"/>
        </w:rPr>
        <w:t>c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23F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23F9D">
        <w:rPr>
          <w:rFonts w:asciiTheme="minorHAnsi" w:hAnsiTheme="minorHAnsi" w:cstheme="minorHAnsi"/>
          <w:sz w:val="22"/>
          <w:szCs w:val="22"/>
        </w:rPr>
        <w:t>er</w:t>
      </w:r>
      <w:r w:rsidRPr="00E23F9D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E23F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E23F9D">
        <w:rPr>
          <w:rFonts w:asciiTheme="minorHAnsi" w:hAnsiTheme="minorHAnsi" w:cstheme="minorHAnsi"/>
          <w:sz w:val="22"/>
          <w:szCs w:val="22"/>
        </w:rPr>
        <w:t>le</w:t>
      </w:r>
      <w:r w:rsidRPr="00E23F9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z w:val="22"/>
          <w:szCs w:val="22"/>
        </w:rPr>
        <w:t>ca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23F9D">
        <w:rPr>
          <w:rFonts w:asciiTheme="minorHAnsi" w:hAnsiTheme="minorHAnsi" w:cstheme="minorHAnsi"/>
          <w:sz w:val="22"/>
          <w:szCs w:val="22"/>
        </w:rPr>
        <w:t>.</w:t>
      </w:r>
      <w:r w:rsidRPr="00E23F9D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E23F9D">
        <w:rPr>
          <w:rFonts w:asciiTheme="minorHAnsi" w:hAnsiTheme="minorHAnsi" w:cstheme="minorHAnsi"/>
          <w:sz w:val="22"/>
          <w:szCs w:val="22"/>
        </w:rPr>
        <w:t>e</w:t>
      </w:r>
      <w:r w:rsidRPr="00E23F9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23F9D">
        <w:rPr>
          <w:rFonts w:asciiTheme="minorHAnsi" w:hAnsiTheme="minorHAnsi" w:cstheme="minorHAnsi"/>
          <w:sz w:val="22"/>
          <w:szCs w:val="22"/>
        </w:rPr>
        <w:t>ati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E23F9D">
        <w:rPr>
          <w:rFonts w:asciiTheme="minorHAnsi" w:hAnsiTheme="minorHAnsi" w:cstheme="minorHAnsi"/>
          <w:sz w:val="22"/>
          <w:szCs w:val="22"/>
        </w:rPr>
        <w:t>s</w:t>
      </w:r>
      <w:r w:rsidRPr="00E23F9D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E23F9D">
        <w:rPr>
          <w:rFonts w:asciiTheme="minorHAnsi" w:hAnsiTheme="minorHAnsi" w:cstheme="minorHAnsi"/>
          <w:sz w:val="22"/>
          <w:szCs w:val="22"/>
        </w:rPr>
        <w:t>y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-1"/>
          <w:w w:val="101"/>
          <w:sz w:val="22"/>
          <w:szCs w:val="22"/>
        </w:rPr>
        <w:t>r</w:t>
      </w:r>
      <w:r w:rsidRPr="00E23F9D">
        <w:rPr>
          <w:rFonts w:asciiTheme="minorHAnsi" w:hAnsiTheme="minorHAnsi" w:cstheme="minorHAnsi"/>
          <w:spacing w:val="1"/>
          <w:w w:val="101"/>
          <w:sz w:val="22"/>
          <w:szCs w:val="22"/>
        </w:rPr>
        <w:t>o</w:t>
      </w:r>
      <w:r w:rsidRPr="00E23F9D">
        <w:rPr>
          <w:rFonts w:asciiTheme="minorHAnsi" w:hAnsiTheme="minorHAnsi" w:cstheme="minorHAnsi"/>
          <w:w w:val="101"/>
          <w:sz w:val="22"/>
          <w:szCs w:val="22"/>
        </w:rPr>
        <w:t>a</w:t>
      </w:r>
      <w:r w:rsidRPr="00E23F9D">
        <w:rPr>
          <w:rFonts w:asciiTheme="minorHAnsi" w:hAnsiTheme="minorHAnsi" w:cstheme="minorHAnsi"/>
          <w:spacing w:val="1"/>
          <w:w w:val="101"/>
          <w:sz w:val="22"/>
          <w:szCs w:val="22"/>
        </w:rPr>
        <w:t>d</w:t>
      </w:r>
      <w:r w:rsidRPr="00E23F9D">
        <w:rPr>
          <w:rFonts w:asciiTheme="minorHAnsi" w:hAnsiTheme="minorHAnsi" w:cstheme="minorHAnsi"/>
          <w:w w:val="101"/>
          <w:sz w:val="22"/>
          <w:szCs w:val="22"/>
        </w:rPr>
        <w:t>/</w:t>
      </w:r>
      <w:r w:rsidRPr="00E23F9D">
        <w:rPr>
          <w:rFonts w:asciiTheme="minorHAnsi" w:hAnsiTheme="minorHAnsi" w:cstheme="minorHAnsi"/>
          <w:spacing w:val="-1"/>
          <w:w w:val="101"/>
          <w:sz w:val="22"/>
          <w:szCs w:val="22"/>
        </w:rPr>
        <w:t>r</w:t>
      </w:r>
      <w:r w:rsidRPr="00E23F9D">
        <w:rPr>
          <w:rFonts w:asciiTheme="minorHAnsi" w:hAnsiTheme="minorHAnsi" w:cstheme="minorHAnsi"/>
          <w:w w:val="101"/>
          <w:sz w:val="22"/>
          <w:szCs w:val="22"/>
        </w:rPr>
        <w:t xml:space="preserve">ail. </w:t>
      </w:r>
      <w:r w:rsidRPr="00E23F9D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23F9D">
        <w:rPr>
          <w:rFonts w:asciiTheme="minorHAnsi" w:hAnsiTheme="minorHAnsi" w:cstheme="minorHAnsi"/>
          <w:sz w:val="22"/>
          <w:szCs w:val="22"/>
        </w:rPr>
        <w:t>a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23F9D">
        <w:rPr>
          <w:rFonts w:asciiTheme="minorHAnsi" w:hAnsiTheme="minorHAnsi" w:cstheme="minorHAnsi"/>
          <w:sz w:val="22"/>
          <w:szCs w:val="22"/>
        </w:rPr>
        <w:t>g</w:t>
      </w:r>
      <w:r w:rsidRPr="00E23F9D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z w:val="22"/>
          <w:szCs w:val="22"/>
        </w:rPr>
        <w:t>&amp;</w:t>
      </w:r>
      <w:r w:rsidRPr="00E23F9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23F9D">
        <w:rPr>
          <w:rFonts w:asciiTheme="minorHAnsi" w:hAnsiTheme="minorHAnsi" w:cstheme="minorHAnsi"/>
          <w:sz w:val="22"/>
          <w:szCs w:val="22"/>
        </w:rPr>
        <w:t>l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23F9D">
        <w:rPr>
          <w:rFonts w:asciiTheme="minorHAnsi" w:hAnsiTheme="minorHAnsi" w:cstheme="minorHAnsi"/>
          <w:sz w:val="22"/>
          <w:szCs w:val="22"/>
        </w:rPr>
        <w:t>a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23F9D">
        <w:rPr>
          <w:rFonts w:asciiTheme="minorHAnsi" w:hAnsiTheme="minorHAnsi" w:cstheme="minorHAnsi"/>
          <w:sz w:val="22"/>
          <w:szCs w:val="22"/>
        </w:rPr>
        <w:t>g</w:t>
      </w:r>
      <w:r w:rsidRPr="00E23F9D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23F9D">
        <w:rPr>
          <w:rFonts w:asciiTheme="minorHAnsi" w:hAnsiTheme="minorHAnsi" w:cstheme="minorHAnsi"/>
          <w:sz w:val="22"/>
          <w:szCs w:val="22"/>
        </w:rPr>
        <w:t>f</w:t>
      </w:r>
      <w:r w:rsidRPr="00E23F9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z w:val="22"/>
          <w:szCs w:val="22"/>
        </w:rPr>
        <w:t>c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23F9D">
        <w:rPr>
          <w:rFonts w:asciiTheme="minorHAnsi" w:hAnsiTheme="minorHAnsi" w:cstheme="minorHAnsi"/>
          <w:sz w:val="22"/>
          <w:szCs w:val="22"/>
        </w:rPr>
        <w:t>ai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23F9D">
        <w:rPr>
          <w:rFonts w:asciiTheme="minorHAnsi" w:hAnsiTheme="minorHAnsi" w:cstheme="minorHAnsi"/>
          <w:sz w:val="22"/>
          <w:szCs w:val="22"/>
        </w:rPr>
        <w:t>e</w:t>
      </w:r>
      <w:r w:rsidRPr="00E23F9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23F9D">
        <w:rPr>
          <w:rFonts w:asciiTheme="minorHAnsi" w:hAnsiTheme="minorHAnsi" w:cstheme="minorHAnsi"/>
          <w:sz w:val="22"/>
          <w:szCs w:val="22"/>
        </w:rPr>
        <w:t>s,</w:t>
      </w:r>
      <w:r w:rsidRPr="00E23F9D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z w:val="22"/>
          <w:szCs w:val="22"/>
        </w:rPr>
        <w:t>St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E23F9D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E23F9D">
        <w:rPr>
          <w:rFonts w:asciiTheme="minorHAnsi" w:hAnsiTheme="minorHAnsi" w:cstheme="minorHAnsi"/>
          <w:sz w:val="22"/>
          <w:szCs w:val="22"/>
        </w:rPr>
        <w:t>i</w:t>
      </w:r>
      <w:r w:rsidRPr="00E23F9D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E23F9D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/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E23F9D">
        <w:rPr>
          <w:rFonts w:asciiTheme="minorHAnsi" w:hAnsiTheme="minorHAnsi" w:cstheme="minorHAnsi"/>
          <w:sz w:val="22"/>
          <w:szCs w:val="22"/>
        </w:rPr>
        <w:t>es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E23F9D">
        <w:rPr>
          <w:rFonts w:asciiTheme="minorHAnsi" w:hAnsiTheme="minorHAnsi" w:cstheme="minorHAnsi"/>
          <w:spacing w:val="-1"/>
          <w:sz w:val="22"/>
          <w:szCs w:val="22"/>
        </w:rPr>
        <w:t>ff</w:t>
      </w:r>
      <w:r w:rsidRPr="00E23F9D">
        <w:rPr>
          <w:rFonts w:asciiTheme="minorHAnsi" w:hAnsiTheme="minorHAnsi" w:cstheme="minorHAnsi"/>
          <w:sz w:val="22"/>
          <w:szCs w:val="22"/>
        </w:rPr>
        <w:t>i</w:t>
      </w:r>
      <w:r w:rsidRPr="00E23F9D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E23F9D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E23F9D">
        <w:rPr>
          <w:rFonts w:asciiTheme="minorHAnsi" w:hAnsiTheme="minorHAnsi" w:cstheme="minorHAnsi"/>
          <w:sz w:val="22"/>
          <w:szCs w:val="22"/>
        </w:rPr>
        <w:t>,</w:t>
      </w:r>
      <w:r w:rsidRPr="00E23F9D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23F9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23F9D">
        <w:rPr>
          <w:rFonts w:asciiTheme="minorHAnsi" w:hAnsiTheme="minorHAnsi" w:cstheme="minorHAnsi"/>
          <w:sz w:val="22"/>
          <w:szCs w:val="22"/>
        </w:rPr>
        <w:t>e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E23F9D">
        <w:rPr>
          <w:rFonts w:asciiTheme="minorHAnsi" w:hAnsiTheme="minorHAnsi" w:cstheme="minorHAnsi"/>
          <w:sz w:val="22"/>
          <w:szCs w:val="22"/>
        </w:rPr>
        <w:t>ti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E23F9D">
        <w:rPr>
          <w:rFonts w:asciiTheme="minorHAnsi" w:hAnsiTheme="minorHAnsi" w:cstheme="minorHAnsi"/>
          <w:sz w:val="22"/>
          <w:szCs w:val="22"/>
        </w:rPr>
        <w:t>/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E23F9D">
        <w:rPr>
          <w:rFonts w:asciiTheme="minorHAnsi" w:hAnsiTheme="minorHAnsi" w:cstheme="minorHAnsi"/>
          <w:sz w:val="22"/>
          <w:szCs w:val="22"/>
        </w:rPr>
        <w:t>e</w:t>
      </w:r>
      <w:r w:rsidRPr="00E23F9D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E23F9D">
        <w:rPr>
          <w:rFonts w:asciiTheme="minorHAnsi" w:hAnsiTheme="minorHAnsi" w:cstheme="minorHAnsi"/>
          <w:sz w:val="22"/>
          <w:szCs w:val="22"/>
        </w:rPr>
        <w:t>a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23F9D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E23F9D">
        <w:rPr>
          <w:rFonts w:asciiTheme="minorHAnsi" w:hAnsiTheme="minorHAnsi" w:cstheme="minorHAnsi"/>
          <w:sz w:val="22"/>
          <w:szCs w:val="22"/>
        </w:rPr>
        <w:t>at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23F9D">
        <w:rPr>
          <w:rFonts w:asciiTheme="minorHAnsi" w:hAnsiTheme="minorHAnsi" w:cstheme="minorHAnsi"/>
          <w:sz w:val="22"/>
          <w:szCs w:val="22"/>
        </w:rPr>
        <w:t>n</w:t>
      </w:r>
      <w:r w:rsidRPr="00E23F9D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1"/>
          <w:w w:val="101"/>
          <w:sz w:val="22"/>
          <w:szCs w:val="22"/>
        </w:rPr>
        <w:t>o</w:t>
      </w:r>
      <w:r w:rsidRPr="00E23F9D">
        <w:rPr>
          <w:rFonts w:asciiTheme="minorHAnsi" w:hAnsiTheme="minorHAnsi" w:cstheme="minorHAnsi"/>
          <w:w w:val="101"/>
          <w:sz w:val="22"/>
          <w:szCs w:val="22"/>
        </w:rPr>
        <w:t>f</w:t>
      </w:r>
    </w:p>
    <w:p w14:paraId="165EA47F" w14:textId="77777777" w:rsidR="0051513B" w:rsidRPr="00E23F9D" w:rsidRDefault="00A235EE" w:rsidP="00E23F9D">
      <w:pPr>
        <w:spacing w:before="1"/>
        <w:ind w:left="462" w:right="98"/>
        <w:rPr>
          <w:rFonts w:asciiTheme="minorHAnsi" w:hAnsiTheme="minorHAnsi" w:cstheme="minorHAnsi"/>
          <w:sz w:val="22"/>
          <w:szCs w:val="22"/>
        </w:rPr>
      </w:pPr>
      <w:r w:rsidRPr="00E23F9D">
        <w:rPr>
          <w:rFonts w:asciiTheme="minorHAnsi" w:hAnsiTheme="minorHAnsi" w:cstheme="minorHAnsi"/>
          <w:sz w:val="22"/>
          <w:szCs w:val="22"/>
        </w:rPr>
        <w:t>c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23F9D">
        <w:rPr>
          <w:rFonts w:asciiTheme="minorHAnsi" w:hAnsiTheme="minorHAnsi" w:cstheme="minorHAnsi"/>
          <w:sz w:val="22"/>
          <w:szCs w:val="22"/>
        </w:rPr>
        <w:t>tai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23F9D">
        <w:rPr>
          <w:rFonts w:asciiTheme="minorHAnsi" w:hAnsiTheme="minorHAnsi" w:cstheme="minorHAnsi"/>
          <w:sz w:val="22"/>
          <w:szCs w:val="22"/>
        </w:rPr>
        <w:t>e</w:t>
      </w:r>
      <w:r w:rsidRPr="00E23F9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23F9D">
        <w:rPr>
          <w:rFonts w:asciiTheme="minorHAnsi" w:hAnsiTheme="minorHAnsi" w:cstheme="minorHAnsi"/>
          <w:sz w:val="22"/>
          <w:szCs w:val="22"/>
        </w:rPr>
        <w:t xml:space="preserve">s. </w:t>
      </w:r>
      <w:r w:rsidRPr="00E23F9D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23F9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23F9D">
        <w:rPr>
          <w:rFonts w:asciiTheme="minorHAnsi" w:hAnsiTheme="minorHAnsi" w:cstheme="minorHAnsi"/>
          <w:sz w:val="22"/>
          <w:szCs w:val="22"/>
        </w:rPr>
        <w:t>e</w:t>
      </w:r>
      <w:r w:rsidRPr="00E23F9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E23F9D">
        <w:rPr>
          <w:rFonts w:asciiTheme="minorHAnsi" w:hAnsiTheme="minorHAnsi" w:cstheme="minorHAnsi"/>
          <w:sz w:val="22"/>
          <w:szCs w:val="22"/>
        </w:rPr>
        <w:t>f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ca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23F9D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E23F9D">
        <w:rPr>
          <w:rFonts w:asciiTheme="minorHAnsi" w:hAnsiTheme="minorHAnsi" w:cstheme="minorHAnsi"/>
          <w:sz w:val="22"/>
          <w:szCs w:val="22"/>
        </w:rPr>
        <w:t>o</w:t>
      </w:r>
      <w:r w:rsidRPr="00E23F9D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23F9D">
        <w:rPr>
          <w:rFonts w:asciiTheme="minorHAnsi" w:hAnsiTheme="minorHAnsi" w:cstheme="minorHAnsi"/>
          <w:sz w:val="22"/>
          <w:szCs w:val="22"/>
        </w:rPr>
        <w:t>d</w:t>
      </w:r>
      <w:r w:rsidRPr="00E23F9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z w:val="22"/>
          <w:szCs w:val="22"/>
        </w:rPr>
        <w:t>c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23F9D">
        <w:rPr>
          <w:rFonts w:asciiTheme="minorHAnsi" w:hAnsiTheme="minorHAnsi" w:cstheme="minorHAnsi"/>
          <w:sz w:val="22"/>
          <w:szCs w:val="22"/>
        </w:rPr>
        <w:t>ta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23F9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23F9D">
        <w:rPr>
          <w:rFonts w:asciiTheme="minorHAnsi" w:hAnsiTheme="minorHAnsi" w:cstheme="minorHAnsi"/>
          <w:sz w:val="22"/>
          <w:szCs w:val="22"/>
        </w:rPr>
        <w:t>s</w:t>
      </w:r>
      <w:r w:rsidRPr="00E23F9D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z w:val="22"/>
          <w:szCs w:val="22"/>
        </w:rPr>
        <w:t>a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23F9D">
        <w:rPr>
          <w:rFonts w:asciiTheme="minorHAnsi" w:hAnsiTheme="minorHAnsi" w:cstheme="minorHAnsi"/>
          <w:sz w:val="22"/>
          <w:szCs w:val="22"/>
        </w:rPr>
        <w:t>d</w:t>
      </w:r>
      <w:r w:rsidRPr="00E23F9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z w:val="22"/>
          <w:szCs w:val="22"/>
        </w:rPr>
        <w:t>t</w:t>
      </w:r>
      <w:r w:rsidRPr="00E23F9D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E23F9D">
        <w:rPr>
          <w:rFonts w:asciiTheme="minorHAnsi" w:hAnsiTheme="minorHAnsi" w:cstheme="minorHAnsi"/>
          <w:sz w:val="22"/>
          <w:szCs w:val="22"/>
        </w:rPr>
        <w:t>eir</w:t>
      </w:r>
      <w:r w:rsidRPr="00E23F9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z w:val="22"/>
          <w:szCs w:val="22"/>
        </w:rPr>
        <w:t>sa</w:t>
      </w:r>
      <w:r w:rsidRPr="00E23F9D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E23F9D">
        <w:rPr>
          <w:rFonts w:asciiTheme="minorHAnsi" w:hAnsiTheme="minorHAnsi" w:cstheme="minorHAnsi"/>
          <w:sz w:val="22"/>
          <w:szCs w:val="22"/>
        </w:rPr>
        <w:t>e</w:t>
      </w:r>
      <w:r w:rsidRPr="00E23F9D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E23F9D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E23F9D">
        <w:rPr>
          <w:rFonts w:asciiTheme="minorHAnsi" w:hAnsiTheme="minorHAnsi" w:cstheme="minorHAnsi"/>
          <w:sz w:val="22"/>
          <w:szCs w:val="22"/>
        </w:rPr>
        <w:t>,</w:t>
      </w:r>
      <w:r w:rsidRPr="00E23F9D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E23F9D">
        <w:rPr>
          <w:rFonts w:asciiTheme="minorHAnsi" w:hAnsiTheme="minorHAnsi" w:cstheme="minorHAnsi"/>
          <w:sz w:val="22"/>
          <w:szCs w:val="22"/>
        </w:rPr>
        <w:t>t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23F9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23F9D">
        <w:rPr>
          <w:rFonts w:asciiTheme="minorHAnsi" w:hAnsiTheme="minorHAnsi" w:cstheme="minorHAnsi"/>
          <w:sz w:val="22"/>
          <w:szCs w:val="22"/>
        </w:rPr>
        <w:t>e</w:t>
      </w:r>
      <w:r w:rsidRPr="00E23F9D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23F9D">
        <w:rPr>
          <w:rFonts w:asciiTheme="minorHAnsi" w:hAnsiTheme="minorHAnsi" w:cstheme="minorHAnsi"/>
          <w:sz w:val="22"/>
          <w:szCs w:val="22"/>
        </w:rPr>
        <w:t>f</w:t>
      </w:r>
      <w:r w:rsidRPr="00E23F9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E23F9D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E23F9D">
        <w:rPr>
          <w:rFonts w:asciiTheme="minorHAnsi" w:hAnsiTheme="minorHAnsi" w:cstheme="minorHAnsi"/>
          <w:sz w:val="22"/>
          <w:szCs w:val="22"/>
        </w:rPr>
        <w:t>s</w:t>
      </w:r>
      <w:r w:rsidRPr="00E23F9D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E23F9D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E23F9D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E23F9D">
        <w:rPr>
          <w:rFonts w:asciiTheme="minorHAnsi" w:hAnsiTheme="minorHAnsi" w:cstheme="minorHAnsi"/>
          <w:sz w:val="22"/>
          <w:szCs w:val="22"/>
        </w:rPr>
        <w:t>d</w:t>
      </w:r>
      <w:r w:rsidRPr="00E23F9D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E23F9D">
        <w:rPr>
          <w:rFonts w:asciiTheme="minorHAnsi" w:hAnsiTheme="minorHAnsi" w:cstheme="minorHAnsi"/>
          <w:sz w:val="22"/>
          <w:szCs w:val="22"/>
        </w:rPr>
        <w:t>a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23F9D">
        <w:rPr>
          <w:rFonts w:asciiTheme="minorHAnsi" w:hAnsiTheme="minorHAnsi" w:cstheme="minorHAnsi"/>
          <w:sz w:val="22"/>
          <w:szCs w:val="22"/>
        </w:rPr>
        <w:t>o</w:t>
      </w:r>
      <w:r w:rsidRPr="00E23F9D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z w:val="22"/>
          <w:szCs w:val="22"/>
        </w:rPr>
        <w:t>a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23F9D">
        <w:rPr>
          <w:rFonts w:asciiTheme="minorHAnsi" w:hAnsiTheme="minorHAnsi" w:cstheme="minorHAnsi"/>
          <w:sz w:val="22"/>
          <w:szCs w:val="22"/>
        </w:rPr>
        <w:t>d</w:t>
      </w:r>
      <w:r w:rsidRPr="00E23F9D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2"/>
          <w:w w:val="101"/>
          <w:sz w:val="22"/>
          <w:szCs w:val="22"/>
        </w:rPr>
        <w:t>e</w:t>
      </w:r>
      <w:r w:rsidRPr="00E23F9D">
        <w:rPr>
          <w:rFonts w:asciiTheme="minorHAnsi" w:hAnsiTheme="minorHAnsi" w:cstheme="minorHAnsi"/>
          <w:spacing w:val="-2"/>
          <w:w w:val="101"/>
          <w:sz w:val="22"/>
          <w:szCs w:val="22"/>
        </w:rPr>
        <w:t>m</w:t>
      </w:r>
      <w:r w:rsidRPr="00E23F9D">
        <w:rPr>
          <w:rFonts w:asciiTheme="minorHAnsi" w:hAnsiTheme="minorHAnsi" w:cstheme="minorHAnsi"/>
          <w:spacing w:val="1"/>
          <w:w w:val="101"/>
          <w:sz w:val="22"/>
          <w:szCs w:val="22"/>
        </w:rPr>
        <w:t>p</w:t>
      </w:r>
      <w:r w:rsidRPr="00E23F9D">
        <w:rPr>
          <w:rFonts w:asciiTheme="minorHAnsi" w:hAnsiTheme="minorHAnsi" w:cstheme="minorHAnsi"/>
          <w:spacing w:val="2"/>
          <w:w w:val="101"/>
          <w:sz w:val="22"/>
          <w:szCs w:val="22"/>
        </w:rPr>
        <w:t>t</w:t>
      </w:r>
      <w:r w:rsidRPr="00E23F9D">
        <w:rPr>
          <w:rFonts w:asciiTheme="minorHAnsi" w:hAnsiTheme="minorHAnsi" w:cstheme="minorHAnsi"/>
          <w:w w:val="101"/>
          <w:sz w:val="22"/>
          <w:szCs w:val="22"/>
        </w:rPr>
        <w:t xml:space="preserve">y </w:t>
      </w:r>
      <w:r w:rsidRPr="00E23F9D">
        <w:rPr>
          <w:rFonts w:asciiTheme="minorHAnsi" w:hAnsiTheme="minorHAnsi" w:cstheme="minorHAnsi"/>
          <w:sz w:val="22"/>
          <w:szCs w:val="22"/>
        </w:rPr>
        <w:t>c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23F9D">
        <w:rPr>
          <w:rFonts w:asciiTheme="minorHAnsi" w:hAnsiTheme="minorHAnsi" w:cstheme="minorHAnsi"/>
          <w:sz w:val="22"/>
          <w:szCs w:val="22"/>
        </w:rPr>
        <w:t>tai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23F9D">
        <w:rPr>
          <w:rFonts w:asciiTheme="minorHAnsi" w:hAnsiTheme="minorHAnsi" w:cstheme="minorHAnsi"/>
          <w:sz w:val="22"/>
          <w:szCs w:val="22"/>
        </w:rPr>
        <w:t>e</w:t>
      </w:r>
      <w:r w:rsidRPr="00E23F9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23F9D">
        <w:rPr>
          <w:rFonts w:asciiTheme="minorHAnsi" w:hAnsiTheme="minorHAnsi" w:cstheme="minorHAnsi"/>
          <w:sz w:val="22"/>
          <w:szCs w:val="22"/>
        </w:rPr>
        <w:t>s,</w:t>
      </w:r>
      <w:r w:rsidRPr="00E23F9D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E23F9D">
        <w:rPr>
          <w:rFonts w:asciiTheme="minorHAnsi" w:hAnsiTheme="minorHAnsi" w:cstheme="minorHAnsi"/>
          <w:sz w:val="22"/>
          <w:szCs w:val="22"/>
        </w:rPr>
        <w:t>is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23F9D">
        <w:rPr>
          <w:rFonts w:asciiTheme="minorHAnsi" w:hAnsiTheme="minorHAnsi" w:cstheme="minorHAnsi"/>
          <w:sz w:val="22"/>
          <w:szCs w:val="22"/>
        </w:rPr>
        <w:t>sal</w:t>
      </w:r>
      <w:r w:rsidRPr="00E23F9D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23F9D">
        <w:rPr>
          <w:rFonts w:asciiTheme="minorHAnsi" w:hAnsiTheme="minorHAnsi" w:cstheme="minorHAnsi"/>
          <w:sz w:val="22"/>
          <w:szCs w:val="22"/>
        </w:rPr>
        <w:t>f</w:t>
      </w:r>
      <w:r w:rsidRPr="00E23F9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un</w:t>
      </w:r>
      <w:r w:rsidRPr="00E23F9D">
        <w:rPr>
          <w:rFonts w:asciiTheme="minorHAnsi" w:hAnsiTheme="minorHAnsi" w:cstheme="minorHAnsi"/>
          <w:sz w:val="22"/>
          <w:szCs w:val="22"/>
        </w:rPr>
        <w:t>clai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23F9D">
        <w:rPr>
          <w:rFonts w:asciiTheme="minorHAnsi" w:hAnsiTheme="minorHAnsi" w:cstheme="minorHAnsi"/>
          <w:sz w:val="22"/>
          <w:szCs w:val="22"/>
        </w:rPr>
        <w:t>e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E23F9D">
        <w:rPr>
          <w:rFonts w:asciiTheme="minorHAnsi" w:hAnsiTheme="minorHAnsi" w:cstheme="minorHAnsi"/>
          <w:sz w:val="22"/>
          <w:szCs w:val="22"/>
        </w:rPr>
        <w:t>/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23F9D">
        <w:rPr>
          <w:rFonts w:asciiTheme="minorHAnsi" w:hAnsiTheme="minorHAnsi" w:cstheme="minorHAnsi"/>
          <w:sz w:val="22"/>
          <w:szCs w:val="22"/>
        </w:rPr>
        <w:t>cle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E23F9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23F9D">
        <w:rPr>
          <w:rFonts w:asciiTheme="minorHAnsi" w:hAnsiTheme="minorHAnsi" w:cstheme="minorHAnsi"/>
          <w:sz w:val="22"/>
          <w:szCs w:val="22"/>
        </w:rPr>
        <w:t>ed</w:t>
      </w:r>
      <w:r w:rsidRPr="00E23F9D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E23F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rgo</w:t>
      </w:r>
      <w:r w:rsidRPr="00E23F9D">
        <w:rPr>
          <w:rFonts w:asciiTheme="minorHAnsi" w:hAnsiTheme="minorHAnsi" w:cstheme="minorHAnsi"/>
          <w:sz w:val="22"/>
          <w:szCs w:val="22"/>
        </w:rPr>
        <w:t>.</w:t>
      </w:r>
      <w:r w:rsidRPr="00E23F9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E23F9D">
        <w:rPr>
          <w:rFonts w:asciiTheme="minorHAnsi" w:hAnsiTheme="minorHAnsi" w:cstheme="minorHAnsi"/>
          <w:sz w:val="22"/>
          <w:szCs w:val="22"/>
        </w:rPr>
        <w:t>s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om</w:t>
      </w:r>
      <w:r w:rsidRPr="00E23F9D">
        <w:rPr>
          <w:rFonts w:asciiTheme="minorHAnsi" w:hAnsiTheme="minorHAnsi" w:cstheme="minorHAnsi"/>
          <w:sz w:val="22"/>
          <w:szCs w:val="22"/>
        </w:rPr>
        <w:t>s</w:t>
      </w:r>
      <w:r w:rsidRPr="00E23F9D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z w:val="22"/>
          <w:szCs w:val="22"/>
        </w:rPr>
        <w:t>c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E23F9D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E23F9D">
        <w:rPr>
          <w:rFonts w:asciiTheme="minorHAnsi" w:hAnsiTheme="minorHAnsi" w:cstheme="minorHAnsi"/>
          <w:sz w:val="22"/>
          <w:szCs w:val="22"/>
        </w:rPr>
        <w:t>a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23F9D">
        <w:rPr>
          <w:rFonts w:asciiTheme="minorHAnsi" w:hAnsiTheme="minorHAnsi" w:cstheme="minorHAnsi"/>
          <w:sz w:val="22"/>
          <w:szCs w:val="22"/>
        </w:rPr>
        <w:t>a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E23F9D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E23F9D">
        <w:rPr>
          <w:rFonts w:asciiTheme="minorHAnsi" w:hAnsiTheme="minorHAnsi" w:cstheme="minorHAnsi"/>
          <w:sz w:val="22"/>
          <w:szCs w:val="22"/>
        </w:rPr>
        <w:t>,</w:t>
      </w:r>
      <w:r w:rsidRPr="00E23F9D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E23F9D">
        <w:rPr>
          <w:rFonts w:asciiTheme="minorHAnsi" w:hAnsiTheme="minorHAnsi" w:cstheme="minorHAnsi"/>
          <w:sz w:val="22"/>
          <w:szCs w:val="22"/>
        </w:rPr>
        <w:t>te</w:t>
      </w:r>
      <w:r w:rsidRPr="00E23F9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E23F9D">
        <w:rPr>
          <w:rFonts w:asciiTheme="minorHAnsi" w:hAnsiTheme="minorHAnsi" w:cstheme="minorHAnsi"/>
          <w:sz w:val="22"/>
          <w:szCs w:val="22"/>
        </w:rPr>
        <w:t>e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E23F9D">
        <w:rPr>
          <w:rFonts w:asciiTheme="minorHAnsi" w:hAnsiTheme="minorHAnsi" w:cstheme="minorHAnsi"/>
          <w:sz w:val="22"/>
          <w:szCs w:val="22"/>
        </w:rPr>
        <w:t>s</w:t>
      </w:r>
      <w:r w:rsidRPr="00E23F9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z w:val="22"/>
          <w:szCs w:val="22"/>
        </w:rPr>
        <w:t>&amp;</w:t>
      </w:r>
      <w:r w:rsidRPr="00E23F9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w w:val="101"/>
          <w:sz w:val="22"/>
          <w:szCs w:val="22"/>
        </w:rPr>
        <w:t>S</w:t>
      </w:r>
      <w:r w:rsidRPr="00E23F9D">
        <w:rPr>
          <w:rFonts w:asciiTheme="minorHAnsi" w:hAnsiTheme="minorHAnsi" w:cstheme="minorHAnsi"/>
          <w:spacing w:val="2"/>
          <w:w w:val="101"/>
          <w:sz w:val="22"/>
          <w:szCs w:val="22"/>
        </w:rPr>
        <w:t>e</w:t>
      </w:r>
      <w:r w:rsidRPr="00E23F9D">
        <w:rPr>
          <w:rFonts w:asciiTheme="minorHAnsi" w:hAnsiTheme="minorHAnsi" w:cstheme="minorHAnsi"/>
          <w:spacing w:val="-3"/>
          <w:w w:val="101"/>
          <w:sz w:val="22"/>
          <w:szCs w:val="22"/>
        </w:rPr>
        <w:t>c</w:t>
      </w:r>
      <w:r w:rsidRPr="00E23F9D">
        <w:rPr>
          <w:rFonts w:asciiTheme="minorHAnsi" w:hAnsiTheme="minorHAnsi" w:cstheme="minorHAnsi"/>
          <w:spacing w:val="1"/>
          <w:w w:val="101"/>
          <w:sz w:val="22"/>
          <w:szCs w:val="22"/>
        </w:rPr>
        <w:t>u</w:t>
      </w:r>
      <w:r w:rsidRPr="00E23F9D">
        <w:rPr>
          <w:rFonts w:asciiTheme="minorHAnsi" w:hAnsiTheme="minorHAnsi" w:cstheme="minorHAnsi"/>
          <w:spacing w:val="-1"/>
          <w:w w:val="101"/>
          <w:sz w:val="22"/>
          <w:szCs w:val="22"/>
        </w:rPr>
        <w:t>r</w:t>
      </w:r>
      <w:r w:rsidRPr="00E23F9D">
        <w:rPr>
          <w:rFonts w:asciiTheme="minorHAnsi" w:hAnsiTheme="minorHAnsi" w:cstheme="minorHAnsi"/>
          <w:w w:val="101"/>
          <w:sz w:val="22"/>
          <w:szCs w:val="22"/>
        </w:rPr>
        <w:t>i</w:t>
      </w:r>
      <w:r w:rsidRPr="00E23F9D">
        <w:rPr>
          <w:rFonts w:asciiTheme="minorHAnsi" w:hAnsiTheme="minorHAnsi" w:cstheme="minorHAnsi"/>
          <w:spacing w:val="7"/>
          <w:w w:val="101"/>
          <w:sz w:val="22"/>
          <w:szCs w:val="22"/>
        </w:rPr>
        <w:t>t</w:t>
      </w:r>
      <w:r w:rsidRPr="00E23F9D">
        <w:rPr>
          <w:rFonts w:asciiTheme="minorHAnsi" w:hAnsiTheme="minorHAnsi" w:cstheme="minorHAnsi"/>
          <w:spacing w:val="-6"/>
          <w:w w:val="101"/>
          <w:sz w:val="22"/>
          <w:szCs w:val="22"/>
        </w:rPr>
        <w:t>y</w:t>
      </w:r>
      <w:r w:rsidRPr="00E23F9D">
        <w:rPr>
          <w:rFonts w:asciiTheme="minorHAnsi" w:hAnsiTheme="minorHAnsi" w:cstheme="minorHAnsi"/>
          <w:b/>
          <w:w w:val="101"/>
          <w:sz w:val="22"/>
          <w:szCs w:val="22"/>
        </w:rPr>
        <w:t>.</w:t>
      </w:r>
    </w:p>
    <w:p w14:paraId="47D96C3C" w14:textId="77777777" w:rsidR="0051513B" w:rsidRPr="00E23F9D" w:rsidRDefault="00A235EE" w:rsidP="00E23F9D">
      <w:pPr>
        <w:spacing w:before="41"/>
        <w:ind w:left="462" w:right="822" w:hanging="350"/>
        <w:rPr>
          <w:rFonts w:asciiTheme="minorHAnsi" w:hAnsiTheme="minorHAnsi" w:cstheme="minorHAnsi"/>
          <w:sz w:val="22"/>
          <w:szCs w:val="22"/>
        </w:rPr>
      </w:pPr>
      <w:r w:rsidRPr="00E23F9D">
        <w:rPr>
          <w:rFonts w:asciiTheme="minorHAnsi" w:eastAsia="Microsoft Sans Serif" w:hAnsiTheme="minorHAnsi" w:cstheme="minorHAnsi"/>
          <w:w w:val="342"/>
          <w:sz w:val="22"/>
          <w:szCs w:val="22"/>
        </w:rPr>
        <w:t xml:space="preserve"> </w:t>
      </w:r>
      <w:r w:rsidRPr="00E23F9D">
        <w:rPr>
          <w:rFonts w:asciiTheme="minorHAnsi" w:eastAsia="Microsoft Sans Serif" w:hAnsiTheme="minorHAnsi" w:cstheme="minorHAnsi"/>
          <w:sz w:val="22"/>
          <w:szCs w:val="22"/>
        </w:rPr>
        <w:t xml:space="preserve">   </w:t>
      </w:r>
      <w:r w:rsidRPr="00E23F9D">
        <w:rPr>
          <w:rFonts w:asciiTheme="minorHAnsi" w:eastAsia="Microsoft Sans Serif" w:hAnsiTheme="minorHAnsi" w:cstheme="minorHAnsi"/>
          <w:spacing w:val="-24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b/>
          <w:spacing w:val="-3"/>
          <w:sz w:val="22"/>
          <w:szCs w:val="22"/>
        </w:rPr>
        <w:t>S</w:t>
      </w:r>
      <w:r w:rsidRPr="00E23F9D">
        <w:rPr>
          <w:rFonts w:asciiTheme="minorHAnsi" w:hAnsiTheme="minorHAnsi" w:cstheme="minorHAnsi"/>
          <w:b/>
          <w:spacing w:val="2"/>
          <w:sz w:val="22"/>
          <w:szCs w:val="22"/>
        </w:rPr>
        <w:t>u</w:t>
      </w:r>
      <w:r w:rsidRPr="00E23F9D">
        <w:rPr>
          <w:rFonts w:asciiTheme="minorHAnsi" w:hAnsiTheme="minorHAnsi" w:cstheme="minorHAnsi"/>
          <w:b/>
          <w:sz w:val="22"/>
          <w:szCs w:val="22"/>
        </w:rPr>
        <w:t>cc</w:t>
      </w:r>
      <w:r w:rsidRPr="00E23F9D">
        <w:rPr>
          <w:rFonts w:asciiTheme="minorHAnsi" w:hAnsiTheme="minorHAnsi" w:cstheme="minorHAnsi"/>
          <w:b/>
          <w:spacing w:val="-3"/>
          <w:sz w:val="22"/>
          <w:szCs w:val="22"/>
        </w:rPr>
        <w:t>e</w:t>
      </w:r>
      <w:r w:rsidRPr="00E23F9D">
        <w:rPr>
          <w:rFonts w:asciiTheme="minorHAnsi" w:hAnsiTheme="minorHAnsi" w:cstheme="minorHAnsi"/>
          <w:b/>
          <w:sz w:val="22"/>
          <w:szCs w:val="22"/>
        </w:rPr>
        <w:t>ss</w:t>
      </w:r>
      <w:r w:rsidRPr="00E23F9D">
        <w:rPr>
          <w:rFonts w:asciiTheme="minorHAnsi" w:hAnsiTheme="minorHAnsi" w:cstheme="minorHAnsi"/>
          <w:b/>
          <w:spacing w:val="1"/>
          <w:sz w:val="22"/>
          <w:szCs w:val="22"/>
        </w:rPr>
        <w:t>f</w:t>
      </w:r>
      <w:r w:rsidRPr="00E23F9D">
        <w:rPr>
          <w:rFonts w:asciiTheme="minorHAnsi" w:hAnsiTheme="minorHAnsi" w:cstheme="minorHAnsi"/>
          <w:b/>
          <w:sz w:val="22"/>
          <w:szCs w:val="22"/>
        </w:rPr>
        <w:t>ully</w:t>
      </w:r>
      <w:r w:rsidRPr="00E23F9D">
        <w:rPr>
          <w:rFonts w:asciiTheme="minorHAnsi" w:hAnsiTheme="minorHAnsi" w:cstheme="minorHAnsi"/>
          <w:b/>
          <w:spacing w:val="13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E23F9D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E23F9D">
        <w:rPr>
          <w:rFonts w:asciiTheme="minorHAnsi" w:hAnsiTheme="minorHAnsi" w:cstheme="minorHAnsi"/>
          <w:b/>
          <w:spacing w:val="-3"/>
          <w:sz w:val="22"/>
          <w:szCs w:val="22"/>
        </w:rPr>
        <w:t>e</w:t>
      </w:r>
      <w:r w:rsidRPr="00E23F9D">
        <w:rPr>
          <w:rFonts w:asciiTheme="minorHAnsi" w:hAnsiTheme="minorHAnsi" w:cstheme="minorHAnsi"/>
          <w:b/>
          <w:sz w:val="22"/>
          <w:szCs w:val="22"/>
        </w:rPr>
        <w:t>r</w:t>
      </w:r>
      <w:r w:rsidRPr="00E23F9D">
        <w:rPr>
          <w:rFonts w:asciiTheme="minorHAnsi" w:hAnsiTheme="minorHAnsi" w:cstheme="minorHAnsi"/>
          <w:b/>
          <w:spacing w:val="1"/>
          <w:sz w:val="22"/>
          <w:szCs w:val="22"/>
        </w:rPr>
        <w:t>at</w:t>
      </w:r>
      <w:r w:rsidRPr="00E23F9D">
        <w:rPr>
          <w:rFonts w:asciiTheme="minorHAnsi" w:hAnsiTheme="minorHAnsi" w:cstheme="minorHAnsi"/>
          <w:b/>
          <w:sz w:val="22"/>
          <w:szCs w:val="22"/>
        </w:rPr>
        <w:t>e</w:t>
      </w:r>
      <w:r w:rsidRPr="00E23F9D">
        <w:rPr>
          <w:rFonts w:asciiTheme="minorHAnsi" w:hAnsiTheme="minorHAnsi" w:cstheme="minorHAnsi"/>
          <w:b/>
          <w:spacing w:val="7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z w:val="22"/>
          <w:szCs w:val="22"/>
        </w:rPr>
        <w:t>a</w:t>
      </w:r>
      <w:r w:rsidRPr="00E23F9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E23F9D">
        <w:rPr>
          <w:rFonts w:asciiTheme="minorHAnsi" w:hAnsiTheme="minorHAnsi" w:cstheme="minorHAnsi"/>
          <w:sz w:val="22"/>
          <w:szCs w:val="22"/>
        </w:rPr>
        <w:t>e</w:t>
      </w:r>
      <w:r w:rsidRPr="00E23F9D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E23F9D">
        <w:rPr>
          <w:rFonts w:asciiTheme="minorHAnsi" w:hAnsiTheme="minorHAnsi" w:cstheme="minorHAnsi"/>
          <w:sz w:val="22"/>
          <w:szCs w:val="22"/>
        </w:rPr>
        <w:t>t</w:t>
      </w:r>
      <w:r w:rsidRPr="00E23F9D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23F9D">
        <w:rPr>
          <w:rFonts w:asciiTheme="minorHAnsi" w:hAnsiTheme="minorHAnsi" w:cstheme="minorHAnsi"/>
          <w:sz w:val="22"/>
          <w:szCs w:val="22"/>
        </w:rPr>
        <w:t>f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 xml:space="preserve"> 1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5</w:t>
      </w:r>
      <w:r w:rsidRPr="00E23F9D">
        <w:rPr>
          <w:rFonts w:asciiTheme="minorHAnsi" w:hAnsiTheme="minorHAnsi" w:cstheme="minorHAnsi"/>
          <w:sz w:val="22"/>
          <w:szCs w:val="22"/>
        </w:rPr>
        <w:t>2</w:t>
      </w:r>
      <w:r w:rsidRPr="00E23F9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23F9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23F9D">
        <w:rPr>
          <w:rFonts w:asciiTheme="minorHAnsi" w:hAnsiTheme="minorHAnsi" w:cstheme="minorHAnsi"/>
          <w:sz w:val="22"/>
          <w:szCs w:val="22"/>
        </w:rPr>
        <w:t>ail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23F9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23F9D">
        <w:rPr>
          <w:rFonts w:asciiTheme="minorHAnsi" w:hAnsiTheme="minorHAnsi" w:cstheme="minorHAnsi"/>
          <w:sz w:val="22"/>
          <w:szCs w:val="22"/>
        </w:rPr>
        <w:t>s</w:t>
      </w:r>
      <w:r w:rsidRPr="00E23F9D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23F9D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23F9D">
        <w:rPr>
          <w:rFonts w:asciiTheme="minorHAnsi" w:hAnsiTheme="minorHAnsi" w:cstheme="minorHAnsi"/>
          <w:sz w:val="22"/>
          <w:szCs w:val="22"/>
        </w:rPr>
        <w:t>ed</w:t>
      </w:r>
      <w:r w:rsidRPr="00E23F9D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E23F9D">
        <w:rPr>
          <w:rFonts w:asciiTheme="minorHAnsi" w:hAnsiTheme="minorHAnsi" w:cstheme="minorHAnsi"/>
          <w:sz w:val="22"/>
          <w:szCs w:val="22"/>
        </w:rPr>
        <w:t>y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z w:val="22"/>
          <w:szCs w:val="22"/>
        </w:rPr>
        <w:t>t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E23F9D">
        <w:rPr>
          <w:rFonts w:asciiTheme="minorHAnsi" w:hAnsiTheme="minorHAnsi" w:cstheme="minorHAnsi"/>
          <w:sz w:val="22"/>
          <w:szCs w:val="22"/>
        </w:rPr>
        <w:t>e</w:t>
      </w:r>
      <w:r w:rsidRPr="00E23F9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z w:val="22"/>
          <w:szCs w:val="22"/>
        </w:rPr>
        <w:t>c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E23F9D">
        <w:rPr>
          <w:rFonts w:asciiTheme="minorHAnsi" w:hAnsiTheme="minorHAnsi" w:cstheme="minorHAnsi"/>
          <w:sz w:val="22"/>
          <w:szCs w:val="22"/>
        </w:rPr>
        <w:t>a</w:t>
      </w:r>
      <w:r w:rsidRPr="00E23F9D">
        <w:rPr>
          <w:rFonts w:asciiTheme="minorHAnsi" w:hAnsiTheme="minorHAnsi" w:cstheme="minorHAnsi"/>
          <w:spacing w:val="6"/>
          <w:sz w:val="22"/>
          <w:szCs w:val="22"/>
        </w:rPr>
        <w:t>n</w:t>
      </w:r>
      <w:r w:rsidRPr="00E23F9D">
        <w:rPr>
          <w:rFonts w:asciiTheme="minorHAnsi" w:hAnsiTheme="minorHAnsi" w:cstheme="minorHAnsi"/>
          <w:sz w:val="22"/>
          <w:szCs w:val="22"/>
        </w:rPr>
        <w:t>y</w:t>
      </w:r>
      <w:r w:rsidRPr="00E23F9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z w:val="22"/>
          <w:szCs w:val="22"/>
        </w:rPr>
        <w:t>a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23F9D">
        <w:rPr>
          <w:rFonts w:asciiTheme="minorHAnsi" w:hAnsiTheme="minorHAnsi" w:cstheme="minorHAnsi"/>
          <w:sz w:val="22"/>
          <w:szCs w:val="22"/>
        </w:rPr>
        <w:t>d</w:t>
      </w:r>
      <w:r w:rsidRPr="00E23F9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E23F9D">
        <w:rPr>
          <w:rFonts w:asciiTheme="minorHAnsi" w:hAnsiTheme="minorHAnsi" w:cstheme="minorHAnsi"/>
          <w:sz w:val="22"/>
          <w:szCs w:val="22"/>
        </w:rPr>
        <w:t>i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23F9D">
        <w:rPr>
          <w:rFonts w:asciiTheme="minorHAnsi" w:hAnsiTheme="minorHAnsi" w:cstheme="minorHAnsi"/>
          <w:sz w:val="22"/>
          <w:szCs w:val="22"/>
        </w:rPr>
        <w:t>e</w:t>
      </w:r>
      <w:r w:rsidRPr="00E23F9D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23F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E23F9D">
        <w:rPr>
          <w:rFonts w:asciiTheme="minorHAnsi" w:hAnsiTheme="minorHAnsi" w:cstheme="minorHAnsi"/>
          <w:sz w:val="22"/>
          <w:szCs w:val="22"/>
        </w:rPr>
        <w:t>ls</w:t>
      </w:r>
      <w:r w:rsidRPr="00E23F9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z w:val="22"/>
          <w:szCs w:val="22"/>
        </w:rPr>
        <w:t>as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E23F9D">
        <w:rPr>
          <w:rFonts w:asciiTheme="minorHAnsi" w:hAnsiTheme="minorHAnsi" w:cstheme="minorHAnsi"/>
          <w:sz w:val="22"/>
          <w:szCs w:val="22"/>
        </w:rPr>
        <w:t>ell</w:t>
      </w:r>
      <w:r w:rsidRPr="00E23F9D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w w:val="101"/>
          <w:sz w:val="22"/>
          <w:szCs w:val="22"/>
        </w:rPr>
        <w:t xml:space="preserve">as </w:t>
      </w:r>
      <w:r w:rsidRPr="00E23F9D">
        <w:rPr>
          <w:rFonts w:asciiTheme="minorHAnsi" w:hAnsiTheme="minorHAnsi" w:cstheme="minorHAnsi"/>
          <w:sz w:val="22"/>
          <w:szCs w:val="22"/>
        </w:rPr>
        <w:t>a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E23F9D">
        <w:rPr>
          <w:rFonts w:asciiTheme="minorHAnsi" w:hAnsiTheme="minorHAnsi" w:cstheme="minorHAnsi"/>
          <w:sz w:val="22"/>
          <w:szCs w:val="22"/>
        </w:rPr>
        <w:t>i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23F9D">
        <w:rPr>
          <w:rFonts w:asciiTheme="minorHAnsi" w:hAnsiTheme="minorHAnsi" w:cstheme="minorHAnsi"/>
          <w:sz w:val="22"/>
          <w:szCs w:val="22"/>
        </w:rPr>
        <w:t>i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23F9D">
        <w:rPr>
          <w:rFonts w:asciiTheme="minorHAnsi" w:hAnsiTheme="minorHAnsi" w:cstheme="minorHAnsi"/>
          <w:sz w:val="22"/>
          <w:szCs w:val="22"/>
        </w:rPr>
        <w:t>al</w:t>
      </w:r>
      <w:r w:rsidRPr="00E23F9D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23F9D">
        <w:rPr>
          <w:rFonts w:asciiTheme="minorHAnsi" w:hAnsiTheme="minorHAnsi" w:cstheme="minorHAnsi"/>
          <w:sz w:val="22"/>
          <w:szCs w:val="22"/>
        </w:rPr>
        <w:t>ad</w:t>
      </w:r>
      <w:r w:rsidRPr="00E23F9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E23F9D">
        <w:rPr>
          <w:rFonts w:asciiTheme="minorHAnsi" w:hAnsiTheme="minorHAnsi" w:cstheme="minorHAnsi"/>
          <w:sz w:val="22"/>
          <w:szCs w:val="22"/>
        </w:rPr>
        <w:t>e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E23F9D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E23F9D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E23F9D">
        <w:rPr>
          <w:rFonts w:asciiTheme="minorHAnsi" w:hAnsiTheme="minorHAnsi" w:cstheme="minorHAnsi"/>
          <w:sz w:val="22"/>
          <w:szCs w:val="22"/>
        </w:rPr>
        <w:t>s</w:t>
      </w:r>
      <w:r w:rsidRPr="00E23F9D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z w:val="22"/>
          <w:szCs w:val="22"/>
        </w:rPr>
        <w:t>as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z w:val="22"/>
          <w:szCs w:val="22"/>
        </w:rPr>
        <w:t>a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23F9D">
        <w:rPr>
          <w:rFonts w:asciiTheme="minorHAnsi" w:hAnsiTheme="minorHAnsi" w:cstheme="minorHAnsi"/>
          <w:sz w:val="22"/>
          <w:szCs w:val="22"/>
        </w:rPr>
        <w:t>d</w:t>
      </w:r>
      <w:r w:rsidRPr="00E23F9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E23F9D">
        <w:rPr>
          <w:rFonts w:asciiTheme="minorHAnsi" w:hAnsiTheme="minorHAnsi" w:cstheme="minorHAnsi"/>
          <w:sz w:val="22"/>
          <w:szCs w:val="22"/>
        </w:rPr>
        <w:t>en</w:t>
      </w:r>
      <w:r w:rsidRPr="00E23F9D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-1"/>
          <w:w w:val="101"/>
          <w:sz w:val="22"/>
          <w:szCs w:val="22"/>
        </w:rPr>
        <w:t>r</w:t>
      </w:r>
      <w:r w:rsidRPr="00E23F9D">
        <w:rPr>
          <w:rFonts w:asciiTheme="minorHAnsi" w:hAnsiTheme="minorHAnsi" w:cstheme="minorHAnsi"/>
          <w:w w:val="101"/>
          <w:sz w:val="22"/>
          <w:szCs w:val="22"/>
        </w:rPr>
        <w:t>e</w:t>
      </w:r>
      <w:r w:rsidRPr="00E23F9D">
        <w:rPr>
          <w:rFonts w:asciiTheme="minorHAnsi" w:hAnsiTheme="minorHAnsi" w:cstheme="minorHAnsi"/>
          <w:spacing w:val="-2"/>
          <w:w w:val="101"/>
          <w:sz w:val="22"/>
          <w:szCs w:val="22"/>
        </w:rPr>
        <w:t>q</w:t>
      </w:r>
      <w:r w:rsidRPr="00E23F9D">
        <w:rPr>
          <w:rFonts w:asciiTheme="minorHAnsi" w:hAnsiTheme="minorHAnsi" w:cstheme="minorHAnsi"/>
          <w:spacing w:val="1"/>
          <w:w w:val="101"/>
          <w:sz w:val="22"/>
          <w:szCs w:val="22"/>
        </w:rPr>
        <w:t>u</w:t>
      </w:r>
      <w:r w:rsidRPr="00E23F9D">
        <w:rPr>
          <w:rFonts w:asciiTheme="minorHAnsi" w:hAnsiTheme="minorHAnsi" w:cstheme="minorHAnsi"/>
          <w:w w:val="101"/>
          <w:sz w:val="22"/>
          <w:szCs w:val="22"/>
        </w:rPr>
        <w:t>i</w:t>
      </w:r>
      <w:r w:rsidRPr="00E23F9D">
        <w:rPr>
          <w:rFonts w:asciiTheme="minorHAnsi" w:hAnsiTheme="minorHAnsi" w:cstheme="minorHAnsi"/>
          <w:spacing w:val="1"/>
          <w:w w:val="101"/>
          <w:sz w:val="22"/>
          <w:szCs w:val="22"/>
        </w:rPr>
        <w:t>r</w:t>
      </w:r>
      <w:r w:rsidRPr="00E23F9D">
        <w:rPr>
          <w:rFonts w:asciiTheme="minorHAnsi" w:hAnsiTheme="minorHAnsi" w:cstheme="minorHAnsi"/>
          <w:w w:val="101"/>
          <w:sz w:val="22"/>
          <w:szCs w:val="22"/>
        </w:rPr>
        <w:t>e</w:t>
      </w:r>
      <w:r w:rsidRPr="00E23F9D">
        <w:rPr>
          <w:rFonts w:asciiTheme="minorHAnsi" w:hAnsiTheme="minorHAnsi" w:cstheme="minorHAnsi"/>
          <w:spacing w:val="1"/>
          <w:w w:val="101"/>
          <w:sz w:val="22"/>
          <w:szCs w:val="22"/>
        </w:rPr>
        <w:t>d</w:t>
      </w:r>
      <w:r w:rsidRPr="00E23F9D">
        <w:rPr>
          <w:rFonts w:asciiTheme="minorHAnsi" w:hAnsiTheme="minorHAnsi" w:cstheme="minorHAnsi"/>
          <w:w w:val="101"/>
          <w:sz w:val="22"/>
          <w:szCs w:val="22"/>
        </w:rPr>
        <w:t>.</w:t>
      </w:r>
    </w:p>
    <w:p w14:paraId="7B1A1A4D" w14:textId="77777777" w:rsidR="0051513B" w:rsidRPr="00E23F9D" w:rsidRDefault="00A235EE" w:rsidP="00E23F9D">
      <w:pPr>
        <w:spacing w:before="36"/>
        <w:ind w:left="462" w:right="263" w:hanging="350"/>
        <w:jc w:val="both"/>
        <w:rPr>
          <w:rFonts w:asciiTheme="minorHAnsi" w:hAnsiTheme="minorHAnsi" w:cstheme="minorHAnsi"/>
          <w:sz w:val="22"/>
          <w:szCs w:val="22"/>
        </w:rPr>
      </w:pPr>
      <w:r w:rsidRPr="00E23F9D">
        <w:rPr>
          <w:rFonts w:asciiTheme="minorHAnsi" w:eastAsia="Microsoft Sans Serif" w:hAnsiTheme="minorHAnsi" w:cstheme="minorHAnsi"/>
          <w:w w:val="342"/>
          <w:sz w:val="22"/>
          <w:szCs w:val="22"/>
        </w:rPr>
        <w:t xml:space="preserve"> </w:t>
      </w:r>
      <w:r w:rsidRPr="00E23F9D">
        <w:rPr>
          <w:rFonts w:asciiTheme="minorHAnsi" w:eastAsia="Microsoft Sans Serif" w:hAnsiTheme="minorHAnsi" w:cstheme="minorHAnsi"/>
          <w:sz w:val="22"/>
          <w:szCs w:val="22"/>
        </w:rPr>
        <w:t xml:space="preserve">   </w:t>
      </w:r>
      <w:r w:rsidRPr="00E23F9D">
        <w:rPr>
          <w:rFonts w:asciiTheme="minorHAnsi" w:eastAsia="Microsoft Sans Serif" w:hAnsiTheme="minorHAnsi" w:cstheme="minorHAnsi"/>
          <w:spacing w:val="-24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E23F9D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E23F9D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E23F9D">
        <w:rPr>
          <w:rFonts w:asciiTheme="minorHAnsi" w:hAnsiTheme="minorHAnsi" w:cstheme="minorHAnsi"/>
          <w:b/>
          <w:sz w:val="22"/>
          <w:szCs w:val="22"/>
        </w:rPr>
        <w:t>rd</w:t>
      </w:r>
      <w:r w:rsidRPr="00E23F9D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E23F9D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E23F9D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E23F9D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E23F9D">
        <w:rPr>
          <w:rFonts w:asciiTheme="minorHAnsi" w:hAnsiTheme="minorHAnsi" w:cstheme="minorHAnsi"/>
          <w:b/>
          <w:sz w:val="22"/>
          <w:szCs w:val="22"/>
        </w:rPr>
        <w:t>e</w:t>
      </w:r>
      <w:r w:rsidRPr="00E23F9D">
        <w:rPr>
          <w:rFonts w:asciiTheme="minorHAnsi" w:hAnsiTheme="minorHAnsi" w:cstheme="minorHAnsi"/>
          <w:b/>
          <w:spacing w:val="11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b/>
          <w:spacing w:val="2"/>
          <w:sz w:val="22"/>
          <w:szCs w:val="22"/>
        </w:rPr>
        <w:t>wi</w:t>
      </w:r>
      <w:r w:rsidRPr="00E23F9D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E23F9D">
        <w:rPr>
          <w:rFonts w:asciiTheme="minorHAnsi" w:hAnsiTheme="minorHAnsi" w:cstheme="minorHAnsi"/>
          <w:b/>
          <w:sz w:val="22"/>
          <w:szCs w:val="22"/>
        </w:rPr>
        <w:t>h</w:t>
      </w:r>
      <w:r w:rsidRPr="00E23F9D">
        <w:rPr>
          <w:rFonts w:asciiTheme="minorHAnsi" w:hAnsiTheme="minorHAnsi" w:cstheme="minorHAnsi"/>
          <w:b/>
          <w:spacing w:val="6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E23F9D">
        <w:rPr>
          <w:rFonts w:asciiTheme="minorHAnsi" w:hAnsiTheme="minorHAnsi" w:cstheme="minorHAnsi"/>
          <w:sz w:val="22"/>
          <w:szCs w:val="22"/>
        </w:rPr>
        <w:t>e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23F9D">
        <w:rPr>
          <w:rFonts w:asciiTheme="minorHAnsi" w:hAnsiTheme="minorHAnsi" w:cstheme="minorHAnsi"/>
          <w:sz w:val="22"/>
          <w:szCs w:val="22"/>
        </w:rPr>
        <w:t>i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23F9D">
        <w:rPr>
          <w:rFonts w:asciiTheme="minorHAnsi" w:hAnsiTheme="minorHAnsi" w:cstheme="minorHAnsi"/>
          <w:sz w:val="22"/>
          <w:szCs w:val="22"/>
        </w:rPr>
        <w:t>r</w:t>
      </w:r>
      <w:r w:rsidRPr="00E23F9D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E23F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E23F9D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23F9D">
        <w:rPr>
          <w:rFonts w:asciiTheme="minorHAnsi" w:hAnsiTheme="minorHAnsi" w:cstheme="minorHAnsi"/>
          <w:sz w:val="22"/>
          <w:szCs w:val="22"/>
        </w:rPr>
        <w:t>e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23F9D">
        <w:rPr>
          <w:rFonts w:asciiTheme="minorHAnsi" w:hAnsiTheme="minorHAnsi" w:cstheme="minorHAnsi"/>
          <w:sz w:val="22"/>
          <w:szCs w:val="22"/>
        </w:rPr>
        <w:t>e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23F9D">
        <w:rPr>
          <w:rFonts w:asciiTheme="minorHAnsi" w:hAnsiTheme="minorHAnsi" w:cstheme="minorHAnsi"/>
          <w:sz w:val="22"/>
          <w:szCs w:val="22"/>
        </w:rPr>
        <w:t>t</w:t>
      </w:r>
      <w:r w:rsidRPr="00E23F9D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23F9D">
        <w:rPr>
          <w:rFonts w:asciiTheme="minorHAnsi" w:hAnsiTheme="minorHAnsi" w:cstheme="minorHAnsi"/>
          <w:sz w:val="22"/>
          <w:szCs w:val="22"/>
        </w:rPr>
        <w:t>f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4"/>
          <w:sz w:val="22"/>
          <w:szCs w:val="22"/>
        </w:rPr>
        <w:t>T</w:t>
      </w:r>
      <w:r w:rsidRPr="00E23F9D">
        <w:rPr>
          <w:rFonts w:asciiTheme="minorHAnsi" w:hAnsiTheme="minorHAnsi" w:cstheme="minorHAnsi"/>
          <w:spacing w:val="-1"/>
          <w:sz w:val="22"/>
          <w:szCs w:val="22"/>
        </w:rPr>
        <w:t>TD</w:t>
      </w:r>
      <w:r w:rsidRPr="00E23F9D">
        <w:rPr>
          <w:rFonts w:asciiTheme="minorHAnsi" w:hAnsiTheme="minorHAnsi" w:cstheme="minorHAnsi"/>
          <w:sz w:val="22"/>
          <w:szCs w:val="22"/>
        </w:rPr>
        <w:t>P</w:t>
      </w:r>
      <w:r w:rsidRPr="00E23F9D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E23F9D">
        <w:rPr>
          <w:rFonts w:asciiTheme="minorHAnsi" w:hAnsiTheme="minorHAnsi" w:cstheme="minorHAnsi"/>
          <w:sz w:val="22"/>
          <w:szCs w:val="22"/>
        </w:rPr>
        <w:t>n</w:t>
      </w:r>
      <w:r w:rsidRPr="00E23F9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z w:val="22"/>
          <w:szCs w:val="22"/>
        </w:rPr>
        <w:t>st</w:t>
      </w:r>
      <w:r w:rsidRPr="00E23F9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23F9D">
        <w:rPr>
          <w:rFonts w:asciiTheme="minorHAnsi" w:hAnsiTheme="minorHAnsi" w:cstheme="minorHAnsi"/>
          <w:sz w:val="22"/>
          <w:szCs w:val="22"/>
        </w:rPr>
        <w:t>at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23F9D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E23F9D">
        <w:rPr>
          <w:rFonts w:asciiTheme="minorHAnsi" w:hAnsiTheme="minorHAnsi" w:cstheme="minorHAnsi"/>
          <w:sz w:val="22"/>
          <w:szCs w:val="22"/>
        </w:rPr>
        <w:t>c</w:t>
      </w:r>
      <w:r w:rsidRPr="00E23F9D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z w:val="22"/>
          <w:szCs w:val="22"/>
        </w:rPr>
        <w:t>a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23F9D">
        <w:rPr>
          <w:rFonts w:asciiTheme="minorHAnsi" w:hAnsiTheme="minorHAnsi" w:cstheme="minorHAnsi"/>
          <w:sz w:val="22"/>
          <w:szCs w:val="22"/>
        </w:rPr>
        <w:t>d</w:t>
      </w:r>
      <w:r w:rsidRPr="00E23F9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z w:val="22"/>
          <w:szCs w:val="22"/>
        </w:rPr>
        <w:t>t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E23F9D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23F9D">
        <w:rPr>
          <w:rFonts w:asciiTheme="minorHAnsi" w:hAnsiTheme="minorHAnsi" w:cstheme="minorHAnsi"/>
          <w:sz w:val="22"/>
          <w:szCs w:val="22"/>
        </w:rPr>
        <w:t>ical</w:t>
      </w:r>
      <w:r w:rsidRPr="00E23F9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z w:val="22"/>
          <w:szCs w:val="22"/>
        </w:rPr>
        <w:t>al</w:t>
      </w:r>
      <w:r w:rsidRPr="00E23F9D">
        <w:rPr>
          <w:rFonts w:asciiTheme="minorHAnsi" w:hAnsiTheme="minorHAnsi" w:cstheme="minorHAnsi"/>
          <w:spacing w:val="5"/>
          <w:sz w:val="22"/>
          <w:szCs w:val="22"/>
        </w:rPr>
        <w:t>i</w:t>
      </w:r>
      <w:r w:rsidRPr="00E23F9D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E23F9D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23F9D">
        <w:rPr>
          <w:rFonts w:asciiTheme="minorHAnsi" w:hAnsiTheme="minorHAnsi" w:cstheme="minorHAnsi"/>
          <w:sz w:val="22"/>
          <w:szCs w:val="22"/>
        </w:rPr>
        <w:t>e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23F9D">
        <w:rPr>
          <w:rFonts w:asciiTheme="minorHAnsi" w:hAnsiTheme="minorHAnsi" w:cstheme="minorHAnsi"/>
          <w:sz w:val="22"/>
          <w:szCs w:val="22"/>
        </w:rPr>
        <w:t>t</w:t>
      </w:r>
      <w:r w:rsidRPr="00E23F9D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E23F9D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tw</w:t>
      </w:r>
      <w:r w:rsidRPr="00E23F9D">
        <w:rPr>
          <w:rFonts w:asciiTheme="minorHAnsi" w:hAnsiTheme="minorHAnsi" w:cstheme="minorHAnsi"/>
          <w:sz w:val="22"/>
          <w:szCs w:val="22"/>
        </w:rPr>
        <w:t>e</w:t>
      </w:r>
      <w:r w:rsidRPr="00E23F9D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E23F9D">
        <w:rPr>
          <w:rFonts w:asciiTheme="minorHAnsi" w:hAnsiTheme="minorHAnsi" w:cstheme="minorHAnsi"/>
          <w:sz w:val="22"/>
          <w:szCs w:val="22"/>
        </w:rPr>
        <w:t>n</w:t>
      </w:r>
      <w:r w:rsidRPr="00E23F9D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-3"/>
          <w:w w:val="101"/>
          <w:sz w:val="22"/>
          <w:szCs w:val="22"/>
        </w:rPr>
        <w:t>I</w:t>
      </w:r>
      <w:r w:rsidRPr="00E23F9D">
        <w:rPr>
          <w:rFonts w:asciiTheme="minorHAnsi" w:hAnsiTheme="minorHAnsi" w:cstheme="minorHAnsi"/>
          <w:spacing w:val="3"/>
          <w:w w:val="101"/>
          <w:sz w:val="22"/>
          <w:szCs w:val="22"/>
        </w:rPr>
        <w:t>C</w:t>
      </w:r>
      <w:r w:rsidRPr="00E23F9D">
        <w:rPr>
          <w:rFonts w:asciiTheme="minorHAnsi" w:hAnsiTheme="minorHAnsi" w:cstheme="minorHAnsi"/>
          <w:w w:val="101"/>
          <w:sz w:val="22"/>
          <w:szCs w:val="22"/>
        </w:rPr>
        <w:t xml:space="preserve">D </w:t>
      </w:r>
      <w:r w:rsidRPr="00E23F9D">
        <w:rPr>
          <w:rFonts w:asciiTheme="minorHAnsi" w:hAnsiTheme="minorHAnsi" w:cstheme="minorHAnsi"/>
          <w:spacing w:val="-1"/>
          <w:w w:val="101"/>
          <w:sz w:val="22"/>
          <w:szCs w:val="22"/>
        </w:rPr>
        <w:t>O</w:t>
      </w:r>
      <w:r w:rsidRPr="00E23F9D">
        <w:rPr>
          <w:rFonts w:asciiTheme="minorHAnsi" w:hAnsiTheme="minorHAnsi" w:cstheme="minorHAnsi"/>
          <w:spacing w:val="1"/>
          <w:w w:val="101"/>
          <w:sz w:val="22"/>
          <w:szCs w:val="22"/>
        </w:rPr>
        <w:t>p</w:t>
      </w:r>
      <w:r w:rsidRPr="00E23F9D">
        <w:rPr>
          <w:rFonts w:asciiTheme="minorHAnsi" w:hAnsiTheme="minorHAnsi" w:cstheme="minorHAnsi"/>
          <w:w w:val="101"/>
          <w:sz w:val="22"/>
          <w:szCs w:val="22"/>
        </w:rPr>
        <w:t xml:space="preserve">s </w:t>
      </w:r>
      <w:r w:rsidRPr="00E23F9D">
        <w:rPr>
          <w:rFonts w:asciiTheme="minorHAnsi" w:hAnsiTheme="minorHAnsi" w:cstheme="minorHAnsi"/>
          <w:sz w:val="22"/>
          <w:szCs w:val="22"/>
        </w:rPr>
        <w:t>a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23F9D">
        <w:rPr>
          <w:rFonts w:asciiTheme="minorHAnsi" w:hAnsiTheme="minorHAnsi" w:cstheme="minorHAnsi"/>
          <w:sz w:val="22"/>
          <w:szCs w:val="22"/>
        </w:rPr>
        <w:t>d</w:t>
      </w:r>
      <w:r w:rsidRPr="00E23F9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E23F9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23F9D">
        <w:rPr>
          <w:rFonts w:asciiTheme="minorHAnsi" w:hAnsiTheme="minorHAnsi" w:cstheme="minorHAnsi"/>
          <w:sz w:val="22"/>
          <w:szCs w:val="22"/>
        </w:rPr>
        <w:t>D</w:t>
      </w:r>
      <w:r w:rsidRPr="00E23F9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E23F9D">
        <w:rPr>
          <w:rFonts w:asciiTheme="minorHAnsi" w:hAnsiTheme="minorHAnsi" w:cstheme="minorHAnsi"/>
          <w:sz w:val="22"/>
          <w:szCs w:val="22"/>
        </w:rPr>
        <w:t>s</w:t>
      </w:r>
      <w:r w:rsidRPr="00E23F9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23F9D">
        <w:rPr>
          <w:rFonts w:asciiTheme="minorHAnsi" w:hAnsiTheme="minorHAnsi" w:cstheme="minorHAnsi"/>
          <w:sz w:val="22"/>
          <w:szCs w:val="22"/>
        </w:rPr>
        <w:t>o</w:t>
      </w:r>
      <w:r w:rsidRPr="00E23F9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E23F9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23F9D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E23F9D">
        <w:rPr>
          <w:rFonts w:asciiTheme="minorHAnsi" w:hAnsiTheme="minorHAnsi" w:cstheme="minorHAnsi"/>
          <w:sz w:val="22"/>
          <w:szCs w:val="22"/>
        </w:rPr>
        <w:t>i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E23F9D">
        <w:rPr>
          <w:rFonts w:asciiTheme="minorHAnsi" w:hAnsiTheme="minorHAnsi" w:cstheme="minorHAnsi"/>
          <w:sz w:val="22"/>
          <w:szCs w:val="22"/>
        </w:rPr>
        <w:t>e</w:t>
      </w:r>
      <w:r w:rsidRPr="00E23F9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z w:val="22"/>
          <w:szCs w:val="22"/>
        </w:rPr>
        <w:t>ti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23F9D">
        <w:rPr>
          <w:rFonts w:asciiTheme="minorHAnsi" w:hAnsiTheme="minorHAnsi" w:cstheme="minorHAnsi"/>
          <w:sz w:val="22"/>
          <w:szCs w:val="22"/>
        </w:rPr>
        <w:t>e</w:t>
      </w:r>
      <w:r w:rsidRPr="00E23F9D">
        <w:rPr>
          <w:rFonts w:asciiTheme="minorHAnsi" w:hAnsiTheme="minorHAnsi" w:cstheme="minorHAnsi"/>
          <w:spacing w:val="5"/>
          <w:sz w:val="22"/>
          <w:szCs w:val="22"/>
        </w:rPr>
        <w:t>l</w:t>
      </w:r>
      <w:r w:rsidRPr="00E23F9D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E23F9D">
        <w:rPr>
          <w:rFonts w:asciiTheme="minorHAnsi" w:hAnsiTheme="minorHAnsi" w:cstheme="minorHAnsi"/>
          <w:sz w:val="22"/>
          <w:szCs w:val="22"/>
        </w:rPr>
        <w:t>,</w:t>
      </w:r>
      <w:r w:rsidRPr="00E23F9D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z w:val="22"/>
          <w:szCs w:val="22"/>
        </w:rPr>
        <w:t>e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E23F9D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E23F9D">
        <w:rPr>
          <w:rFonts w:asciiTheme="minorHAnsi" w:hAnsiTheme="minorHAnsi" w:cstheme="minorHAnsi"/>
          <w:sz w:val="22"/>
          <w:szCs w:val="22"/>
        </w:rPr>
        <w:t>icie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23F9D">
        <w:rPr>
          <w:rFonts w:asciiTheme="minorHAnsi" w:hAnsiTheme="minorHAnsi" w:cstheme="minorHAnsi"/>
          <w:sz w:val="22"/>
          <w:szCs w:val="22"/>
        </w:rPr>
        <w:t>t</w:t>
      </w:r>
      <w:r w:rsidRPr="00E23F9D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z w:val="22"/>
          <w:szCs w:val="22"/>
        </w:rPr>
        <w:t>a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23F9D">
        <w:rPr>
          <w:rFonts w:asciiTheme="minorHAnsi" w:hAnsiTheme="minorHAnsi" w:cstheme="minorHAnsi"/>
          <w:sz w:val="22"/>
          <w:szCs w:val="22"/>
        </w:rPr>
        <w:t>d</w:t>
      </w:r>
      <w:r w:rsidRPr="00E23F9D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23F9D">
        <w:rPr>
          <w:rFonts w:asciiTheme="minorHAnsi" w:hAnsiTheme="minorHAnsi" w:cstheme="minorHAnsi"/>
          <w:sz w:val="22"/>
          <w:szCs w:val="22"/>
        </w:rPr>
        <w:t>st</w:t>
      </w:r>
      <w:r w:rsidRPr="00E23F9D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E23F9D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23F9D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23F9D">
        <w:rPr>
          <w:rFonts w:asciiTheme="minorHAnsi" w:hAnsiTheme="minorHAnsi" w:cstheme="minorHAnsi"/>
          <w:sz w:val="22"/>
          <w:szCs w:val="22"/>
        </w:rPr>
        <w:t>i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E23F9D">
        <w:rPr>
          <w:rFonts w:asciiTheme="minorHAnsi" w:hAnsiTheme="minorHAnsi" w:cstheme="minorHAnsi"/>
          <w:sz w:val="22"/>
          <w:szCs w:val="22"/>
        </w:rPr>
        <w:t>e</w:t>
      </w:r>
      <w:r w:rsidRPr="00E23F9D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23F9D">
        <w:rPr>
          <w:rFonts w:asciiTheme="minorHAnsi" w:hAnsiTheme="minorHAnsi" w:cstheme="minorHAnsi"/>
          <w:sz w:val="22"/>
          <w:szCs w:val="22"/>
        </w:rPr>
        <w:t>ad</w:t>
      </w:r>
      <w:r w:rsidRPr="00E23F9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23F9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23F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23F9D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23F9D">
        <w:rPr>
          <w:rFonts w:asciiTheme="minorHAnsi" w:hAnsiTheme="minorHAnsi" w:cstheme="minorHAnsi"/>
          <w:sz w:val="22"/>
          <w:szCs w:val="22"/>
        </w:rPr>
        <w:t>t</w:t>
      </w:r>
      <w:r w:rsidRPr="00E23F9D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z w:val="22"/>
          <w:szCs w:val="22"/>
        </w:rPr>
        <w:t>se</w:t>
      </w:r>
      <w:r w:rsidRPr="00E23F9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E23F9D">
        <w:rPr>
          <w:rFonts w:asciiTheme="minorHAnsi" w:hAnsiTheme="minorHAnsi" w:cstheme="minorHAnsi"/>
          <w:sz w:val="22"/>
          <w:szCs w:val="22"/>
        </w:rPr>
        <w:t>ices</w:t>
      </w:r>
      <w:r w:rsidRPr="00E23F9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z w:val="22"/>
          <w:szCs w:val="22"/>
        </w:rPr>
        <w:t>to</w:t>
      </w:r>
      <w:r w:rsidRPr="00E23F9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1"/>
          <w:w w:val="101"/>
          <w:sz w:val="22"/>
          <w:szCs w:val="22"/>
        </w:rPr>
        <w:t>T</w:t>
      </w:r>
      <w:r w:rsidRPr="00E23F9D">
        <w:rPr>
          <w:rFonts w:asciiTheme="minorHAnsi" w:hAnsiTheme="minorHAnsi" w:cstheme="minorHAnsi"/>
          <w:spacing w:val="-1"/>
          <w:w w:val="101"/>
          <w:sz w:val="22"/>
          <w:szCs w:val="22"/>
        </w:rPr>
        <w:t>T</w:t>
      </w:r>
      <w:r w:rsidRPr="00E23F9D">
        <w:rPr>
          <w:rFonts w:asciiTheme="minorHAnsi" w:hAnsiTheme="minorHAnsi" w:cstheme="minorHAnsi"/>
          <w:spacing w:val="2"/>
          <w:w w:val="101"/>
          <w:sz w:val="22"/>
          <w:szCs w:val="22"/>
        </w:rPr>
        <w:t>D</w:t>
      </w:r>
      <w:r w:rsidRPr="00E23F9D">
        <w:rPr>
          <w:rFonts w:asciiTheme="minorHAnsi" w:hAnsiTheme="minorHAnsi" w:cstheme="minorHAnsi"/>
          <w:w w:val="101"/>
          <w:sz w:val="22"/>
          <w:szCs w:val="22"/>
        </w:rPr>
        <w:t xml:space="preserve">P 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23F9D">
        <w:rPr>
          <w:rFonts w:asciiTheme="minorHAnsi" w:hAnsiTheme="minorHAnsi" w:cstheme="minorHAnsi"/>
          <w:sz w:val="22"/>
          <w:szCs w:val="22"/>
        </w:rPr>
        <w:t>n</w:t>
      </w:r>
      <w:r w:rsidRPr="00E23F9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z w:val="22"/>
          <w:szCs w:val="22"/>
        </w:rPr>
        <w:t>a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z w:val="22"/>
          <w:szCs w:val="22"/>
        </w:rPr>
        <w:t>s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E23F9D">
        <w:rPr>
          <w:rFonts w:asciiTheme="minorHAnsi" w:hAnsiTheme="minorHAnsi" w:cstheme="minorHAnsi"/>
          <w:sz w:val="22"/>
          <w:szCs w:val="22"/>
        </w:rPr>
        <w:t>s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23F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23F9D">
        <w:rPr>
          <w:rFonts w:asciiTheme="minorHAnsi" w:hAnsiTheme="minorHAnsi" w:cstheme="minorHAnsi"/>
          <w:sz w:val="22"/>
          <w:szCs w:val="22"/>
        </w:rPr>
        <w:t>a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E23F9D">
        <w:rPr>
          <w:rFonts w:asciiTheme="minorHAnsi" w:hAnsiTheme="minorHAnsi" w:cstheme="minorHAnsi"/>
          <w:sz w:val="22"/>
          <w:szCs w:val="22"/>
        </w:rPr>
        <w:t>le</w:t>
      </w:r>
      <w:r w:rsidRPr="00E23F9D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1"/>
          <w:w w:val="101"/>
          <w:sz w:val="22"/>
          <w:szCs w:val="22"/>
        </w:rPr>
        <w:t>b</w:t>
      </w:r>
      <w:r w:rsidRPr="00E23F9D">
        <w:rPr>
          <w:rFonts w:asciiTheme="minorHAnsi" w:hAnsiTheme="minorHAnsi" w:cstheme="minorHAnsi"/>
          <w:w w:val="101"/>
          <w:sz w:val="22"/>
          <w:szCs w:val="22"/>
        </w:rPr>
        <w:t>asis.</w:t>
      </w:r>
    </w:p>
    <w:p w14:paraId="336FFA61" w14:textId="77777777" w:rsidR="0051513B" w:rsidRPr="00E23F9D" w:rsidRDefault="00A235EE" w:rsidP="00E23F9D">
      <w:pPr>
        <w:spacing w:before="41"/>
        <w:ind w:left="112"/>
        <w:rPr>
          <w:rFonts w:asciiTheme="minorHAnsi" w:hAnsiTheme="minorHAnsi" w:cstheme="minorHAnsi"/>
          <w:sz w:val="22"/>
          <w:szCs w:val="22"/>
        </w:rPr>
      </w:pPr>
      <w:r w:rsidRPr="00E23F9D">
        <w:rPr>
          <w:rFonts w:asciiTheme="minorHAnsi" w:eastAsia="Microsoft Sans Serif" w:hAnsiTheme="minorHAnsi" w:cstheme="minorHAnsi"/>
          <w:w w:val="342"/>
          <w:sz w:val="22"/>
          <w:szCs w:val="22"/>
        </w:rPr>
        <w:t xml:space="preserve"> </w:t>
      </w:r>
      <w:r w:rsidRPr="00E23F9D">
        <w:rPr>
          <w:rFonts w:asciiTheme="minorHAnsi" w:eastAsia="Microsoft Sans Serif" w:hAnsiTheme="minorHAnsi" w:cstheme="minorHAnsi"/>
          <w:sz w:val="22"/>
          <w:szCs w:val="22"/>
        </w:rPr>
        <w:t xml:space="preserve">   </w:t>
      </w:r>
      <w:r w:rsidRPr="00E23F9D">
        <w:rPr>
          <w:rFonts w:asciiTheme="minorHAnsi" w:eastAsia="Microsoft Sans Serif" w:hAnsiTheme="minorHAnsi" w:cstheme="minorHAnsi"/>
          <w:spacing w:val="-24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b/>
          <w:spacing w:val="-1"/>
          <w:sz w:val="22"/>
          <w:szCs w:val="22"/>
        </w:rPr>
        <w:t>D</w:t>
      </w:r>
      <w:r w:rsidRPr="00E23F9D">
        <w:rPr>
          <w:rFonts w:asciiTheme="minorHAnsi" w:hAnsiTheme="minorHAnsi" w:cstheme="minorHAnsi"/>
          <w:b/>
          <w:sz w:val="22"/>
          <w:szCs w:val="22"/>
        </w:rPr>
        <w:t>ri</w:t>
      </w:r>
      <w:r w:rsidRPr="00E23F9D">
        <w:rPr>
          <w:rFonts w:asciiTheme="minorHAnsi" w:hAnsiTheme="minorHAnsi" w:cstheme="minorHAnsi"/>
          <w:b/>
          <w:spacing w:val="1"/>
          <w:sz w:val="22"/>
          <w:szCs w:val="22"/>
        </w:rPr>
        <w:t>v</w:t>
      </w:r>
      <w:r w:rsidRPr="00E23F9D">
        <w:rPr>
          <w:rFonts w:asciiTheme="minorHAnsi" w:hAnsiTheme="minorHAnsi" w:cstheme="minorHAnsi"/>
          <w:b/>
          <w:sz w:val="22"/>
          <w:szCs w:val="22"/>
        </w:rPr>
        <w:t>e</w:t>
      </w:r>
      <w:r w:rsidRPr="00E23F9D">
        <w:rPr>
          <w:rFonts w:asciiTheme="minorHAnsi" w:hAnsiTheme="minorHAnsi" w:cstheme="minorHAnsi"/>
          <w:b/>
          <w:spacing w:val="5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b/>
          <w:sz w:val="22"/>
          <w:szCs w:val="22"/>
        </w:rPr>
        <w:t>pr</w:t>
      </w:r>
      <w:r w:rsidRPr="00E23F9D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E23F9D">
        <w:rPr>
          <w:rFonts w:asciiTheme="minorHAnsi" w:hAnsiTheme="minorHAnsi" w:cstheme="minorHAnsi"/>
          <w:b/>
          <w:spacing w:val="2"/>
          <w:sz w:val="22"/>
          <w:szCs w:val="22"/>
        </w:rPr>
        <w:t>c</w:t>
      </w:r>
      <w:r w:rsidRPr="00E23F9D">
        <w:rPr>
          <w:rFonts w:asciiTheme="minorHAnsi" w:hAnsiTheme="minorHAnsi" w:cstheme="minorHAnsi"/>
          <w:b/>
          <w:spacing w:val="-3"/>
          <w:sz w:val="22"/>
          <w:szCs w:val="22"/>
        </w:rPr>
        <w:t>e</w:t>
      </w:r>
      <w:r w:rsidRPr="00E23F9D">
        <w:rPr>
          <w:rFonts w:asciiTheme="minorHAnsi" w:hAnsiTheme="minorHAnsi" w:cstheme="minorHAnsi"/>
          <w:b/>
          <w:sz w:val="22"/>
          <w:szCs w:val="22"/>
        </w:rPr>
        <w:t>ss</w:t>
      </w:r>
      <w:r w:rsidRPr="00E23F9D">
        <w:rPr>
          <w:rFonts w:asciiTheme="minorHAnsi" w:hAnsiTheme="minorHAnsi" w:cstheme="minorHAnsi"/>
          <w:b/>
          <w:spacing w:val="10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E23F9D">
        <w:rPr>
          <w:rFonts w:asciiTheme="minorHAnsi" w:hAnsiTheme="minorHAnsi" w:cstheme="minorHAnsi"/>
          <w:b/>
          <w:spacing w:val="-2"/>
          <w:sz w:val="22"/>
          <w:szCs w:val="22"/>
        </w:rPr>
        <w:t>m</w:t>
      </w:r>
      <w:r w:rsidRPr="00E23F9D">
        <w:rPr>
          <w:rFonts w:asciiTheme="minorHAnsi" w:hAnsiTheme="minorHAnsi" w:cstheme="minorHAnsi"/>
          <w:b/>
          <w:sz w:val="22"/>
          <w:szCs w:val="22"/>
        </w:rPr>
        <w:t>pr</w:t>
      </w:r>
      <w:r w:rsidRPr="00E23F9D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E23F9D">
        <w:rPr>
          <w:rFonts w:asciiTheme="minorHAnsi" w:hAnsiTheme="minorHAnsi" w:cstheme="minorHAnsi"/>
          <w:b/>
          <w:spacing w:val="-2"/>
          <w:sz w:val="22"/>
          <w:szCs w:val="22"/>
        </w:rPr>
        <w:t>v</w:t>
      </w:r>
      <w:r w:rsidRPr="00E23F9D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E23F9D">
        <w:rPr>
          <w:rFonts w:asciiTheme="minorHAnsi" w:hAnsiTheme="minorHAnsi" w:cstheme="minorHAnsi"/>
          <w:b/>
          <w:spacing w:val="-2"/>
          <w:sz w:val="22"/>
          <w:szCs w:val="22"/>
        </w:rPr>
        <w:t>m</w:t>
      </w:r>
      <w:r w:rsidRPr="00E23F9D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E23F9D">
        <w:rPr>
          <w:rFonts w:asciiTheme="minorHAnsi" w:hAnsiTheme="minorHAnsi" w:cstheme="minorHAnsi"/>
          <w:b/>
          <w:sz w:val="22"/>
          <w:szCs w:val="22"/>
        </w:rPr>
        <w:t>n</w:t>
      </w:r>
      <w:r w:rsidRPr="00E23F9D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E23F9D">
        <w:rPr>
          <w:rFonts w:asciiTheme="minorHAnsi" w:hAnsiTheme="minorHAnsi" w:cstheme="minorHAnsi"/>
          <w:b/>
          <w:sz w:val="22"/>
          <w:szCs w:val="22"/>
        </w:rPr>
        <w:t>s</w:t>
      </w:r>
      <w:r w:rsidRPr="00E23F9D">
        <w:rPr>
          <w:rFonts w:asciiTheme="minorHAnsi" w:hAnsiTheme="minorHAnsi" w:cstheme="minorHAnsi"/>
          <w:sz w:val="22"/>
          <w:szCs w:val="22"/>
        </w:rPr>
        <w:t>,</w:t>
      </w:r>
      <w:r w:rsidRPr="00E23F9D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z w:val="22"/>
          <w:szCs w:val="22"/>
        </w:rPr>
        <w:t>c</w:t>
      </w:r>
      <w:r w:rsidRPr="00E23F9D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E23F9D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E23F9D">
        <w:rPr>
          <w:rFonts w:asciiTheme="minorHAnsi" w:hAnsiTheme="minorHAnsi" w:cstheme="minorHAnsi"/>
          <w:sz w:val="22"/>
          <w:szCs w:val="22"/>
        </w:rPr>
        <w:t>l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E23F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23F9D">
        <w:rPr>
          <w:rFonts w:asciiTheme="minorHAnsi" w:hAnsiTheme="minorHAnsi" w:cstheme="minorHAnsi"/>
          <w:sz w:val="22"/>
          <w:szCs w:val="22"/>
        </w:rPr>
        <w:t>ces</w:t>
      </w:r>
      <w:r w:rsidRPr="00E23F9D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z w:val="22"/>
          <w:szCs w:val="22"/>
        </w:rPr>
        <w:t>a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23F9D">
        <w:rPr>
          <w:rFonts w:asciiTheme="minorHAnsi" w:hAnsiTheme="minorHAnsi" w:cstheme="minorHAnsi"/>
          <w:sz w:val="22"/>
          <w:szCs w:val="22"/>
        </w:rPr>
        <w:t>d</w:t>
      </w:r>
      <w:r w:rsidRPr="00E23F9D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z w:val="22"/>
          <w:szCs w:val="22"/>
        </w:rPr>
        <w:t>ta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E23F9D">
        <w:rPr>
          <w:rFonts w:asciiTheme="minorHAnsi" w:hAnsiTheme="minorHAnsi" w:cstheme="minorHAnsi"/>
          <w:sz w:val="22"/>
          <w:szCs w:val="22"/>
        </w:rPr>
        <w:t>e</w:t>
      </w:r>
      <w:r w:rsidRPr="00E23F9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z w:val="22"/>
          <w:szCs w:val="22"/>
        </w:rPr>
        <w:t>c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E23F9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23F9D">
        <w:rPr>
          <w:rFonts w:asciiTheme="minorHAnsi" w:hAnsiTheme="minorHAnsi" w:cstheme="minorHAnsi"/>
          <w:sz w:val="22"/>
          <w:szCs w:val="22"/>
        </w:rPr>
        <w:t>ecti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E23F9D">
        <w:rPr>
          <w:rFonts w:asciiTheme="minorHAnsi" w:hAnsiTheme="minorHAnsi" w:cstheme="minorHAnsi"/>
          <w:sz w:val="22"/>
          <w:szCs w:val="22"/>
        </w:rPr>
        <w:t>e</w:t>
      </w:r>
      <w:r w:rsidRPr="00E23F9D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z w:val="22"/>
          <w:szCs w:val="22"/>
        </w:rPr>
        <w:t>acti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E23F9D">
        <w:rPr>
          <w:rFonts w:asciiTheme="minorHAnsi" w:hAnsiTheme="minorHAnsi" w:cstheme="minorHAnsi"/>
          <w:sz w:val="22"/>
          <w:szCs w:val="22"/>
        </w:rPr>
        <w:t>s</w:t>
      </w:r>
      <w:r w:rsidRPr="00E23F9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E23F9D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E23F9D">
        <w:rPr>
          <w:rFonts w:asciiTheme="minorHAnsi" w:hAnsiTheme="minorHAnsi" w:cstheme="minorHAnsi"/>
          <w:sz w:val="22"/>
          <w:szCs w:val="22"/>
        </w:rPr>
        <w:t>r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23F9D">
        <w:rPr>
          <w:rFonts w:asciiTheme="minorHAnsi" w:hAnsiTheme="minorHAnsi" w:cstheme="minorHAnsi"/>
          <w:sz w:val="22"/>
          <w:szCs w:val="22"/>
        </w:rPr>
        <w:t>n</w:t>
      </w:r>
      <w:r w:rsidRPr="00E23F9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w w:val="101"/>
          <w:sz w:val="22"/>
          <w:szCs w:val="22"/>
        </w:rPr>
        <w:t>c</w:t>
      </w:r>
      <w:r w:rsidRPr="00E23F9D">
        <w:rPr>
          <w:rFonts w:asciiTheme="minorHAnsi" w:hAnsiTheme="minorHAnsi" w:cstheme="minorHAnsi"/>
          <w:spacing w:val="3"/>
          <w:w w:val="101"/>
          <w:sz w:val="22"/>
          <w:szCs w:val="22"/>
        </w:rPr>
        <w:t>o</w:t>
      </w:r>
      <w:r w:rsidRPr="00E23F9D">
        <w:rPr>
          <w:rFonts w:asciiTheme="minorHAnsi" w:hAnsiTheme="minorHAnsi" w:cstheme="minorHAnsi"/>
          <w:spacing w:val="-2"/>
          <w:w w:val="101"/>
          <w:sz w:val="22"/>
          <w:szCs w:val="22"/>
        </w:rPr>
        <w:t>m</w:t>
      </w:r>
      <w:r w:rsidRPr="00E23F9D">
        <w:rPr>
          <w:rFonts w:asciiTheme="minorHAnsi" w:hAnsiTheme="minorHAnsi" w:cstheme="minorHAnsi"/>
          <w:spacing w:val="1"/>
          <w:w w:val="101"/>
          <w:sz w:val="22"/>
          <w:szCs w:val="22"/>
        </w:rPr>
        <w:t>p</w:t>
      </w:r>
      <w:r w:rsidRPr="00E23F9D">
        <w:rPr>
          <w:rFonts w:asciiTheme="minorHAnsi" w:hAnsiTheme="minorHAnsi" w:cstheme="minorHAnsi"/>
          <w:w w:val="101"/>
          <w:sz w:val="22"/>
          <w:szCs w:val="22"/>
        </w:rPr>
        <w:t>lia</w:t>
      </w:r>
      <w:r w:rsidRPr="00E23F9D">
        <w:rPr>
          <w:rFonts w:asciiTheme="minorHAnsi" w:hAnsiTheme="minorHAnsi" w:cstheme="minorHAnsi"/>
          <w:spacing w:val="1"/>
          <w:w w:val="101"/>
          <w:sz w:val="22"/>
          <w:szCs w:val="22"/>
        </w:rPr>
        <w:t>n</w:t>
      </w:r>
      <w:r w:rsidRPr="00E23F9D">
        <w:rPr>
          <w:rFonts w:asciiTheme="minorHAnsi" w:hAnsiTheme="minorHAnsi" w:cstheme="minorHAnsi"/>
          <w:spacing w:val="-3"/>
          <w:w w:val="101"/>
          <w:sz w:val="22"/>
          <w:szCs w:val="22"/>
        </w:rPr>
        <w:t>c</w:t>
      </w:r>
      <w:r w:rsidRPr="00E23F9D">
        <w:rPr>
          <w:rFonts w:asciiTheme="minorHAnsi" w:hAnsiTheme="minorHAnsi" w:cstheme="minorHAnsi"/>
          <w:w w:val="101"/>
          <w:sz w:val="22"/>
          <w:szCs w:val="22"/>
        </w:rPr>
        <w:t>e.</w:t>
      </w:r>
    </w:p>
    <w:p w14:paraId="69E51F32" w14:textId="77777777" w:rsidR="0051513B" w:rsidRPr="00E23F9D" w:rsidRDefault="00A235EE" w:rsidP="00E23F9D">
      <w:pPr>
        <w:spacing w:before="40"/>
        <w:ind w:left="462" w:right="697" w:hanging="350"/>
        <w:rPr>
          <w:rFonts w:asciiTheme="minorHAnsi" w:hAnsiTheme="minorHAnsi" w:cstheme="minorHAnsi"/>
          <w:sz w:val="22"/>
          <w:szCs w:val="22"/>
        </w:rPr>
      </w:pPr>
      <w:r w:rsidRPr="00E23F9D">
        <w:rPr>
          <w:rFonts w:asciiTheme="minorHAnsi" w:eastAsia="Microsoft Sans Serif" w:hAnsiTheme="minorHAnsi" w:cstheme="minorHAnsi"/>
          <w:w w:val="342"/>
          <w:sz w:val="22"/>
          <w:szCs w:val="22"/>
        </w:rPr>
        <w:t xml:space="preserve"> </w:t>
      </w:r>
      <w:r w:rsidRPr="00E23F9D">
        <w:rPr>
          <w:rFonts w:asciiTheme="minorHAnsi" w:eastAsia="Microsoft Sans Serif" w:hAnsiTheme="minorHAnsi" w:cstheme="minorHAnsi"/>
          <w:sz w:val="22"/>
          <w:szCs w:val="22"/>
        </w:rPr>
        <w:t xml:space="preserve">   </w:t>
      </w:r>
      <w:r w:rsidRPr="00E23F9D">
        <w:rPr>
          <w:rFonts w:asciiTheme="minorHAnsi" w:eastAsia="Microsoft Sans Serif" w:hAnsiTheme="minorHAnsi" w:cstheme="minorHAnsi"/>
          <w:spacing w:val="-24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b/>
          <w:sz w:val="22"/>
          <w:szCs w:val="22"/>
        </w:rPr>
        <w:t>M</w:t>
      </w:r>
      <w:r w:rsidRPr="00E23F9D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E23F9D">
        <w:rPr>
          <w:rFonts w:asciiTheme="minorHAnsi" w:hAnsiTheme="minorHAnsi" w:cstheme="minorHAnsi"/>
          <w:b/>
          <w:sz w:val="22"/>
          <w:szCs w:val="22"/>
        </w:rPr>
        <w:t>in</w:t>
      </w:r>
      <w:r w:rsidRPr="00E23F9D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E23F9D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E23F9D">
        <w:rPr>
          <w:rFonts w:asciiTheme="minorHAnsi" w:hAnsiTheme="minorHAnsi" w:cstheme="minorHAnsi"/>
          <w:b/>
          <w:sz w:val="22"/>
          <w:szCs w:val="22"/>
        </w:rPr>
        <w:t>in</w:t>
      </w:r>
      <w:r w:rsidRPr="00E23F9D">
        <w:rPr>
          <w:rFonts w:asciiTheme="minorHAnsi" w:hAnsiTheme="minorHAnsi" w:cstheme="minorHAnsi"/>
          <w:b/>
          <w:spacing w:val="9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E23F9D">
        <w:rPr>
          <w:rFonts w:asciiTheme="minorHAnsi" w:hAnsiTheme="minorHAnsi" w:cstheme="minorHAnsi"/>
          <w:b/>
          <w:spacing w:val="2"/>
          <w:sz w:val="22"/>
          <w:szCs w:val="22"/>
        </w:rPr>
        <w:t>n</w:t>
      </w:r>
      <w:r w:rsidRPr="00E23F9D">
        <w:rPr>
          <w:rFonts w:asciiTheme="minorHAnsi" w:hAnsiTheme="minorHAnsi" w:cstheme="minorHAnsi"/>
          <w:b/>
          <w:sz w:val="22"/>
          <w:szCs w:val="22"/>
        </w:rPr>
        <w:t>d</w:t>
      </w:r>
      <w:r w:rsidRPr="00E23F9D">
        <w:rPr>
          <w:rFonts w:asciiTheme="minorHAnsi" w:hAnsiTheme="minorHAnsi" w:cstheme="minorHAnsi"/>
          <w:b/>
          <w:spacing w:val="4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b/>
          <w:sz w:val="22"/>
          <w:szCs w:val="22"/>
        </w:rPr>
        <w:t>pr</w:t>
      </w:r>
      <w:r w:rsidRPr="00E23F9D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E23F9D">
        <w:rPr>
          <w:rFonts w:asciiTheme="minorHAnsi" w:hAnsiTheme="minorHAnsi" w:cstheme="minorHAnsi"/>
          <w:b/>
          <w:spacing w:val="-2"/>
          <w:sz w:val="22"/>
          <w:szCs w:val="22"/>
        </w:rPr>
        <w:t>v</w:t>
      </w:r>
      <w:r w:rsidRPr="00E23F9D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E23F9D">
        <w:rPr>
          <w:rFonts w:asciiTheme="minorHAnsi" w:hAnsiTheme="minorHAnsi" w:cstheme="minorHAnsi"/>
          <w:b/>
          <w:sz w:val="22"/>
          <w:szCs w:val="22"/>
        </w:rPr>
        <w:t>de</w:t>
      </w:r>
      <w:r w:rsidRPr="00E23F9D">
        <w:rPr>
          <w:rFonts w:asciiTheme="minorHAnsi" w:hAnsiTheme="minorHAnsi" w:cstheme="minorHAnsi"/>
          <w:b/>
          <w:spacing w:val="8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b/>
          <w:sz w:val="22"/>
          <w:szCs w:val="22"/>
        </w:rPr>
        <w:t>s</w:t>
      </w:r>
      <w:r w:rsidRPr="00E23F9D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E23F9D">
        <w:rPr>
          <w:rFonts w:asciiTheme="minorHAnsi" w:hAnsiTheme="minorHAnsi" w:cstheme="minorHAnsi"/>
          <w:b/>
          <w:sz w:val="22"/>
          <w:szCs w:val="22"/>
        </w:rPr>
        <w:t>r</w:t>
      </w:r>
      <w:r w:rsidRPr="00E23F9D">
        <w:rPr>
          <w:rFonts w:asciiTheme="minorHAnsi" w:hAnsiTheme="minorHAnsi" w:cstheme="minorHAnsi"/>
          <w:b/>
          <w:spacing w:val="2"/>
          <w:sz w:val="22"/>
          <w:szCs w:val="22"/>
        </w:rPr>
        <w:t>u</w:t>
      </w:r>
      <w:r w:rsidRPr="00E23F9D">
        <w:rPr>
          <w:rFonts w:asciiTheme="minorHAnsi" w:hAnsiTheme="minorHAnsi" w:cstheme="minorHAnsi"/>
          <w:b/>
          <w:sz w:val="22"/>
          <w:szCs w:val="22"/>
        </w:rPr>
        <w:t>c</w:t>
      </w:r>
      <w:r w:rsidRPr="00E23F9D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E23F9D">
        <w:rPr>
          <w:rFonts w:asciiTheme="minorHAnsi" w:hAnsiTheme="minorHAnsi" w:cstheme="minorHAnsi"/>
          <w:b/>
          <w:spacing w:val="-3"/>
          <w:sz w:val="22"/>
          <w:szCs w:val="22"/>
        </w:rPr>
        <w:t>u</w:t>
      </w:r>
      <w:r w:rsidRPr="00E23F9D">
        <w:rPr>
          <w:rFonts w:asciiTheme="minorHAnsi" w:hAnsiTheme="minorHAnsi" w:cstheme="minorHAnsi"/>
          <w:b/>
          <w:sz w:val="22"/>
          <w:szCs w:val="22"/>
        </w:rPr>
        <w:t>r</w:t>
      </w:r>
      <w:r w:rsidRPr="00E23F9D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E23F9D">
        <w:rPr>
          <w:rFonts w:asciiTheme="minorHAnsi" w:hAnsiTheme="minorHAnsi" w:cstheme="minorHAnsi"/>
          <w:b/>
          <w:sz w:val="22"/>
          <w:szCs w:val="22"/>
        </w:rPr>
        <w:t>d</w:t>
      </w:r>
      <w:r w:rsidRPr="00E23F9D">
        <w:rPr>
          <w:rFonts w:asciiTheme="minorHAnsi" w:hAnsiTheme="minorHAnsi" w:cstheme="minorHAnsi"/>
          <w:b/>
          <w:spacing w:val="10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b/>
          <w:spacing w:val="1"/>
          <w:sz w:val="22"/>
          <w:szCs w:val="22"/>
        </w:rPr>
        <w:t>f</w:t>
      </w:r>
      <w:r w:rsidRPr="00E23F9D">
        <w:rPr>
          <w:rFonts w:asciiTheme="minorHAnsi" w:hAnsiTheme="minorHAnsi" w:cstheme="minorHAnsi"/>
          <w:b/>
          <w:sz w:val="22"/>
          <w:szCs w:val="22"/>
        </w:rPr>
        <w:t>eed</w:t>
      </w:r>
      <w:r w:rsidRPr="00E23F9D">
        <w:rPr>
          <w:rFonts w:asciiTheme="minorHAnsi" w:hAnsiTheme="minorHAnsi" w:cstheme="minorHAnsi"/>
          <w:b/>
          <w:spacing w:val="-3"/>
          <w:sz w:val="22"/>
          <w:szCs w:val="22"/>
        </w:rPr>
        <w:t>b</w:t>
      </w:r>
      <w:r w:rsidRPr="00E23F9D">
        <w:rPr>
          <w:rFonts w:asciiTheme="minorHAnsi" w:hAnsiTheme="minorHAnsi" w:cstheme="minorHAnsi"/>
          <w:b/>
          <w:spacing w:val="3"/>
          <w:sz w:val="22"/>
          <w:szCs w:val="22"/>
        </w:rPr>
        <w:t>a</w:t>
      </w:r>
      <w:r w:rsidRPr="00E23F9D">
        <w:rPr>
          <w:rFonts w:asciiTheme="minorHAnsi" w:hAnsiTheme="minorHAnsi" w:cstheme="minorHAnsi"/>
          <w:b/>
          <w:spacing w:val="2"/>
          <w:sz w:val="22"/>
          <w:szCs w:val="22"/>
        </w:rPr>
        <w:t>c</w:t>
      </w:r>
      <w:r w:rsidRPr="00E23F9D">
        <w:rPr>
          <w:rFonts w:asciiTheme="minorHAnsi" w:hAnsiTheme="minorHAnsi" w:cstheme="minorHAnsi"/>
          <w:b/>
          <w:sz w:val="22"/>
          <w:szCs w:val="22"/>
        </w:rPr>
        <w:t>k</w:t>
      </w:r>
      <w:r w:rsidRPr="00E23F9D">
        <w:rPr>
          <w:rFonts w:asciiTheme="minorHAnsi" w:hAnsiTheme="minorHAnsi" w:cstheme="minorHAnsi"/>
          <w:b/>
          <w:spacing w:val="6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E23F9D">
        <w:rPr>
          <w:rFonts w:asciiTheme="minorHAnsi" w:hAnsiTheme="minorHAnsi" w:cstheme="minorHAnsi"/>
          <w:b/>
          <w:spacing w:val="2"/>
          <w:sz w:val="22"/>
          <w:szCs w:val="22"/>
        </w:rPr>
        <w:t>n</w:t>
      </w:r>
      <w:r w:rsidRPr="00E23F9D">
        <w:rPr>
          <w:rFonts w:asciiTheme="minorHAnsi" w:hAnsiTheme="minorHAnsi" w:cstheme="minorHAnsi"/>
          <w:b/>
          <w:sz w:val="22"/>
          <w:szCs w:val="22"/>
        </w:rPr>
        <w:t>d</w:t>
      </w:r>
      <w:r w:rsidRPr="00E23F9D">
        <w:rPr>
          <w:rFonts w:asciiTheme="minorHAnsi" w:hAnsiTheme="minorHAnsi" w:cstheme="minorHAnsi"/>
          <w:b/>
          <w:spacing w:val="6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b/>
          <w:sz w:val="22"/>
          <w:szCs w:val="22"/>
        </w:rPr>
        <w:t>s</w:t>
      </w:r>
      <w:r w:rsidRPr="00E23F9D">
        <w:rPr>
          <w:rFonts w:asciiTheme="minorHAnsi" w:hAnsiTheme="minorHAnsi" w:cstheme="minorHAnsi"/>
          <w:b/>
          <w:spacing w:val="-3"/>
          <w:sz w:val="22"/>
          <w:szCs w:val="22"/>
        </w:rPr>
        <w:t>u</w:t>
      </w:r>
      <w:r w:rsidRPr="00E23F9D">
        <w:rPr>
          <w:rFonts w:asciiTheme="minorHAnsi" w:hAnsiTheme="minorHAnsi" w:cstheme="minorHAnsi"/>
          <w:b/>
          <w:spacing w:val="1"/>
          <w:sz w:val="22"/>
          <w:szCs w:val="22"/>
        </w:rPr>
        <w:t>gg</w:t>
      </w:r>
      <w:r w:rsidRPr="00E23F9D">
        <w:rPr>
          <w:rFonts w:asciiTheme="minorHAnsi" w:hAnsiTheme="minorHAnsi" w:cstheme="minorHAnsi"/>
          <w:b/>
          <w:spacing w:val="-3"/>
          <w:sz w:val="22"/>
          <w:szCs w:val="22"/>
        </w:rPr>
        <w:t>e</w:t>
      </w:r>
      <w:r w:rsidRPr="00E23F9D">
        <w:rPr>
          <w:rFonts w:asciiTheme="minorHAnsi" w:hAnsiTheme="minorHAnsi" w:cstheme="minorHAnsi"/>
          <w:b/>
          <w:sz w:val="22"/>
          <w:szCs w:val="22"/>
        </w:rPr>
        <w:t>s</w:t>
      </w:r>
      <w:r w:rsidRPr="00E23F9D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E23F9D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E23F9D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E23F9D">
        <w:rPr>
          <w:rFonts w:asciiTheme="minorHAnsi" w:hAnsiTheme="minorHAnsi" w:cstheme="minorHAnsi"/>
          <w:b/>
          <w:sz w:val="22"/>
          <w:szCs w:val="22"/>
        </w:rPr>
        <w:t>ns</w:t>
      </w:r>
      <w:r w:rsidRPr="00E23F9D">
        <w:rPr>
          <w:rFonts w:asciiTheme="minorHAnsi" w:hAnsiTheme="minorHAnsi" w:cstheme="minorHAnsi"/>
          <w:b/>
          <w:spacing w:val="11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z w:val="22"/>
          <w:szCs w:val="22"/>
        </w:rPr>
        <w:t>to</w:t>
      </w:r>
      <w:r w:rsidRPr="00E23F9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z w:val="22"/>
          <w:szCs w:val="22"/>
        </w:rPr>
        <w:t>se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23F9D">
        <w:rPr>
          <w:rFonts w:asciiTheme="minorHAnsi" w:hAnsiTheme="minorHAnsi" w:cstheme="minorHAnsi"/>
          <w:sz w:val="22"/>
          <w:szCs w:val="22"/>
        </w:rPr>
        <w:t>i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23F9D">
        <w:rPr>
          <w:rFonts w:asciiTheme="minorHAnsi" w:hAnsiTheme="minorHAnsi" w:cstheme="minorHAnsi"/>
          <w:sz w:val="22"/>
          <w:szCs w:val="22"/>
        </w:rPr>
        <w:t>r</w:t>
      </w:r>
      <w:r w:rsidRPr="00E23F9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23F9D">
        <w:rPr>
          <w:rFonts w:asciiTheme="minorHAnsi" w:hAnsiTheme="minorHAnsi" w:cstheme="minorHAnsi"/>
          <w:sz w:val="22"/>
          <w:szCs w:val="22"/>
        </w:rPr>
        <w:t>a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E23F9D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23F9D">
        <w:rPr>
          <w:rFonts w:asciiTheme="minorHAnsi" w:hAnsiTheme="minorHAnsi" w:cstheme="minorHAnsi"/>
          <w:sz w:val="22"/>
          <w:szCs w:val="22"/>
        </w:rPr>
        <w:t>e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23F9D">
        <w:rPr>
          <w:rFonts w:asciiTheme="minorHAnsi" w:hAnsiTheme="minorHAnsi" w:cstheme="minorHAnsi"/>
          <w:sz w:val="22"/>
          <w:szCs w:val="22"/>
        </w:rPr>
        <w:t>t</w:t>
      </w:r>
      <w:r w:rsidRPr="00E23F9D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23F9D">
        <w:rPr>
          <w:rFonts w:asciiTheme="minorHAnsi" w:hAnsiTheme="minorHAnsi" w:cstheme="minorHAnsi"/>
          <w:sz w:val="22"/>
          <w:szCs w:val="22"/>
        </w:rPr>
        <w:t>n</w:t>
      </w:r>
      <w:r w:rsidRPr="00E23F9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w w:val="101"/>
          <w:sz w:val="22"/>
          <w:szCs w:val="22"/>
        </w:rPr>
        <w:t>t</w:t>
      </w:r>
      <w:r w:rsidRPr="00E23F9D">
        <w:rPr>
          <w:rFonts w:asciiTheme="minorHAnsi" w:hAnsiTheme="minorHAnsi" w:cstheme="minorHAnsi"/>
          <w:spacing w:val="1"/>
          <w:w w:val="101"/>
          <w:sz w:val="22"/>
          <w:szCs w:val="22"/>
        </w:rPr>
        <w:t>h</w:t>
      </w:r>
      <w:r w:rsidRPr="00E23F9D">
        <w:rPr>
          <w:rFonts w:asciiTheme="minorHAnsi" w:hAnsiTheme="minorHAnsi" w:cstheme="minorHAnsi"/>
          <w:w w:val="101"/>
          <w:sz w:val="22"/>
          <w:szCs w:val="22"/>
        </w:rPr>
        <w:t xml:space="preserve">e </w:t>
      </w:r>
      <w:r w:rsidRPr="00E23F9D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23F9D">
        <w:rPr>
          <w:rFonts w:asciiTheme="minorHAnsi" w:hAnsiTheme="minorHAnsi" w:cstheme="minorHAnsi"/>
          <w:sz w:val="22"/>
          <w:szCs w:val="22"/>
        </w:rPr>
        <w:t>a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npo</w:t>
      </w:r>
      <w:r w:rsidRPr="00E23F9D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E23F9D">
        <w:rPr>
          <w:rFonts w:asciiTheme="minorHAnsi" w:hAnsiTheme="minorHAnsi" w:cstheme="minorHAnsi"/>
          <w:sz w:val="22"/>
          <w:szCs w:val="22"/>
        </w:rPr>
        <w:t>e</w:t>
      </w:r>
      <w:r w:rsidRPr="00E23F9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23F9D">
        <w:rPr>
          <w:rFonts w:asciiTheme="minorHAnsi" w:hAnsiTheme="minorHAnsi" w:cstheme="minorHAnsi"/>
          <w:sz w:val="22"/>
          <w:szCs w:val="22"/>
        </w:rPr>
        <w:t>,</w:t>
      </w:r>
      <w:r w:rsidRPr="00E23F9D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z w:val="22"/>
          <w:szCs w:val="22"/>
        </w:rPr>
        <w:t>C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23F9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po</w:t>
      </w:r>
      <w:r w:rsidRPr="00E23F9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23F9D">
        <w:rPr>
          <w:rFonts w:asciiTheme="minorHAnsi" w:hAnsiTheme="minorHAnsi" w:cstheme="minorHAnsi"/>
          <w:sz w:val="22"/>
          <w:szCs w:val="22"/>
        </w:rPr>
        <w:t>ate</w:t>
      </w:r>
      <w:r w:rsidRPr="00E23F9D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23F9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E23F9D">
        <w:rPr>
          <w:rFonts w:asciiTheme="minorHAnsi" w:hAnsiTheme="minorHAnsi" w:cstheme="minorHAnsi"/>
          <w:sz w:val="22"/>
          <w:szCs w:val="22"/>
        </w:rPr>
        <w:t>ices</w:t>
      </w:r>
      <w:r w:rsidRPr="00E23F9D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z w:val="22"/>
          <w:szCs w:val="22"/>
        </w:rPr>
        <w:t>a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23F9D">
        <w:rPr>
          <w:rFonts w:asciiTheme="minorHAnsi" w:hAnsiTheme="minorHAnsi" w:cstheme="minorHAnsi"/>
          <w:sz w:val="22"/>
          <w:szCs w:val="22"/>
        </w:rPr>
        <w:t>d</w:t>
      </w:r>
      <w:r w:rsidRPr="00E23F9D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E23F9D">
        <w:rPr>
          <w:rFonts w:asciiTheme="minorHAnsi" w:hAnsiTheme="minorHAnsi" w:cstheme="minorHAnsi"/>
          <w:sz w:val="22"/>
          <w:szCs w:val="22"/>
        </w:rPr>
        <w:t>leet</w:t>
      </w:r>
      <w:r w:rsidRPr="00E23F9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E23F9D">
        <w:rPr>
          <w:rFonts w:asciiTheme="minorHAnsi" w:hAnsiTheme="minorHAnsi" w:cstheme="minorHAnsi"/>
          <w:sz w:val="22"/>
          <w:szCs w:val="22"/>
        </w:rPr>
        <w:t>a</w:t>
      </w:r>
      <w:r w:rsidRPr="00E23F9D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E23F9D">
        <w:rPr>
          <w:rFonts w:asciiTheme="minorHAnsi" w:hAnsiTheme="minorHAnsi" w:cstheme="minorHAnsi"/>
          <w:sz w:val="22"/>
          <w:szCs w:val="22"/>
        </w:rPr>
        <w:t>a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23F9D">
        <w:rPr>
          <w:rFonts w:asciiTheme="minorHAnsi" w:hAnsiTheme="minorHAnsi" w:cstheme="minorHAnsi"/>
          <w:sz w:val="22"/>
          <w:szCs w:val="22"/>
        </w:rPr>
        <w:t>e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23F9D">
        <w:rPr>
          <w:rFonts w:asciiTheme="minorHAnsi" w:hAnsiTheme="minorHAnsi" w:cstheme="minorHAnsi"/>
          <w:sz w:val="22"/>
          <w:szCs w:val="22"/>
        </w:rPr>
        <w:t>t</w:t>
      </w:r>
      <w:r w:rsidRPr="00E23F9D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E23F9D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23F9D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E23F9D">
        <w:rPr>
          <w:rFonts w:asciiTheme="minorHAnsi" w:hAnsiTheme="minorHAnsi" w:cstheme="minorHAnsi"/>
          <w:sz w:val="22"/>
          <w:szCs w:val="22"/>
        </w:rPr>
        <w:t>t</w:t>
      </w:r>
      <w:r w:rsidRPr="00E23F9D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z w:val="22"/>
          <w:szCs w:val="22"/>
        </w:rPr>
        <w:t>i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23F9D">
        <w:rPr>
          <w:rFonts w:asciiTheme="minorHAnsi" w:hAnsiTheme="minorHAnsi" w:cstheme="minorHAnsi"/>
          <w:sz w:val="22"/>
          <w:szCs w:val="22"/>
        </w:rPr>
        <w:t>cl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23F9D">
        <w:rPr>
          <w:rFonts w:asciiTheme="minorHAnsi" w:hAnsiTheme="minorHAnsi" w:cstheme="minorHAnsi"/>
          <w:sz w:val="22"/>
          <w:szCs w:val="22"/>
        </w:rPr>
        <w:t>g</w:t>
      </w:r>
      <w:r w:rsidRPr="00E23F9D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pr</w:t>
      </w:r>
      <w:r w:rsidRPr="00E23F9D">
        <w:rPr>
          <w:rFonts w:asciiTheme="minorHAnsi" w:hAnsiTheme="minorHAnsi" w:cstheme="minorHAnsi"/>
          <w:sz w:val="22"/>
          <w:szCs w:val="22"/>
        </w:rPr>
        <w:t>e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E23F9D">
        <w:rPr>
          <w:rFonts w:asciiTheme="minorHAnsi" w:hAnsiTheme="minorHAnsi" w:cstheme="minorHAnsi"/>
          <w:sz w:val="22"/>
          <w:szCs w:val="22"/>
        </w:rPr>
        <w:t>a</w:t>
      </w:r>
      <w:r w:rsidRPr="00E23F9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23F9D">
        <w:rPr>
          <w:rFonts w:asciiTheme="minorHAnsi" w:hAnsiTheme="minorHAnsi" w:cstheme="minorHAnsi"/>
          <w:sz w:val="22"/>
          <w:szCs w:val="22"/>
        </w:rPr>
        <w:t>at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23F9D">
        <w:rPr>
          <w:rFonts w:asciiTheme="minorHAnsi" w:hAnsiTheme="minorHAnsi" w:cstheme="minorHAnsi"/>
          <w:sz w:val="22"/>
          <w:szCs w:val="22"/>
        </w:rPr>
        <w:t>n</w:t>
      </w:r>
      <w:r w:rsidRPr="00E23F9D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w w:val="101"/>
          <w:sz w:val="22"/>
          <w:szCs w:val="22"/>
        </w:rPr>
        <w:t>a</w:t>
      </w:r>
      <w:r w:rsidRPr="00E23F9D">
        <w:rPr>
          <w:rFonts w:asciiTheme="minorHAnsi" w:hAnsiTheme="minorHAnsi" w:cstheme="minorHAnsi"/>
          <w:spacing w:val="1"/>
          <w:w w:val="101"/>
          <w:sz w:val="22"/>
          <w:szCs w:val="22"/>
        </w:rPr>
        <w:t>n</w:t>
      </w:r>
      <w:r w:rsidRPr="00E23F9D">
        <w:rPr>
          <w:rFonts w:asciiTheme="minorHAnsi" w:hAnsiTheme="minorHAnsi" w:cstheme="minorHAnsi"/>
          <w:w w:val="101"/>
          <w:sz w:val="22"/>
          <w:szCs w:val="22"/>
        </w:rPr>
        <w:t xml:space="preserve">d </w:t>
      </w:r>
      <w:r w:rsidRPr="00E23F9D">
        <w:rPr>
          <w:rFonts w:asciiTheme="minorHAnsi" w:hAnsiTheme="minorHAnsi" w:cstheme="minorHAnsi"/>
          <w:spacing w:val="-1"/>
          <w:w w:val="101"/>
          <w:sz w:val="22"/>
          <w:szCs w:val="22"/>
        </w:rPr>
        <w:t>f</w:t>
      </w:r>
      <w:r w:rsidRPr="00E23F9D">
        <w:rPr>
          <w:rFonts w:asciiTheme="minorHAnsi" w:hAnsiTheme="minorHAnsi" w:cstheme="minorHAnsi"/>
          <w:spacing w:val="1"/>
          <w:w w:val="101"/>
          <w:sz w:val="22"/>
          <w:szCs w:val="22"/>
        </w:rPr>
        <w:t>o</w:t>
      </w:r>
      <w:r w:rsidRPr="00E23F9D">
        <w:rPr>
          <w:rFonts w:asciiTheme="minorHAnsi" w:hAnsiTheme="minorHAnsi" w:cstheme="minorHAnsi"/>
          <w:spacing w:val="-1"/>
          <w:w w:val="101"/>
          <w:sz w:val="22"/>
          <w:szCs w:val="22"/>
        </w:rPr>
        <w:t>r</w:t>
      </w:r>
      <w:r w:rsidRPr="00E23F9D">
        <w:rPr>
          <w:rFonts w:asciiTheme="minorHAnsi" w:hAnsiTheme="minorHAnsi" w:cstheme="minorHAnsi"/>
          <w:w w:val="101"/>
          <w:sz w:val="22"/>
          <w:szCs w:val="22"/>
        </w:rPr>
        <w:t>ecast</w:t>
      </w:r>
      <w:r w:rsidRPr="00E23F9D">
        <w:rPr>
          <w:rFonts w:asciiTheme="minorHAnsi" w:hAnsiTheme="minorHAnsi" w:cstheme="minorHAnsi"/>
          <w:spacing w:val="2"/>
          <w:w w:val="101"/>
          <w:sz w:val="22"/>
          <w:szCs w:val="22"/>
        </w:rPr>
        <w:t>i</w:t>
      </w:r>
      <w:r w:rsidRPr="00E23F9D">
        <w:rPr>
          <w:rFonts w:asciiTheme="minorHAnsi" w:hAnsiTheme="minorHAnsi" w:cstheme="minorHAnsi"/>
          <w:spacing w:val="1"/>
          <w:w w:val="101"/>
          <w:sz w:val="22"/>
          <w:szCs w:val="22"/>
        </w:rPr>
        <w:t>n</w:t>
      </w:r>
      <w:r w:rsidRPr="00E23F9D">
        <w:rPr>
          <w:rFonts w:asciiTheme="minorHAnsi" w:hAnsiTheme="minorHAnsi" w:cstheme="minorHAnsi"/>
          <w:spacing w:val="-4"/>
          <w:w w:val="101"/>
          <w:sz w:val="22"/>
          <w:szCs w:val="22"/>
        </w:rPr>
        <w:t>g</w:t>
      </w:r>
      <w:r w:rsidRPr="00E23F9D">
        <w:rPr>
          <w:rFonts w:asciiTheme="minorHAnsi" w:hAnsiTheme="minorHAnsi" w:cstheme="minorHAnsi"/>
          <w:w w:val="101"/>
          <w:sz w:val="22"/>
          <w:szCs w:val="22"/>
        </w:rPr>
        <w:t>.</w:t>
      </w:r>
    </w:p>
    <w:p w14:paraId="15EAB7B4" w14:textId="77777777" w:rsidR="0051513B" w:rsidRPr="00E23F9D" w:rsidRDefault="00A235EE" w:rsidP="00E23F9D">
      <w:pPr>
        <w:spacing w:before="38"/>
        <w:ind w:left="112"/>
        <w:rPr>
          <w:rFonts w:asciiTheme="minorHAnsi" w:hAnsiTheme="minorHAnsi" w:cstheme="minorHAnsi"/>
          <w:sz w:val="22"/>
          <w:szCs w:val="22"/>
        </w:rPr>
      </w:pPr>
      <w:r w:rsidRPr="00E23F9D">
        <w:rPr>
          <w:rFonts w:asciiTheme="minorHAnsi" w:eastAsia="Microsoft Sans Serif" w:hAnsiTheme="minorHAnsi" w:cstheme="minorHAnsi"/>
          <w:w w:val="342"/>
          <w:sz w:val="22"/>
          <w:szCs w:val="22"/>
        </w:rPr>
        <w:t xml:space="preserve"> </w:t>
      </w:r>
      <w:r w:rsidRPr="00E23F9D">
        <w:rPr>
          <w:rFonts w:asciiTheme="minorHAnsi" w:eastAsia="Microsoft Sans Serif" w:hAnsiTheme="minorHAnsi" w:cstheme="minorHAnsi"/>
          <w:sz w:val="22"/>
          <w:szCs w:val="22"/>
        </w:rPr>
        <w:t xml:space="preserve">   </w:t>
      </w:r>
      <w:r w:rsidRPr="00E23F9D">
        <w:rPr>
          <w:rFonts w:asciiTheme="minorHAnsi" w:eastAsia="Microsoft Sans Serif" w:hAnsiTheme="minorHAnsi" w:cstheme="minorHAnsi"/>
          <w:spacing w:val="-24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E23F9D">
        <w:rPr>
          <w:rFonts w:asciiTheme="minorHAnsi" w:hAnsiTheme="minorHAnsi" w:cstheme="minorHAnsi"/>
          <w:b/>
          <w:sz w:val="22"/>
          <w:szCs w:val="22"/>
        </w:rPr>
        <w:t>ssist</w:t>
      </w:r>
      <w:r w:rsidRPr="00E23F9D">
        <w:rPr>
          <w:rFonts w:asciiTheme="minorHAnsi" w:hAnsiTheme="minorHAnsi" w:cstheme="minorHAnsi"/>
          <w:b/>
          <w:spacing w:val="8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b/>
          <w:spacing w:val="-4"/>
          <w:sz w:val="22"/>
          <w:szCs w:val="22"/>
        </w:rPr>
        <w:t>H</w:t>
      </w:r>
      <w:r w:rsidRPr="00E23F9D">
        <w:rPr>
          <w:rFonts w:asciiTheme="minorHAnsi" w:hAnsiTheme="minorHAnsi" w:cstheme="minorHAnsi"/>
          <w:b/>
          <w:sz w:val="22"/>
          <w:szCs w:val="22"/>
        </w:rPr>
        <w:t>R</w:t>
      </w:r>
      <w:r w:rsidRPr="00E23F9D">
        <w:rPr>
          <w:rFonts w:asciiTheme="minorHAnsi" w:hAnsiTheme="minorHAnsi" w:cstheme="minorHAnsi"/>
          <w:b/>
          <w:spacing w:val="5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z w:val="22"/>
          <w:szCs w:val="22"/>
        </w:rPr>
        <w:t>to</w:t>
      </w:r>
      <w:r w:rsidRPr="00E23F9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E23F9D">
        <w:rPr>
          <w:rFonts w:asciiTheme="minorHAnsi" w:hAnsiTheme="minorHAnsi" w:cstheme="minorHAnsi"/>
          <w:sz w:val="22"/>
          <w:szCs w:val="22"/>
        </w:rPr>
        <w:t>lan</w:t>
      </w:r>
      <w:r w:rsidRPr="00E23F9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z w:val="22"/>
          <w:szCs w:val="22"/>
        </w:rPr>
        <w:t>a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23F9D">
        <w:rPr>
          <w:rFonts w:asciiTheme="minorHAnsi" w:hAnsiTheme="minorHAnsi" w:cstheme="minorHAnsi"/>
          <w:sz w:val="22"/>
          <w:szCs w:val="22"/>
        </w:rPr>
        <w:t>d</w:t>
      </w:r>
      <w:r w:rsidRPr="00E23F9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23F9D">
        <w:rPr>
          <w:rFonts w:asciiTheme="minorHAnsi" w:hAnsiTheme="minorHAnsi" w:cstheme="minorHAnsi"/>
          <w:sz w:val="22"/>
          <w:szCs w:val="22"/>
        </w:rPr>
        <w:t>e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E23F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23F9D">
        <w:rPr>
          <w:rFonts w:asciiTheme="minorHAnsi" w:hAnsiTheme="minorHAnsi" w:cstheme="minorHAnsi"/>
          <w:sz w:val="22"/>
          <w:szCs w:val="22"/>
        </w:rPr>
        <w:t>e</w:t>
      </w:r>
      <w:r w:rsidRPr="00E23F9D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23F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np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23F9D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23F9D">
        <w:rPr>
          <w:rFonts w:asciiTheme="minorHAnsi" w:hAnsiTheme="minorHAnsi" w:cstheme="minorHAnsi"/>
          <w:sz w:val="22"/>
          <w:szCs w:val="22"/>
        </w:rPr>
        <w:t>r</w:t>
      </w:r>
      <w:r w:rsidRPr="00E23F9D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E23F9D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E23F9D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E23F9D">
        <w:rPr>
          <w:rFonts w:asciiTheme="minorHAnsi" w:hAnsiTheme="minorHAnsi" w:cstheme="minorHAnsi"/>
          <w:sz w:val="22"/>
          <w:szCs w:val="22"/>
        </w:rPr>
        <w:t>et</w:t>
      </w:r>
      <w:r w:rsidRPr="00E23F9D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z w:val="22"/>
          <w:szCs w:val="22"/>
        </w:rPr>
        <w:t>a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23F9D">
        <w:rPr>
          <w:rFonts w:asciiTheme="minorHAnsi" w:hAnsiTheme="minorHAnsi" w:cstheme="minorHAnsi"/>
          <w:sz w:val="22"/>
          <w:szCs w:val="22"/>
        </w:rPr>
        <w:t>d</w:t>
      </w:r>
      <w:r w:rsidRPr="00E23F9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z w:val="22"/>
          <w:szCs w:val="22"/>
        </w:rPr>
        <w:t>c</w:t>
      </w:r>
      <w:r w:rsidRPr="00E23F9D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mp</w:t>
      </w:r>
      <w:r w:rsidRPr="00E23F9D">
        <w:rPr>
          <w:rFonts w:asciiTheme="minorHAnsi" w:hAnsiTheme="minorHAnsi" w:cstheme="minorHAnsi"/>
          <w:sz w:val="22"/>
          <w:szCs w:val="22"/>
        </w:rPr>
        <w:t>ete</w:t>
      </w:r>
      <w:r w:rsidRPr="00E23F9D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E23F9D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E23F9D">
        <w:rPr>
          <w:rFonts w:asciiTheme="minorHAnsi" w:hAnsiTheme="minorHAnsi" w:cstheme="minorHAnsi"/>
          <w:sz w:val="22"/>
          <w:szCs w:val="22"/>
        </w:rPr>
        <w:t>y</w:t>
      </w:r>
      <w:r w:rsidRPr="00E23F9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E23F9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23F9D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E23F9D">
        <w:rPr>
          <w:rFonts w:asciiTheme="minorHAnsi" w:hAnsiTheme="minorHAnsi" w:cstheme="minorHAnsi"/>
          <w:sz w:val="22"/>
          <w:szCs w:val="22"/>
        </w:rPr>
        <w:t>les</w:t>
      </w:r>
      <w:r w:rsidRPr="00E23F9D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23F9D">
        <w:rPr>
          <w:rFonts w:asciiTheme="minorHAnsi" w:hAnsiTheme="minorHAnsi" w:cstheme="minorHAnsi"/>
          <w:sz w:val="22"/>
          <w:szCs w:val="22"/>
        </w:rPr>
        <w:t>r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w w:val="101"/>
          <w:sz w:val="22"/>
          <w:szCs w:val="22"/>
        </w:rPr>
        <w:t>R</w:t>
      </w:r>
      <w:r w:rsidRPr="00E23F9D">
        <w:rPr>
          <w:rFonts w:asciiTheme="minorHAnsi" w:hAnsiTheme="minorHAnsi" w:cstheme="minorHAnsi"/>
          <w:spacing w:val="1"/>
          <w:w w:val="101"/>
          <w:sz w:val="22"/>
          <w:szCs w:val="22"/>
        </w:rPr>
        <w:t>T</w:t>
      </w:r>
      <w:r w:rsidRPr="00E23F9D">
        <w:rPr>
          <w:rFonts w:asciiTheme="minorHAnsi" w:hAnsiTheme="minorHAnsi" w:cstheme="minorHAnsi"/>
          <w:spacing w:val="-1"/>
          <w:w w:val="101"/>
          <w:sz w:val="22"/>
          <w:szCs w:val="22"/>
        </w:rPr>
        <w:t>D</w:t>
      </w:r>
      <w:r w:rsidRPr="00E23F9D">
        <w:rPr>
          <w:rFonts w:asciiTheme="minorHAnsi" w:hAnsiTheme="minorHAnsi" w:cstheme="minorHAnsi"/>
          <w:w w:val="101"/>
          <w:sz w:val="22"/>
          <w:szCs w:val="22"/>
        </w:rPr>
        <w:t>.</w:t>
      </w:r>
    </w:p>
    <w:p w14:paraId="68963580" w14:textId="77777777" w:rsidR="0051513B" w:rsidRPr="00E23F9D" w:rsidRDefault="00A235EE" w:rsidP="00E23F9D">
      <w:pPr>
        <w:spacing w:before="45"/>
        <w:ind w:left="462" w:right="468" w:hanging="350"/>
        <w:rPr>
          <w:rFonts w:asciiTheme="minorHAnsi" w:hAnsiTheme="minorHAnsi" w:cstheme="minorHAnsi"/>
          <w:sz w:val="22"/>
          <w:szCs w:val="22"/>
        </w:rPr>
      </w:pPr>
      <w:r w:rsidRPr="00E23F9D">
        <w:rPr>
          <w:rFonts w:asciiTheme="minorHAnsi" w:eastAsia="Microsoft Sans Serif" w:hAnsiTheme="minorHAnsi" w:cstheme="minorHAnsi"/>
          <w:w w:val="342"/>
          <w:sz w:val="22"/>
          <w:szCs w:val="22"/>
        </w:rPr>
        <w:t xml:space="preserve"> </w:t>
      </w:r>
      <w:r w:rsidRPr="00E23F9D">
        <w:rPr>
          <w:rFonts w:asciiTheme="minorHAnsi" w:eastAsia="Microsoft Sans Serif" w:hAnsiTheme="minorHAnsi" w:cstheme="minorHAnsi"/>
          <w:sz w:val="22"/>
          <w:szCs w:val="22"/>
        </w:rPr>
        <w:t xml:space="preserve">   </w:t>
      </w:r>
      <w:r w:rsidRPr="00E23F9D">
        <w:rPr>
          <w:rFonts w:asciiTheme="minorHAnsi" w:eastAsia="Microsoft Sans Serif" w:hAnsiTheme="minorHAnsi" w:cstheme="minorHAnsi"/>
          <w:spacing w:val="-24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E23F9D">
        <w:rPr>
          <w:rFonts w:asciiTheme="minorHAnsi" w:hAnsiTheme="minorHAnsi" w:cstheme="minorHAnsi"/>
          <w:b/>
          <w:sz w:val="22"/>
          <w:szCs w:val="22"/>
        </w:rPr>
        <w:t>e</w:t>
      </w:r>
      <w:r w:rsidRPr="00E23F9D">
        <w:rPr>
          <w:rFonts w:asciiTheme="minorHAnsi" w:hAnsiTheme="minorHAnsi" w:cstheme="minorHAnsi"/>
          <w:b/>
          <w:spacing w:val="-2"/>
          <w:sz w:val="22"/>
          <w:szCs w:val="22"/>
        </w:rPr>
        <w:t>v</w:t>
      </w:r>
      <w:r w:rsidRPr="00E23F9D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E23F9D">
        <w:rPr>
          <w:rFonts w:asciiTheme="minorHAnsi" w:hAnsiTheme="minorHAnsi" w:cstheme="minorHAnsi"/>
          <w:b/>
          <w:spacing w:val="-3"/>
          <w:sz w:val="22"/>
          <w:szCs w:val="22"/>
        </w:rPr>
        <w:t>e</w:t>
      </w:r>
      <w:r w:rsidRPr="00E23F9D">
        <w:rPr>
          <w:rFonts w:asciiTheme="minorHAnsi" w:hAnsiTheme="minorHAnsi" w:cstheme="minorHAnsi"/>
          <w:b/>
          <w:sz w:val="22"/>
          <w:szCs w:val="22"/>
        </w:rPr>
        <w:t>w</w:t>
      </w:r>
      <w:r w:rsidRPr="00E23F9D">
        <w:rPr>
          <w:rFonts w:asciiTheme="minorHAnsi" w:hAnsiTheme="minorHAnsi" w:cstheme="minorHAnsi"/>
          <w:b/>
          <w:spacing w:val="11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E23F9D">
        <w:rPr>
          <w:rFonts w:asciiTheme="minorHAnsi" w:hAnsiTheme="minorHAnsi" w:cstheme="minorHAnsi"/>
          <w:b/>
          <w:sz w:val="22"/>
          <w:szCs w:val="22"/>
        </w:rPr>
        <w:t>er</w:t>
      </w:r>
      <w:r w:rsidRPr="00E23F9D">
        <w:rPr>
          <w:rFonts w:asciiTheme="minorHAnsi" w:hAnsiTheme="minorHAnsi" w:cstheme="minorHAnsi"/>
          <w:b/>
          <w:spacing w:val="1"/>
          <w:sz w:val="22"/>
          <w:szCs w:val="22"/>
        </w:rPr>
        <w:t>fo</w:t>
      </w:r>
      <w:r w:rsidRPr="00E23F9D">
        <w:rPr>
          <w:rFonts w:asciiTheme="minorHAnsi" w:hAnsiTheme="minorHAnsi" w:cstheme="minorHAnsi"/>
          <w:b/>
          <w:spacing w:val="2"/>
          <w:sz w:val="22"/>
          <w:szCs w:val="22"/>
        </w:rPr>
        <w:t>r</w:t>
      </w:r>
      <w:r w:rsidRPr="00E23F9D">
        <w:rPr>
          <w:rFonts w:asciiTheme="minorHAnsi" w:hAnsiTheme="minorHAnsi" w:cstheme="minorHAnsi"/>
          <w:b/>
          <w:spacing w:val="-5"/>
          <w:sz w:val="22"/>
          <w:szCs w:val="22"/>
        </w:rPr>
        <w:t>m</w:t>
      </w:r>
      <w:r w:rsidRPr="00E23F9D">
        <w:rPr>
          <w:rFonts w:asciiTheme="minorHAnsi" w:hAnsiTheme="minorHAnsi" w:cstheme="minorHAnsi"/>
          <w:b/>
          <w:spacing w:val="3"/>
          <w:sz w:val="22"/>
          <w:szCs w:val="22"/>
        </w:rPr>
        <w:t>a</w:t>
      </w:r>
      <w:r w:rsidRPr="00E23F9D">
        <w:rPr>
          <w:rFonts w:asciiTheme="minorHAnsi" w:hAnsiTheme="minorHAnsi" w:cstheme="minorHAnsi"/>
          <w:b/>
          <w:sz w:val="22"/>
          <w:szCs w:val="22"/>
        </w:rPr>
        <w:t>nce</w:t>
      </w:r>
      <w:r w:rsidRPr="00E23F9D">
        <w:rPr>
          <w:rFonts w:asciiTheme="minorHAnsi" w:hAnsiTheme="minorHAnsi" w:cstheme="minorHAnsi"/>
          <w:b/>
          <w:spacing w:val="15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E23F9D">
        <w:rPr>
          <w:rFonts w:asciiTheme="minorHAnsi" w:hAnsiTheme="minorHAnsi" w:cstheme="minorHAnsi"/>
          <w:b/>
          <w:sz w:val="22"/>
          <w:szCs w:val="22"/>
        </w:rPr>
        <w:t>f</w:t>
      </w:r>
      <w:r w:rsidRPr="00E23F9D">
        <w:rPr>
          <w:rFonts w:asciiTheme="minorHAnsi" w:hAnsiTheme="minorHAnsi" w:cstheme="minorHAnsi"/>
          <w:b/>
          <w:spacing w:val="6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E23F9D">
        <w:rPr>
          <w:rFonts w:asciiTheme="minorHAnsi" w:hAnsiTheme="minorHAnsi" w:cstheme="minorHAnsi"/>
          <w:b/>
          <w:spacing w:val="-3"/>
          <w:sz w:val="22"/>
          <w:szCs w:val="22"/>
        </w:rPr>
        <w:t>h</w:t>
      </w:r>
      <w:r w:rsidRPr="00E23F9D">
        <w:rPr>
          <w:rFonts w:asciiTheme="minorHAnsi" w:hAnsiTheme="minorHAnsi" w:cstheme="minorHAnsi"/>
          <w:b/>
          <w:sz w:val="22"/>
          <w:szCs w:val="22"/>
        </w:rPr>
        <w:t>e</w:t>
      </w:r>
      <w:r w:rsidRPr="00E23F9D">
        <w:rPr>
          <w:rFonts w:asciiTheme="minorHAnsi" w:hAnsiTheme="minorHAnsi" w:cstheme="minorHAnsi"/>
          <w:b/>
          <w:spacing w:val="5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b/>
          <w:spacing w:val="2"/>
          <w:sz w:val="22"/>
          <w:szCs w:val="22"/>
        </w:rPr>
        <w:t>R</w:t>
      </w:r>
      <w:r w:rsidRPr="00E23F9D">
        <w:rPr>
          <w:rFonts w:asciiTheme="minorHAnsi" w:hAnsiTheme="minorHAnsi" w:cstheme="minorHAnsi"/>
          <w:b/>
          <w:sz w:val="22"/>
          <w:szCs w:val="22"/>
        </w:rPr>
        <w:t>TD</w:t>
      </w:r>
      <w:r w:rsidRPr="00E23F9D">
        <w:rPr>
          <w:rFonts w:asciiTheme="minorHAnsi" w:hAnsiTheme="minorHAnsi" w:cstheme="minorHAnsi"/>
          <w:b/>
          <w:spacing w:val="5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z w:val="22"/>
          <w:szCs w:val="22"/>
        </w:rPr>
        <w:t>in</w:t>
      </w:r>
      <w:r w:rsidRPr="00E23F9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z w:val="22"/>
          <w:szCs w:val="22"/>
        </w:rPr>
        <w:t>c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E23F9D">
        <w:rPr>
          <w:rFonts w:asciiTheme="minorHAnsi" w:hAnsiTheme="minorHAnsi" w:cstheme="minorHAnsi"/>
          <w:sz w:val="22"/>
          <w:szCs w:val="22"/>
        </w:rPr>
        <w:t>s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E23F9D">
        <w:rPr>
          <w:rFonts w:asciiTheme="minorHAnsi" w:hAnsiTheme="minorHAnsi" w:cstheme="minorHAnsi"/>
          <w:sz w:val="22"/>
          <w:szCs w:val="22"/>
        </w:rPr>
        <w:t>l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23F9D">
        <w:rPr>
          <w:rFonts w:asciiTheme="minorHAnsi" w:hAnsiTheme="minorHAnsi" w:cstheme="minorHAnsi"/>
          <w:sz w:val="22"/>
          <w:szCs w:val="22"/>
        </w:rPr>
        <w:t>ati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23F9D">
        <w:rPr>
          <w:rFonts w:asciiTheme="minorHAnsi" w:hAnsiTheme="minorHAnsi" w:cstheme="minorHAnsi"/>
          <w:sz w:val="22"/>
          <w:szCs w:val="22"/>
        </w:rPr>
        <w:t>n</w:t>
      </w:r>
      <w:r w:rsidRPr="00E23F9D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E23F9D">
        <w:rPr>
          <w:rFonts w:asciiTheme="minorHAnsi" w:hAnsiTheme="minorHAnsi" w:cstheme="minorHAnsi"/>
          <w:sz w:val="22"/>
          <w:szCs w:val="22"/>
        </w:rPr>
        <w:t>ith</w:t>
      </w:r>
      <w:r w:rsidRPr="00E23F9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z w:val="22"/>
          <w:szCs w:val="22"/>
        </w:rPr>
        <w:t>Se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23F9D">
        <w:rPr>
          <w:rFonts w:asciiTheme="minorHAnsi" w:hAnsiTheme="minorHAnsi" w:cstheme="minorHAnsi"/>
          <w:sz w:val="22"/>
          <w:szCs w:val="22"/>
        </w:rPr>
        <w:t>r</w:t>
      </w:r>
      <w:r w:rsidRPr="00E23F9D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23F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23F9D">
        <w:rPr>
          <w:rFonts w:asciiTheme="minorHAnsi" w:hAnsiTheme="minorHAnsi" w:cstheme="minorHAnsi"/>
          <w:sz w:val="22"/>
          <w:szCs w:val="22"/>
        </w:rPr>
        <w:t>e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23F9D">
        <w:rPr>
          <w:rFonts w:asciiTheme="minorHAnsi" w:hAnsiTheme="minorHAnsi" w:cstheme="minorHAnsi"/>
          <w:sz w:val="22"/>
          <w:szCs w:val="22"/>
        </w:rPr>
        <w:t>e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23F9D">
        <w:rPr>
          <w:rFonts w:asciiTheme="minorHAnsi" w:hAnsiTheme="minorHAnsi" w:cstheme="minorHAnsi"/>
          <w:sz w:val="22"/>
          <w:szCs w:val="22"/>
        </w:rPr>
        <w:t>,</w:t>
      </w:r>
      <w:r w:rsidRPr="00E23F9D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z w:val="22"/>
          <w:szCs w:val="22"/>
        </w:rPr>
        <w:t>ti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23F9D">
        <w:rPr>
          <w:rFonts w:asciiTheme="minorHAnsi" w:hAnsiTheme="minorHAnsi" w:cstheme="minorHAnsi"/>
          <w:sz w:val="22"/>
          <w:szCs w:val="22"/>
        </w:rPr>
        <w:t>e</w:t>
      </w:r>
      <w:r w:rsidRPr="00E23F9D">
        <w:rPr>
          <w:rFonts w:asciiTheme="minorHAnsi" w:hAnsiTheme="minorHAnsi" w:cstheme="minorHAnsi"/>
          <w:spacing w:val="5"/>
          <w:sz w:val="22"/>
          <w:szCs w:val="22"/>
        </w:rPr>
        <w:t>l</w:t>
      </w:r>
      <w:r w:rsidRPr="00E23F9D">
        <w:rPr>
          <w:rFonts w:asciiTheme="minorHAnsi" w:hAnsiTheme="minorHAnsi" w:cstheme="minorHAnsi"/>
          <w:sz w:val="22"/>
          <w:szCs w:val="22"/>
        </w:rPr>
        <w:t>y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w w:val="101"/>
          <w:sz w:val="22"/>
          <w:szCs w:val="22"/>
        </w:rPr>
        <w:t>a</w:t>
      </w:r>
      <w:r w:rsidRPr="00E23F9D">
        <w:rPr>
          <w:rFonts w:asciiTheme="minorHAnsi" w:hAnsiTheme="minorHAnsi" w:cstheme="minorHAnsi"/>
          <w:spacing w:val="1"/>
          <w:w w:val="101"/>
          <w:sz w:val="22"/>
          <w:szCs w:val="22"/>
        </w:rPr>
        <w:t>d</w:t>
      </w:r>
      <w:r w:rsidRPr="00E23F9D">
        <w:rPr>
          <w:rFonts w:asciiTheme="minorHAnsi" w:hAnsiTheme="minorHAnsi" w:cstheme="minorHAnsi"/>
          <w:spacing w:val="-2"/>
          <w:w w:val="101"/>
          <w:sz w:val="22"/>
          <w:szCs w:val="22"/>
        </w:rPr>
        <w:t>d</w:t>
      </w:r>
      <w:r w:rsidRPr="00E23F9D">
        <w:rPr>
          <w:rFonts w:asciiTheme="minorHAnsi" w:hAnsiTheme="minorHAnsi" w:cstheme="minorHAnsi"/>
          <w:spacing w:val="4"/>
          <w:w w:val="101"/>
          <w:sz w:val="22"/>
          <w:szCs w:val="22"/>
        </w:rPr>
        <w:t>r</w:t>
      </w:r>
      <w:r w:rsidRPr="00E23F9D">
        <w:rPr>
          <w:rFonts w:asciiTheme="minorHAnsi" w:hAnsiTheme="minorHAnsi" w:cstheme="minorHAnsi"/>
          <w:spacing w:val="-3"/>
          <w:w w:val="101"/>
          <w:sz w:val="22"/>
          <w:szCs w:val="22"/>
        </w:rPr>
        <w:t>e</w:t>
      </w:r>
      <w:r w:rsidRPr="00E23F9D">
        <w:rPr>
          <w:rFonts w:asciiTheme="minorHAnsi" w:hAnsiTheme="minorHAnsi" w:cstheme="minorHAnsi"/>
          <w:w w:val="101"/>
          <w:sz w:val="22"/>
          <w:szCs w:val="22"/>
        </w:rPr>
        <w:t>ss</w:t>
      </w:r>
      <w:r w:rsidRPr="00E23F9D">
        <w:rPr>
          <w:rFonts w:asciiTheme="minorHAnsi" w:hAnsiTheme="minorHAnsi" w:cstheme="minorHAnsi"/>
          <w:spacing w:val="2"/>
          <w:w w:val="101"/>
          <w:sz w:val="22"/>
          <w:szCs w:val="22"/>
        </w:rPr>
        <w:t>i</w:t>
      </w:r>
      <w:r w:rsidRPr="00E23F9D">
        <w:rPr>
          <w:rFonts w:asciiTheme="minorHAnsi" w:hAnsiTheme="minorHAnsi" w:cstheme="minorHAnsi"/>
          <w:spacing w:val="1"/>
          <w:w w:val="101"/>
          <w:sz w:val="22"/>
          <w:szCs w:val="22"/>
        </w:rPr>
        <w:t>n</w:t>
      </w:r>
      <w:r w:rsidRPr="00E23F9D">
        <w:rPr>
          <w:rFonts w:asciiTheme="minorHAnsi" w:hAnsiTheme="minorHAnsi" w:cstheme="minorHAnsi"/>
          <w:w w:val="101"/>
          <w:sz w:val="22"/>
          <w:szCs w:val="22"/>
        </w:rPr>
        <w:t xml:space="preserve">g </w:t>
      </w:r>
      <w:r w:rsidRPr="00E23F9D">
        <w:rPr>
          <w:rFonts w:asciiTheme="minorHAnsi" w:hAnsiTheme="minorHAnsi" w:cstheme="minorHAnsi"/>
          <w:sz w:val="22"/>
          <w:szCs w:val="22"/>
        </w:rPr>
        <w:t>s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23F9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23F9D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23F9D">
        <w:rPr>
          <w:rFonts w:asciiTheme="minorHAnsi" w:hAnsiTheme="minorHAnsi" w:cstheme="minorHAnsi"/>
          <w:sz w:val="22"/>
          <w:szCs w:val="22"/>
        </w:rPr>
        <w:t>i</w:t>
      </w:r>
      <w:r w:rsidRPr="00E23F9D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23F9D">
        <w:rPr>
          <w:rFonts w:asciiTheme="minorHAnsi" w:hAnsiTheme="minorHAnsi" w:cstheme="minorHAnsi"/>
          <w:sz w:val="22"/>
          <w:szCs w:val="22"/>
        </w:rPr>
        <w:t>s</w:t>
      </w:r>
      <w:r w:rsidRPr="00E23F9D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z w:val="22"/>
          <w:szCs w:val="22"/>
        </w:rPr>
        <w:t>a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23F9D">
        <w:rPr>
          <w:rFonts w:asciiTheme="minorHAnsi" w:hAnsiTheme="minorHAnsi" w:cstheme="minorHAnsi"/>
          <w:sz w:val="22"/>
          <w:szCs w:val="22"/>
        </w:rPr>
        <w:t>d</w:t>
      </w:r>
      <w:r w:rsidRPr="00E23F9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23F9D">
        <w:rPr>
          <w:rFonts w:asciiTheme="minorHAnsi" w:hAnsiTheme="minorHAnsi" w:cstheme="minorHAnsi"/>
          <w:sz w:val="22"/>
          <w:szCs w:val="22"/>
        </w:rPr>
        <w:t>a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E23F9D">
        <w:rPr>
          <w:rFonts w:asciiTheme="minorHAnsi" w:hAnsiTheme="minorHAnsi" w:cstheme="minorHAnsi"/>
          <w:sz w:val="22"/>
          <w:szCs w:val="22"/>
        </w:rPr>
        <w:t>i</w:t>
      </w:r>
      <w:r w:rsidRPr="00E23F9D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E23F9D">
        <w:rPr>
          <w:rFonts w:asciiTheme="minorHAnsi" w:hAnsiTheme="minorHAnsi" w:cstheme="minorHAnsi"/>
          <w:sz w:val="22"/>
          <w:szCs w:val="22"/>
        </w:rPr>
        <w:t>g</w:t>
      </w:r>
      <w:r w:rsidRPr="00E23F9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z w:val="22"/>
          <w:szCs w:val="22"/>
        </w:rPr>
        <w:t>i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23F9D">
        <w:rPr>
          <w:rFonts w:asciiTheme="minorHAnsi" w:hAnsiTheme="minorHAnsi" w:cstheme="minorHAnsi"/>
          <w:sz w:val="22"/>
          <w:szCs w:val="22"/>
        </w:rPr>
        <w:t>e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E23F9D">
        <w:rPr>
          <w:rFonts w:asciiTheme="minorHAnsi" w:hAnsiTheme="minorHAnsi" w:cstheme="minorHAnsi"/>
          <w:sz w:val="22"/>
          <w:szCs w:val="22"/>
        </w:rPr>
        <w:t>iate</w:t>
      </w:r>
      <w:r w:rsidRPr="00E23F9D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z w:val="22"/>
          <w:szCs w:val="22"/>
        </w:rPr>
        <w:t>c</w:t>
      </w:r>
      <w:r w:rsidRPr="00E23F9D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E23F9D">
        <w:rPr>
          <w:rFonts w:asciiTheme="minorHAnsi" w:hAnsiTheme="minorHAnsi" w:cstheme="minorHAnsi"/>
          <w:spacing w:val="-1"/>
          <w:sz w:val="22"/>
          <w:szCs w:val="22"/>
        </w:rPr>
        <w:t>rr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23F9D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23F9D">
        <w:rPr>
          <w:rFonts w:asciiTheme="minorHAnsi" w:hAnsiTheme="minorHAnsi" w:cstheme="minorHAnsi"/>
          <w:sz w:val="22"/>
          <w:szCs w:val="22"/>
        </w:rPr>
        <w:t>i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E23F9D">
        <w:rPr>
          <w:rFonts w:asciiTheme="minorHAnsi" w:hAnsiTheme="minorHAnsi" w:cstheme="minorHAnsi"/>
          <w:sz w:val="22"/>
          <w:szCs w:val="22"/>
        </w:rPr>
        <w:t>e</w:t>
      </w:r>
      <w:r w:rsidRPr="00E23F9D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2"/>
          <w:w w:val="101"/>
          <w:sz w:val="22"/>
          <w:szCs w:val="22"/>
        </w:rPr>
        <w:t>a</w:t>
      </w:r>
      <w:r w:rsidRPr="00E23F9D">
        <w:rPr>
          <w:rFonts w:asciiTheme="minorHAnsi" w:hAnsiTheme="minorHAnsi" w:cstheme="minorHAnsi"/>
          <w:spacing w:val="-3"/>
          <w:w w:val="101"/>
          <w:sz w:val="22"/>
          <w:szCs w:val="22"/>
        </w:rPr>
        <w:t>c</w:t>
      </w:r>
      <w:r w:rsidRPr="00E23F9D">
        <w:rPr>
          <w:rFonts w:asciiTheme="minorHAnsi" w:hAnsiTheme="minorHAnsi" w:cstheme="minorHAnsi"/>
          <w:spacing w:val="2"/>
          <w:w w:val="101"/>
          <w:sz w:val="22"/>
          <w:szCs w:val="22"/>
        </w:rPr>
        <w:t>t</w:t>
      </w:r>
      <w:r w:rsidRPr="00E23F9D">
        <w:rPr>
          <w:rFonts w:asciiTheme="minorHAnsi" w:hAnsiTheme="minorHAnsi" w:cstheme="minorHAnsi"/>
          <w:w w:val="101"/>
          <w:sz w:val="22"/>
          <w:szCs w:val="22"/>
        </w:rPr>
        <w:t>i</w:t>
      </w:r>
      <w:r w:rsidRPr="00E23F9D">
        <w:rPr>
          <w:rFonts w:asciiTheme="minorHAnsi" w:hAnsiTheme="minorHAnsi" w:cstheme="minorHAnsi"/>
          <w:spacing w:val="1"/>
          <w:w w:val="101"/>
          <w:sz w:val="22"/>
          <w:szCs w:val="22"/>
        </w:rPr>
        <w:t>o</w:t>
      </w:r>
      <w:r w:rsidRPr="00E23F9D">
        <w:rPr>
          <w:rFonts w:asciiTheme="minorHAnsi" w:hAnsiTheme="minorHAnsi" w:cstheme="minorHAnsi"/>
          <w:spacing w:val="-2"/>
          <w:w w:val="101"/>
          <w:sz w:val="22"/>
          <w:szCs w:val="22"/>
        </w:rPr>
        <w:t>n</w:t>
      </w:r>
      <w:r w:rsidRPr="00E23F9D">
        <w:rPr>
          <w:rFonts w:asciiTheme="minorHAnsi" w:hAnsiTheme="minorHAnsi" w:cstheme="minorHAnsi"/>
          <w:w w:val="101"/>
          <w:sz w:val="22"/>
          <w:szCs w:val="22"/>
        </w:rPr>
        <w:t>s.</w:t>
      </w:r>
    </w:p>
    <w:p w14:paraId="658F69C8" w14:textId="77777777" w:rsidR="0051513B" w:rsidRPr="00E23F9D" w:rsidRDefault="0051513B" w:rsidP="00E23F9D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49DA0847" w14:textId="77777777" w:rsidR="0051513B" w:rsidRPr="00E23F9D" w:rsidRDefault="00A235EE" w:rsidP="00E23F9D">
      <w:pPr>
        <w:ind w:left="112"/>
        <w:rPr>
          <w:rFonts w:asciiTheme="minorHAnsi" w:hAnsiTheme="minorHAnsi" w:cstheme="minorHAnsi"/>
          <w:sz w:val="22"/>
          <w:szCs w:val="22"/>
        </w:rPr>
      </w:pPr>
      <w:r w:rsidRPr="00E23F9D">
        <w:rPr>
          <w:rFonts w:asciiTheme="minorHAnsi" w:hAnsiTheme="minorHAnsi" w:cstheme="minorHAnsi"/>
          <w:sz w:val="22"/>
          <w:szCs w:val="22"/>
          <w:u w:color="000000"/>
        </w:rPr>
        <w:t>S</w:t>
      </w:r>
      <w:r w:rsidRPr="00E23F9D">
        <w:rPr>
          <w:rFonts w:asciiTheme="minorHAnsi" w:hAnsiTheme="minorHAnsi" w:cstheme="minorHAnsi"/>
          <w:spacing w:val="-1"/>
          <w:sz w:val="22"/>
          <w:szCs w:val="22"/>
          <w:u w:color="000000"/>
        </w:rPr>
        <w:t>E</w:t>
      </w:r>
      <w:r w:rsidRPr="00E23F9D">
        <w:rPr>
          <w:rFonts w:asciiTheme="minorHAnsi" w:hAnsiTheme="minorHAnsi" w:cstheme="minorHAnsi"/>
          <w:spacing w:val="2"/>
          <w:sz w:val="22"/>
          <w:szCs w:val="22"/>
          <w:u w:color="000000"/>
        </w:rPr>
        <w:t>LE</w:t>
      </w:r>
      <w:r w:rsidRPr="00E23F9D">
        <w:rPr>
          <w:rFonts w:asciiTheme="minorHAnsi" w:hAnsiTheme="minorHAnsi" w:cstheme="minorHAnsi"/>
          <w:spacing w:val="-2"/>
          <w:sz w:val="22"/>
          <w:szCs w:val="22"/>
          <w:u w:color="000000"/>
        </w:rPr>
        <w:t>C</w:t>
      </w:r>
      <w:r w:rsidRPr="00E23F9D">
        <w:rPr>
          <w:rFonts w:asciiTheme="minorHAnsi" w:hAnsiTheme="minorHAnsi" w:cstheme="minorHAnsi"/>
          <w:spacing w:val="2"/>
          <w:sz w:val="22"/>
          <w:szCs w:val="22"/>
          <w:u w:color="000000"/>
        </w:rPr>
        <w:t>T</w:t>
      </w:r>
      <w:r w:rsidRPr="00E23F9D">
        <w:rPr>
          <w:rFonts w:asciiTheme="minorHAnsi" w:hAnsiTheme="minorHAnsi" w:cstheme="minorHAnsi"/>
          <w:spacing w:val="-1"/>
          <w:sz w:val="22"/>
          <w:szCs w:val="22"/>
          <w:u w:color="000000"/>
        </w:rPr>
        <w:t>E</w:t>
      </w:r>
      <w:r w:rsidRPr="00E23F9D">
        <w:rPr>
          <w:rFonts w:asciiTheme="minorHAnsi" w:hAnsiTheme="minorHAnsi" w:cstheme="minorHAnsi"/>
          <w:sz w:val="22"/>
          <w:szCs w:val="22"/>
          <w:u w:color="000000"/>
        </w:rPr>
        <w:t>D</w:t>
      </w:r>
      <w:r w:rsidRPr="00E23F9D">
        <w:rPr>
          <w:rFonts w:asciiTheme="minorHAnsi" w:hAnsiTheme="minorHAnsi" w:cstheme="minorHAnsi"/>
          <w:spacing w:val="18"/>
          <w:sz w:val="22"/>
          <w:szCs w:val="22"/>
          <w:u w:color="000000"/>
        </w:rPr>
        <w:t xml:space="preserve"> </w:t>
      </w:r>
      <w:r w:rsidRPr="00E23F9D">
        <w:rPr>
          <w:rFonts w:asciiTheme="minorHAnsi" w:hAnsiTheme="minorHAnsi" w:cstheme="minorHAnsi"/>
          <w:spacing w:val="4"/>
          <w:sz w:val="22"/>
          <w:szCs w:val="22"/>
          <w:u w:color="000000"/>
        </w:rPr>
        <w:t>K</w:t>
      </w:r>
      <w:r w:rsidRPr="00E23F9D">
        <w:rPr>
          <w:rFonts w:asciiTheme="minorHAnsi" w:hAnsiTheme="minorHAnsi" w:cstheme="minorHAnsi"/>
          <w:spacing w:val="-3"/>
          <w:sz w:val="22"/>
          <w:szCs w:val="22"/>
          <w:u w:color="000000"/>
        </w:rPr>
        <w:t>E</w:t>
      </w:r>
      <w:r w:rsidRPr="00E23F9D">
        <w:rPr>
          <w:rFonts w:asciiTheme="minorHAnsi" w:hAnsiTheme="minorHAnsi" w:cstheme="minorHAnsi"/>
          <w:sz w:val="22"/>
          <w:szCs w:val="22"/>
          <w:u w:color="000000"/>
        </w:rPr>
        <w:t>Y</w:t>
      </w:r>
      <w:r w:rsidRPr="00E23F9D">
        <w:rPr>
          <w:rFonts w:asciiTheme="minorHAnsi" w:hAnsiTheme="minorHAnsi" w:cstheme="minorHAnsi"/>
          <w:spacing w:val="7"/>
          <w:sz w:val="22"/>
          <w:szCs w:val="22"/>
          <w:u w:color="000000"/>
        </w:rPr>
        <w:t xml:space="preserve"> </w:t>
      </w:r>
      <w:r w:rsidRPr="00E23F9D">
        <w:rPr>
          <w:rFonts w:asciiTheme="minorHAnsi" w:hAnsiTheme="minorHAnsi" w:cstheme="minorHAnsi"/>
          <w:spacing w:val="-1"/>
          <w:sz w:val="22"/>
          <w:szCs w:val="22"/>
          <w:u w:color="000000"/>
        </w:rPr>
        <w:t>A</w:t>
      </w:r>
      <w:r w:rsidRPr="00E23F9D">
        <w:rPr>
          <w:rFonts w:asciiTheme="minorHAnsi" w:hAnsiTheme="minorHAnsi" w:cstheme="minorHAnsi"/>
          <w:spacing w:val="3"/>
          <w:w w:val="102"/>
          <w:sz w:val="22"/>
          <w:szCs w:val="22"/>
          <w:u w:color="000000"/>
        </w:rPr>
        <w:t>C</w:t>
      </w:r>
      <w:r w:rsidRPr="00E23F9D">
        <w:rPr>
          <w:rFonts w:asciiTheme="minorHAnsi" w:hAnsiTheme="minorHAnsi" w:cstheme="minorHAnsi"/>
          <w:spacing w:val="-1"/>
          <w:w w:val="101"/>
          <w:sz w:val="22"/>
          <w:szCs w:val="22"/>
          <w:u w:color="000000"/>
        </w:rPr>
        <w:t>H</w:t>
      </w:r>
      <w:r w:rsidRPr="00E23F9D">
        <w:rPr>
          <w:rFonts w:asciiTheme="minorHAnsi" w:hAnsiTheme="minorHAnsi" w:cstheme="minorHAnsi"/>
          <w:spacing w:val="3"/>
          <w:w w:val="101"/>
          <w:sz w:val="22"/>
          <w:szCs w:val="22"/>
          <w:u w:color="000000"/>
        </w:rPr>
        <w:t>I</w:t>
      </w:r>
      <w:r w:rsidRPr="00E23F9D">
        <w:rPr>
          <w:rFonts w:asciiTheme="minorHAnsi" w:hAnsiTheme="minorHAnsi" w:cstheme="minorHAnsi"/>
          <w:spacing w:val="-3"/>
          <w:w w:val="102"/>
          <w:sz w:val="22"/>
          <w:szCs w:val="22"/>
          <w:u w:color="000000"/>
        </w:rPr>
        <w:t>E</w:t>
      </w:r>
      <w:r w:rsidRPr="00E23F9D">
        <w:rPr>
          <w:rFonts w:asciiTheme="minorHAnsi" w:hAnsiTheme="minorHAnsi" w:cstheme="minorHAnsi"/>
          <w:spacing w:val="4"/>
          <w:w w:val="101"/>
          <w:sz w:val="22"/>
          <w:szCs w:val="22"/>
          <w:u w:color="000000"/>
        </w:rPr>
        <w:t>V</w:t>
      </w:r>
      <w:r w:rsidRPr="00E23F9D">
        <w:rPr>
          <w:rFonts w:asciiTheme="minorHAnsi" w:hAnsiTheme="minorHAnsi" w:cstheme="minorHAnsi"/>
          <w:spacing w:val="-1"/>
          <w:w w:val="102"/>
          <w:sz w:val="22"/>
          <w:szCs w:val="22"/>
          <w:u w:color="000000"/>
        </w:rPr>
        <w:t>E</w:t>
      </w:r>
      <w:r w:rsidRPr="00E23F9D">
        <w:rPr>
          <w:rFonts w:asciiTheme="minorHAnsi" w:hAnsiTheme="minorHAnsi" w:cstheme="minorHAnsi"/>
          <w:spacing w:val="1"/>
          <w:w w:val="101"/>
          <w:sz w:val="22"/>
          <w:szCs w:val="22"/>
          <w:u w:color="000000"/>
        </w:rPr>
        <w:t>M</w:t>
      </w:r>
      <w:r w:rsidRPr="00E23F9D">
        <w:rPr>
          <w:rFonts w:asciiTheme="minorHAnsi" w:hAnsiTheme="minorHAnsi" w:cstheme="minorHAnsi"/>
          <w:spacing w:val="-1"/>
          <w:w w:val="102"/>
          <w:sz w:val="22"/>
          <w:szCs w:val="22"/>
          <w:u w:color="000000"/>
        </w:rPr>
        <w:t>E</w:t>
      </w:r>
      <w:r w:rsidRPr="00E23F9D">
        <w:rPr>
          <w:rFonts w:asciiTheme="minorHAnsi" w:hAnsiTheme="minorHAnsi" w:cstheme="minorHAnsi"/>
          <w:spacing w:val="-1"/>
          <w:w w:val="101"/>
          <w:sz w:val="22"/>
          <w:szCs w:val="22"/>
          <w:u w:color="000000"/>
        </w:rPr>
        <w:t>N</w:t>
      </w:r>
      <w:r w:rsidRPr="00E23F9D">
        <w:rPr>
          <w:rFonts w:asciiTheme="minorHAnsi" w:hAnsiTheme="minorHAnsi" w:cstheme="minorHAnsi"/>
          <w:spacing w:val="2"/>
          <w:w w:val="102"/>
          <w:sz w:val="22"/>
          <w:szCs w:val="22"/>
          <w:u w:color="000000"/>
        </w:rPr>
        <w:t>T</w:t>
      </w:r>
      <w:r w:rsidRPr="00E23F9D">
        <w:rPr>
          <w:rFonts w:asciiTheme="minorHAnsi" w:hAnsiTheme="minorHAnsi" w:cstheme="minorHAnsi"/>
          <w:w w:val="101"/>
          <w:sz w:val="22"/>
          <w:szCs w:val="22"/>
          <w:u w:color="000000"/>
        </w:rPr>
        <w:t>S</w:t>
      </w:r>
    </w:p>
    <w:p w14:paraId="4C7C77D7" w14:textId="77777777" w:rsidR="0051513B" w:rsidRPr="00E23F9D" w:rsidRDefault="00A235EE" w:rsidP="00E23F9D">
      <w:pPr>
        <w:spacing w:before="46"/>
        <w:ind w:left="112"/>
        <w:rPr>
          <w:rFonts w:asciiTheme="minorHAnsi" w:hAnsiTheme="minorHAnsi" w:cstheme="minorHAnsi"/>
          <w:sz w:val="22"/>
          <w:szCs w:val="22"/>
        </w:rPr>
      </w:pPr>
      <w:r w:rsidRPr="00E23F9D">
        <w:rPr>
          <w:rFonts w:asciiTheme="minorHAnsi" w:eastAsia="Microsoft Sans Serif" w:hAnsiTheme="minorHAnsi" w:cstheme="minorHAnsi"/>
          <w:w w:val="342"/>
          <w:sz w:val="22"/>
          <w:szCs w:val="22"/>
        </w:rPr>
        <w:t xml:space="preserve"> </w:t>
      </w:r>
      <w:r w:rsidRPr="00E23F9D">
        <w:rPr>
          <w:rFonts w:asciiTheme="minorHAnsi" w:eastAsia="Microsoft Sans Serif" w:hAnsiTheme="minorHAnsi" w:cstheme="minorHAnsi"/>
          <w:sz w:val="22"/>
          <w:szCs w:val="22"/>
        </w:rPr>
        <w:t xml:space="preserve">   </w:t>
      </w:r>
      <w:r w:rsidRPr="00E23F9D">
        <w:rPr>
          <w:rFonts w:asciiTheme="minorHAnsi" w:eastAsia="Microsoft Sans Serif" w:hAnsiTheme="minorHAnsi" w:cstheme="minorHAnsi"/>
          <w:spacing w:val="-24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E23F9D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E23F9D">
        <w:rPr>
          <w:rFonts w:asciiTheme="minorHAnsi" w:hAnsiTheme="minorHAnsi" w:cstheme="minorHAnsi"/>
          <w:b/>
          <w:spacing w:val="2"/>
          <w:sz w:val="22"/>
          <w:szCs w:val="22"/>
        </w:rPr>
        <w:t>n</w:t>
      </w:r>
      <w:r w:rsidRPr="00E23F9D">
        <w:rPr>
          <w:rFonts w:asciiTheme="minorHAnsi" w:hAnsiTheme="minorHAnsi" w:cstheme="minorHAnsi"/>
          <w:b/>
          <w:spacing w:val="-3"/>
          <w:sz w:val="22"/>
          <w:szCs w:val="22"/>
        </w:rPr>
        <w:t>u</w:t>
      </w:r>
      <w:r w:rsidRPr="00E23F9D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E23F9D">
        <w:rPr>
          <w:rFonts w:asciiTheme="minorHAnsi" w:hAnsiTheme="minorHAnsi" w:cstheme="minorHAnsi"/>
          <w:b/>
          <w:sz w:val="22"/>
          <w:szCs w:val="22"/>
        </w:rPr>
        <w:t>l</w:t>
      </w:r>
      <w:r w:rsidRPr="00E23F9D">
        <w:rPr>
          <w:rFonts w:asciiTheme="minorHAnsi" w:hAnsiTheme="minorHAnsi" w:cstheme="minorHAnsi"/>
          <w:b/>
          <w:spacing w:val="9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E23F9D">
        <w:rPr>
          <w:rFonts w:asciiTheme="minorHAnsi" w:hAnsiTheme="minorHAnsi" w:cstheme="minorHAnsi"/>
          <w:b/>
          <w:sz w:val="22"/>
          <w:szCs w:val="22"/>
        </w:rPr>
        <w:t>e</w:t>
      </w:r>
      <w:r w:rsidRPr="00E23F9D">
        <w:rPr>
          <w:rFonts w:asciiTheme="minorHAnsi" w:hAnsiTheme="minorHAnsi" w:cstheme="minorHAnsi"/>
          <w:b/>
          <w:spacing w:val="1"/>
          <w:sz w:val="22"/>
          <w:szCs w:val="22"/>
        </w:rPr>
        <w:t>v</w:t>
      </w:r>
      <w:r w:rsidRPr="00E23F9D">
        <w:rPr>
          <w:rFonts w:asciiTheme="minorHAnsi" w:hAnsiTheme="minorHAnsi" w:cstheme="minorHAnsi"/>
          <w:b/>
          <w:sz w:val="22"/>
          <w:szCs w:val="22"/>
        </w:rPr>
        <w:t>e</w:t>
      </w:r>
      <w:r w:rsidRPr="00E23F9D">
        <w:rPr>
          <w:rFonts w:asciiTheme="minorHAnsi" w:hAnsiTheme="minorHAnsi" w:cstheme="minorHAnsi"/>
          <w:b/>
          <w:spacing w:val="2"/>
          <w:sz w:val="22"/>
          <w:szCs w:val="22"/>
        </w:rPr>
        <w:t>n</w:t>
      </w:r>
      <w:r w:rsidRPr="00E23F9D">
        <w:rPr>
          <w:rFonts w:asciiTheme="minorHAnsi" w:hAnsiTheme="minorHAnsi" w:cstheme="minorHAnsi"/>
          <w:b/>
          <w:sz w:val="22"/>
          <w:szCs w:val="22"/>
        </w:rPr>
        <w:t>ue</w:t>
      </w:r>
      <w:r w:rsidRPr="00E23F9D">
        <w:rPr>
          <w:rFonts w:asciiTheme="minorHAnsi" w:hAnsiTheme="minorHAnsi" w:cstheme="minorHAnsi"/>
          <w:b/>
          <w:spacing w:val="10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23F9D">
        <w:rPr>
          <w:rFonts w:asciiTheme="minorHAnsi" w:hAnsiTheme="minorHAnsi" w:cstheme="minorHAnsi"/>
          <w:sz w:val="22"/>
          <w:szCs w:val="22"/>
        </w:rPr>
        <w:t>e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23F9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E23F9D">
        <w:rPr>
          <w:rFonts w:asciiTheme="minorHAnsi" w:hAnsiTheme="minorHAnsi" w:cstheme="minorHAnsi"/>
          <w:sz w:val="22"/>
          <w:szCs w:val="22"/>
        </w:rPr>
        <w:t>ted</w:t>
      </w:r>
      <w:r w:rsidRPr="00E23F9D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23F9D">
        <w:rPr>
          <w:rFonts w:asciiTheme="minorHAnsi" w:hAnsiTheme="minorHAnsi" w:cstheme="minorHAnsi"/>
          <w:sz w:val="22"/>
          <w:szCs w:val="22"/>
        </w:rPr>
        <w:t>r</w:t>
      </w:r>
      <w:r w:rsidRPr="00E23F9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-1"/>
          <w:sz w:val="22"/>
          <w:szCs w:val="22"/>
        </w:rPr>
        <w:t>TT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E23F9D">
        <w:rPr>
          <w:rFonts w:asciiTheme="minorHAnsi" w:hAnsiTheme="minorHAnsi" w:cstheme="minorHAnsi"/>
          <w:sz w:val="22"/>
          <w:szCs w:val="22"/>
        </w:rPr>
        <w:t>P</w:t>
      </w:r>
      <w:r w:rsidRPr="00E23F9D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z w:val="22"/>
          <w:szCs w:val="22"/>
        </w:rPr>
        <w:t>-</w:t>
      </w:r>
      <w:r w:rsidRPr="00E23F9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1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E23F9D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E23F9D">
        <w:rPr>
          <w:rFonts w:asciiTheme="minorHAnsi" w:hAnsiTheme="minorHAnsi" w:cstheme="minorHAnsi"/>
          <w:sz w:val="22"/>
          <w:szCs w:val="22"/>
        </w:rPr>
        <w:t>5</w:t>
      </w:r>
      <w:r w:rsidRPr="00E23F9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w w:val="101"/>
          <w:sz w:val="22"/>
          <w:szCs w:val="22"/>
        </w:rPr>
        <w:t>c</w:t>
      </w:r>
      <w:r w:rsidRPr="00E23F9D">
        <w:rPr>
          <w:rFonts w:asciiTheme="minorHAnsi" w:hAnsiTheme="minorHAnsi" w:cstheme="minorHAnsi"/>
          <w:spacing w:val="-1"/>
          <w:w w:val="101"/>
          <w:sz w:val="22"/>
          <w:szCs w:val="22"/>
        </w:rPr>
        <w:t>r</w:t>
      </w:r>
      <w:r w:rsidRPr="00E23F9D">
        <w:rPr>
          <w:rFonts w:asciiTheme="minorHAnsi" w:hAnsiTheme="minorHAnsi" w:cstheme="minorHAnsi"/>
          <w:spacing w:val="1"/>
          <w:w w:val="101"/>
          <w:sz w:val="22"/>
          <w:szCs w:val="22"/>
        </w:rPr>
        <w:t>or</w:t>
      </w:r>
      <w:r w:rsidRPr="00E23F9D">
        <w:rPr>
          <w:rFonts w:asciiTheme="minorHAnsi" w:hAnsiTheme="minorHAnsi" w:cstheme="minorHAnsi"/>
          <w:w w:val="101"/>
          <w:sz w:val="22"/>
          <w:szCs w:val="22"/>
        </w:rPr>
        <w:t>e.</w:t>
      </w:r>
    </w:p>
    <w:p w14:paraId="5E0E4A19" w14:textId="77777777" w:rsidR="0051513B" w:rsidRPr="00E23F9D" w:rsidRDefault="00A235EE" w:rsidP="00E23F9D">
      <w:pPr>
        <w:spacing w:before="45"/>
        <w:ind w:left="112"/>
        <w:rPr>
          <w:rFonts w:asciiTheme="minorHAnsi" w:hAnsiTheme="minorHAnsi" w:cstheme="minorHAnsi"/>
          <w:sz w:val="22"/>
          <w:szCs w:val="22"/>
        </w:rPr>
      </w:pPr>
      <w:r w:rsidRPr="00E23F9D">
        <w:rPr>
          <w:rFonts w:asciiTheme="minorHAnsi" w:eastAsia="Microsoft Sans Serif" w:hAnsiTheme="minorHAnsi" w:cstheme="minorHAnsi"/>
          <w:w w:val="342"/>
          <w:sz w:val="22"/>
          <w:szCs w:val="22"/>
        </w:rPr>
        <w:t xml:space="preserve"> </w:t>
      </w:r>
      <w:r w:rsidRPr="00E23F9D">
        <w:rPr>
          <w:rFonts w:asciiTheme="minorHAnsi" w:eastAsia="Microsoft Sans Serif" w:hAnsiTheme="minorHAnsi" w:cstheme="minorHAnsi"/>
          <w:sz w:val="22"/>
          <w:szCs w:val="22"/>
        </w:rPr>
        <w:t xml:space="preserve">   </w:t>
      </w:r>
      <w:r w:rsidRPr="00E23F9D">
        <w:rPr>
          <w:rFonts w:asciiTheme="minorHAnsi" w:eastAsia="Microsoft Sans Serif" w:hAnsiTheme="minorHAnsi" w:cstheme="minorHAnsi"/>
          <w:spacing w:val="-24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E23F9D">
        <w:rPr>
          <w:rFonts w:asciiTheme="minorHAnsi" w:hAnsiTheme="minorHAnsi" w:cstheme="minorHAnsi"/>
          <w:b/>
          <w:sz w:val="22"/>
          <w:szCs w:val="22"/>
        </w:rPr>
        <w:t>c</w:t>
      </w:r>
      <w:r w:rsidRPr="00E23F9D">
        <w:rPr>
          <w:rFonts w:asciiTheme="minorHAnsi" w:hAnsiTheme="minorHAnsi" w:cstheme="minorHAnsi"/>
          <w:b/>
          <w:spacing w:val="-3"/>
          <w:sz w:val="22"/>
          <w:szCs w:val="22"/>
        </w:rPr>
        <w:t>h</w:t>
      </w:r>
      <w:r w:rsidRPr="00E23F9D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E23F9D">
        <w:rPr>
          <w:rFonts w:asciiTheme="minorHAnsi" w:hAnsiTheme="minorHAnsi" w:cstheme="minorHAnsi"/>
          <w:b/>
          <w:spacing w:val="-3"/>
          <w:sz w:val="22"/>
          <w:szCs w:val="22"/>
        </w:rPr>
        <w:t>e</w:t>
      </w:r>
      <w:r w:rsidRPr="00E23F9D">
        <w:rPr>
          <w:rFonts w:asciiTheme="minorHAnsi" w:hAnsiTheme="minorHAnsi" w:cstheme="minorHAnsi"/>
          <w:b/>
          <w:spacing w:val="3"/>
          <w:sz w:val="22"/>
          <w:szCs w:val="22"/>
        </w:rPr>
        <w:t>v</w:t>
      </w:r>
      <w:r w:rsidRPr="00E23F9D">
        <w:rPr>
          <w:rFonts w:asciiTheme="minorHAnsi" w:hAnsiTheme="minorHAnsi" w:cstheme="minorHAnsi"/>
          <w:b/>
          <w:sz w:val="22"/>
          <w:szCs w:val="22"/>
        </w:rPr>
        <w:t>ed</w:t>
      </w:r>
      <w:r w:rsidRPr="00E23F9D">
        <w:rPr>
          <w:rFonts w:asciiTheme="minorHAnsi" w:hAnsiTheme="minorHAnsi" w:cstheme="minorHAnsi"/>
          <w:b/>
          <w:spacing w:val="11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b/>
          <w:spacing w:val="-3"/>
          <w:sz w:val="22"/>
          <w:szCs w:val="22"/>
        </w:rPr>
        <w:t>c</w:t>
      </w:r>
      <w:r w:rsidRPr="00E23F9D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E23F9D">
        <w:rPr>
          <w:rFonts w:asciiTheme="minorHAnsi" w:hAnsiTheme="minorHAnsi" w:cstheme="minorHAnsi"/>
          <w:b/>
          <w:sz w:val="22"/>
          <w:szCs w:val="22"/>
        </w:rPr>
        <w:t>st</w:t>
      </w:r>
      <w:r w:rsidRPr="00E23F9D">
        <w:rPr>
          <w:rFonts w:asciiTheme="minorHAnsi" w:hAnsiTheme="minorHAnsi" w:cstheme="minorHAnsi"/>
          <w:b/>
          <w:spacing w:val="6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b/>
          <w:sz w:val="22"/>
          <w:szCs w:val="22"/>
        </w:rPr>
        <w:t>s</w:t>
      </w:r>
      <w:r w:rsidRPr="00E23F9D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E23F9D">
        <w:rPr>
          <w:rFonts w:asciiTheme="minorHAnsi" w:hAnsiTheme="minorHAnsi" w:cstheme="minorHAnsi"/>
          <w:b/>
          <w:spacing w:val="1"/>
          <w:sz w:val="22"/>
          <w:szCs w:val="22"/>
        </w:rPr>
        <w:t>v</w:t>
      </w:r>
      <w:r w:rsidRPr="00E23F9D">
        <w:rPr>
          <w:rFonts w:asciiTheme="minorHAnsi" w:hAnsiTheme="minorHAnsi" w:cstheme="minorHAnsi"/>
          <w:b/>
          <w:sz w:val="22"/>
          <w:szCs w:val="22"/>
        </w:rPr>
        <w:t>in</w:t>
      </w:r>
      <w:r w:rsidRPr="00E23F9D">
        <w:rPr>
          <w:rFonts w:asciiTheme="minorHAnsi" w:hAnsiTheme="minorHAnsi" w:cstheme="minorHAnsi"/>
          <w:b/>
          <w:spacing w:val="-2"/>
          <w:sz w:val="22"/>
          <w:szCs w:val="22"/>
        </w:rPr>
        <w:t>g</w:t>
      </w:r>
      <w:r w:rsidRPr="00E23F9D">
        <w:rPr>
          <w:rFonts w:asciiTheme="minorHAnsi" w:hAnsiTheme="minorHAnsi" w:cstheme="minorHAnsi"/>
          <w:b/>
          <w:sz w:val="22"/>
          <w:szCs w:val="22"/>
        </w:rPr>
        <w:t>s</w:t>
      </w:r>
      <w:r w:rsidRPr="00E23F9D">
        <w:rPr>
          <w:rFonts w:asciiTheme="minorHAnsi" w:hAnsiTheme="minorHAnsi" w:cstheme="minorHAnsi"/>
          <w:b/>
          <w:spacing w:val="12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z w:val="22"/>
          <w:szCs w:val="22"/>
        </w:rPr>
        <w:t>a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23F9D">
        <w:rPr>
          <w:rFonts w:asciiTheme="minorHAnsi" w:hAnsiTheme="minorHAnsi" w:cstheme="minorHAnsi"/>
          <w:sz w:val="22"/>
          <w:szCs w:val="22"/>
        </w:rPr>
        <w:t>i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23F9D">
        <w:rPr>
          <w:rFonts w:asciiTheme="minorHAnsi" w:hAnsiTheme="minorHAnsi" w:cstheme="minorHAnsi"/>
          <w:sz w:val="22"/>
          <w:szCs w:val="22"/>
        </w:rPr>
        <w:t>g</w:t>
      </w:r>
      <w:r w:rsidRPr="00E23F9D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z w:val="22"/>
          <w:szCs w:val="22"/>
        </w:rPr>
        <w:t>to</w:t>
      </w:r>
      <w:r w:rsidRPr="00E23F9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z w:val="22"/>
          <w:szCs w:val="22"/>
        </w:rPr>
        <w:t>R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23F9D">
        <w:rPr>
          <w:rFonts w:asciiTheme="minorHAnsi" w:hAnsiTheme="minorHAnsi" w:cstheme="minorHAnsi"/>
          <w:sz w:val="22"/>
          <w:szCs w:val="22"/>
        </w:rPr>
        <w:t>es</w:t>
      </w:r>
      <w:r w:rsidRPr="00E23F9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b/>
          <w:sz w:val="22"/>
          <w:szCs w:val="22"/>
        </w:rPr>
        <w:t>5</w:t>
      </w:r>
      <w:r w:rsidRPr="00E23F9D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b/>
          <w:sz w:val="22"/>
          <w:szCs w:val="22"/>
        </w:rPr>
        <w:t>l</w:t>
      </w:r>
      <w:r w:rsidRPr="00E23F9D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E23F9D">
        <w:rPr>
          <w:rFonts w:asciiTheme="minorHAnsi" w:hAnsiTheme="minorHAnsi" w:cstheme="minorHAnsi"/>
          <w:b/>
          <w:spacing w:val="-3"/>
          <w:sz w:val="22"/>
          <w:szCs w:val="22"/>
        </w:rPr>
        <w:t>k</w:t>
      </w:r>
      <w:r w:rsidRPr="00E23F9D">
        <w:rPr>
          <w:rFonts w:asciiTheme="minorHAnsi" w:hAnsiTheme="minorHAnsi" w:cstheme="minorHAnsi"/>
          <w:b/>
          <w:sz w:val="22"/>
          <w:szCs w:val="22"/>
        </w:rPr>
        <w:t>hs</w:t>
      </w:r>
      <w:r w:rsidRPr="00E23F9D">
        <w:rPr>
          <w:rFonts w:asciiTheme="minorHAnsi" w:hAnsiTheme="minorHAnsi" w:cstheme="minorHAnsi"/>
          <w:b/>
          <w:spacing w:val="8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b/>
          <w:spacing w:val="-2"/>
          <w:w w:val="101"/>
          <w:sz w:val="22"/>
          <w:szCs w:val="22"/>
        </w:rPr>
        <w:t>m</w:t>
      </w:r>
      <w:r w:rsidRPr="00E23F9D">
        <w:rPr>
          <w:rFonts w:asciiTheme="minorHAnsi" w:hAnsiTheme="minorHAnsi" w:cstheme="minorHAnsi"/>
          <w:b/>
          <w:spacing w:val="3"/>
          <w:w w:val="101"/>
          <w:sz w:val="22"/>
          <w:szCs w:val="22"/>
        </w:rPr>
        <w:t>o</w:t>
      </w:r>
      <w:r w:rsidRPr="00E23F9D">
        <w:rPr>
          <w:rFonts w:asciiTheme="minorHAnsi" w:hAnsiTheme="minorHAnsi" w:cstheme="minorHAnsi"/>
          <w:b/>
          <w:spacing w:val="-3"/>
          <w:w w:val="101"/>
          <w:sz w:val="22"/>
          <w:szCs w:val="22"/>
        </w:rPr>
        <w:t>n</w:t>
      </w:r>
      <w:r w:rsidRPr="00E23F9D">
        <w:rPr>
          <w:rFonts w:asciiTheme="minorHAnsi" w:hAnsiTheme="minorHAnsi" w:cstheme="minorHAnsi"/>
          <w:b/>
          <w:spacing w:val="4"/>
          <w:w w:val="101"/>
          <w:sz w:val="22"/>
          <w:szCs w:val="22"/>
        </w:rPr>
        <w:t>t</w:t>
      </w:r>
      <w:r w:rsidRPr="00E23F9D">
        <w:rPr>
          <w:rFonts w:asciiTheme="minorHAnsi" w:hAnsiTheme="minorHAnsi" w:cstheme="minorHAnsi"/>
          <w:b/>
          <w:spacing w:val="-3"/>
          <w:w w:val="101"/>
          <w:sz w:val="22"/>
          <w:szCs w:val="22"/>
        </w:rPr>
        <w:t>h</w:t>
      </w:r>
      <w:r w:rsidRPr="00E23F9D">
        <w:rPr>
          <w:rFonts w:asciiTheme="minorHAnsi" w:hAnsiTheme="minorHAnsi" w:cstheme="minorHAnsi"/>
          <w:b/>
          <w:w w:val="101"/>
          <w:sz w:val="22"/>
          <w:szCs w:val="22"/>
        </w:rPr>
        <w:t>l</w:t>
      </w:r>
      <w:r w:rsidRPr="00E23F9D">
        <w:rPr>
          <w:rFonts w:asciiTheme="minorHAnsi" w:hAnsiTheme="minorHAnsi" w:cstheme="minorHAnsi"/>
          <w:b/>
          <w:spacing w:val="1"/>
          <w:w w:val="101"/>
          <w:sz w:val="22"/>
          <w:szCs w:val="22"/>
        </w:rPr>
        <w:t>y</w:t>
      </w:r>
      <w:r w:rsidRPr="00E23F9D">
        <w:rPr>
          <w:rFonts w:asciiTheme="minorHAnsi" w:hAnsiTheme="minorHAnsi" w:cstheme="minorHAnsi"/>
          <w:b/>
          <w:w w:val="101"/>
          <w:sz w:val="22"/>
          <w:szCs w:val="22"/>
        </w:rPr>
        <w:t>.</w:t>
      </w:r>
    </w:p>
    <w:p w14:paraId="653D7680" w14:textId="77777777" w:rsidR="0051513B" w:rsidRPr="00E23F9D" w:rsidRDefault="00A235EE" w:rsidP="00E23F9D">
      <w:pPr>
        <w:spacing w:before="40"/>
        <w:ind w:left="462" w:right="191" w:hanging="350"/>
        <w:rPr>
          <w:rFonts w:asciiTheme="minorHAnsi" w:hAnsiTheme="minorHAnsi" w:cstheme="minorHAnsi"/>
          <w:sz w:val="22"/>
          <w:szCs w:val="22"/>
        </w:rPr>
      </w:pPr>
      <w:r w:rsidRPr="00E23F9D">
        <w:rPr>
          <w:rFonts w:asciiTheme="minorHAnsi" w:eastAsia="Microsoft Sans Serif" w:hAnsiTheme="minorHAnsi" w:cstheme="minorHAnsi"/>
          <w:w w:val="342"/>
          <w:sz w:val="22"/>
          <w:szCs w:val="22"/>
        </w:rPr>
        <w:t xml:space="preserve"> </w:t>
      </w:r>
      <w:r w:rsidRPr="00E23F9D">
        <w:rPr>
          <w:rFonts w:asciiTheme="minorHAnsi" w:eastAsia="Microsoft Sans Serif" w:hAnsiTheme="minorHAnsi" w:cstheme="minorHAnsi"/>
          <w:sz w:val="22"/>
          <w:szCs w:val="22"/>
        </w:rPr>
        <w:t xml:space="preserve">   </w:t>
      </w:r>
      <w:r w:rsidRPr="00E23F9D">
        <w:rPr>
          <w:rFonts w:asciiTheme="minorHAnsi" w:eastAsia="Microsoft Sans Serif" w:hAnsiTheme="minorHAnsi" w:cstheme="minorHAnsi"/>
          <w:spacing w:val="-24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b/>
          <w:spacing w:val="3"/>
          <w:sz w:val="22"/>
          <w:szCs w:val="22"/>
        </w:rPr>
        <w:t>I</w:t>
      </w:r>
      <w:r w:rsidRPr="00E23F9D">
        <w:rPr>
          <w:rFonts w:asciiTheme="minorHAnsi" w:hAnsiTheme="minorHAnsi" w:cstheme="minorHAnsi"/>
          <w:b/>
          <w:spacing w:val="-2"/>
          <w:sz w:val="22"/>
          <w:szCs w:val="22"/>
        </w:rPr>
        <w:t>m</w:t>
      </w:r>
      <w:r w:rsidRPr="00E23F9D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E23F9D">
        <w:rPr>
          <w:rFonts w:asciiTheme="minorHAnsi" w:hAnsiTheme="minorHAnsi" w:cstheme="minorHAnsi"/>
          <w:b/>
          <w:sz w:val="22"/>
          <w:szCs w:val="22"/>
        </w:rPr>
        <w:t>l</w:t>
      </w:r>
      <w:r w:rsidRPr="00E23F9D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E23F9D">
        <w:rPr>
          <w:rFonts w:asciiTheme="minorHAnsi" w:hAnsiTheme="minorHAnsi" w:cstheme="minorHAnsi"/>
          <w:b/>
          <w:spacing w:val="-2"/>
          <w:sz w:val="22"/>
          <w:szCs w:val="22"/>
        </w:rPr>
        <w:t>m</w:t>
      </w:r>
      <w:r w:rsidRPr="00E23F9D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E23F9D">
        <w:rPr>
          <w:rFonts w:asciiTheme="minorHAnsi" w:hAnsiTheme="minorHAnsi" w:cstheme="minorHAnsi"/>
          <w:b/>
          <w:sz w:val="22"/>
          <w:szCs w:val="22"/>
        </w:rPr>
        <w:t>n</w:t>
      </w:r>
      <w:r w:rsidRPr="00E23F9D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E23F9D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E23F9D">
        <w:rPr>
          <w:rFonts w:asciiTheme="minorHAnsi" w:hAnsiTheme="minorHAnsi" w:cstheme="minorHAnsi"/>
          <w:b/>
          <w:sz w:val="22"/>
          <w:szCs w:val="22"/>
        </w:rPr>
        <w:t>d</w:t>
      </w:r>
      <w:r w:rsidRPr="00E23F9D">
        <w:rPr>
          <w:rFonts w:asciiTheme="minorHAnsi" w:hAnsiTheme="minorHAnsi" w:cstheme="minorHAnsi"/>
          <w:b/>
          <w:spacing w:val="13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z w:val="22"/>
          <w:szCs w:val="22"/>
        </w:rPr>
        <w:t>PR</w:t>
      </w:r>
      <w:r w:rsidRPr="00E23F9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E23F9D">
        <w:rPr>
          <w:rFonts w:asciiTheme="minorHAnsi" w:hAnsiTheme="minorHAnsi" w:cstheme="minorHAnsi"/>
          <w:sz w:val="22"/>
          <w:szCs w:val="22"/>
        </w:rPr>
        <w:t>C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E23F9D">
        <w:rPr>
          <w:rFonts w:asciiTheme="minorHAnsi" w:hAnsiTheme="minorHAnsi" w:cstheme="minorHAnsi"/>
          <w:sz w:val="22"/>
          <w:szCs w:val="22"/>
        </w:rPr>
        <w:t>S</w:t>
      </w:r>
      <w:r w:rsidRPr="00E23F9D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E23F9D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23F9D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E23F9D">
        <w:rPr>
          <w:rFonts w:asciiTheme="minorHAnsi" w:hAnsiTheme="minorHAnsi" w:cstheme="minorHAnsi"/>
          <w:sz w:val="22"/>
          <w:szCs w:val="22"/>
        </w:rPr>
        <w:t>W</w:t>
      </w:r>
      <w:r w:rsidRPr="00E23F9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z w:val="22"/>
          <w:szCs w:val="22"/>
        </w:rPr>
        <w:t>C</w:t>
      </w:r>
      <w:r w:rsidRPr="00E23F9D">
        <w:rPr>
          <w:rFonts w:asciiTheme="minorHAnsi" w:hAnsiTheme="minorHAnsi" w:cstheme="minorHAnsi"/>
          <w:spacing w:val="-1"/>
          <w:sz w:val="22"/>
          <w:szCs w:val="22"/>
        </w:rPr>
        <w:t>HA</w:t>
      </w:r>
      <w:r w:rsidRPr="00E23F9D">
        <w:rPr>
          <w:rFonts w:asciiTheme="minorHAnsi" w:hAnsiTheme="minorHAnsi" w:cstheme="minorHAnsi"/>
          <w:sz w:val="22"/>
          <w:szCs w:val="22"/>
        </w:rPr>
        <w:t>R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23F9D">
        <w:rPr>
          <w:rFonts w:asciiTheme="minorHAnsi" w:hAnsiTheme="minorHAnsi" w:cstheme="minorHAnsi"/>
          <w:sz w:val="22"/>
          <w:szCs w:val="22"/>
        </w:rPr>
        <w:t>,</w:t>
      </w:r>
      <w:r w:rsidRPr="00E23F9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E23F9D">
        <w:rPr>
          <w:rFonts w:asciiTheme="minorHAnsi" w:hAnsiTheme="minorHAnsi" w:cstheme="minorHAnsi"/>
          <w:sz w:val="22"/>
          <w:szCs w:val="22"/>
        </w:rPr>
        <w:t>ich</w:t>
      </w:r>
      <w:r w:rsidRPr="00E23F9D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E23F9D">
        <w:rPr>
          <w:rFonts w:asciiTheme="minorHAnsi" w:hAnsiTheme="minorHAnsi" w:cstheme="minorHAnsi"/>
          <w:sz w:val="22"/>
          <w:szCs w:val="22"/>
        </w:rPr>
        <w:t>as</w:t>
      </w:r>
      <w:r w:rsidRPr="00E23F9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E23F9D">
        <w:rPr>
          <w:rFonts w:asciiTheme="minorHAnsi" w:hAnsiTheme="minorHAnsi" w:cstheme="minorHAnsi"/>
          <w:sz w:val="22"/>
          <w:szCs w:val="22"/>
        </w:rPr>
        <w:t>een</w:t>
      </w:r>
      <w:r w:rsidRPr="00E23F9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23F9D">
        <w:rPr>
          <w:rFonts w:asciiTheme="minorHAnsi" w:hAnsiTheme="minorHAnsi" w:cstheme="minorHAnsi"/>
          <w:spacing w:val="-1"/>
          <w:sz w:val="22"/>
          <w:szCs w:val="22"/>
        </w:rPr>
        <w:t>ff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23F9D">
        <w:rPr>
          <w:rFonts w:asciiTheme="minorHAnsi" w:hAnsiTheme="minorHAnsi" w:cstheme="minorHAnsi"/>
          <w:sz w:val="22"/>
          <w:szCs w:val="22"/>
        </w:rPr>
        <w:t>cti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E23F9D">
        <w:rPr>
          <w:rFonts w:asciiTheme="minorHAnsi" w:hAnsiTheme="minorHAnsi" w:cstheme="minorHAnsi"/>
          <w:sz w:val="22"/>
          <w:szCs w:val="22"/>
        </w:rPr>
        <w:t>e</w:t>
      </w:r>
      <w:r w:rsidRPr="00E23F9D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23F9D">
        <w:rPr>
          <w:rFonts w:asciiTheme="minorHAnsi" w:hAnsiTheme="minorHAnsi" w:cstheme="minorHAnsi"/>
          <w:sz w:val="22"/>
          <w:szCs w:val="22"/>
        </w:rPr>
        <w:t>r</w:t>
      </w:r>
      <w:r w:rsidRPr="00E23F9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z w:val="22"/>
          <w:szCs w:val="22"/>
        </w:rPr>
        <w:t>c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E23F9D">
        <w:rPr>
          <w:rFonts w:asciiTheme="minorHAnsi" w:hAnsiTheme="minorHAnsi" w:cstheme="minorHAnsi"/>
          <w:sz w:val="22"/>
          <w:szCs w:val="22"/>
        </w:rPr>
        <w:t>ea</w:t>
      </w:r>
      <w:r w:rsidRPr="00E23F9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23F9D">
        <w:rPr>
          <w:rFonts w:asciiTheme="minorHAnsi" w:hAnsiTheme="minorHAnsi" w:cstheme="minorHAnsi"/>
          <w:spacing w:val="5"/>
          <w:sz w:val="22"/>
          <w:szCs w:val="22"/>
        </w:rPr>
        <w:t>l</w:t>
      </w:r>
      <w:r w:rsidRPr="00E23F9D">
        <w:rPr>
          <w:rFonts w:asciiTheme="minorHAnsi" w:hAnsiTheme="minorHAnsi" w:cstheme="minorHAnsi"/>
          <w:sz w:val="22"/>
          <w:szCs w:val="22"/>
        </w:rPr>
        <w:t>y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23F9D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E23F9D">
        <w:rPr>
          <w:rFonts w:asciiTheme="minorHAnsi" w:hAnsiTheme="minorHAnsi" w:cstheme="minorHAnsi"/>
          <w:sz w:val="22"/>
          <w:szCs w:val="22"/>
        </w:rPr>
        <w:t>i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23F9D">
        <w:rPr>
          <w:rFonts w:asciiTheme="minorHAnsi" w:hAnsiTheme="minorHAnsi" w:cstheme="minorHAnsi"/>
          <w:sz w:val="22"/>
          <w:szCs w:val="22"/>
        </w:rPr>
        <w:t>i</w:t>
      </w:r>
      <w:r w:rsidRPr="00E23F9D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E23F9D">
        <w:rPr>
          <w:rFonts w:asciiTheme="minorHAnsi" w:hAnsiTheme="minorHAnsi" w:cstheme="minorHAnsi"/>
          <w:sz w:val="22"/>
          <w:szCs w:val="22"/>
        </w:rPr>
        <w:t>g</w:t>
      </w:r>
      <w:r w:rsidRPr="00E23F9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z w:val="22"/>
          <w:szCs w:val="22"/>
        </w:rPr>
        <w:t>t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E23F9D">
        <w:rPr>
          <w:rFonts w:asciiTheme="minorHAnsi" w:hAnsiTheme="minorHAnsi" w:cstheme="minorHAnsi"/>
          <w:sz w:val="22"/>
          <w:szCs w:val="22"/>
        </w:rPr>
        <w:t>e</w:t>
      </w:r>
      <w:r w:rsidRPr="00E23F9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w w:val="101"/>
          <w:sz w:val="22"/>
          <w:szCs w:val="22"/>
        </w:rPr>
        <w:t>ste</w:t>
      </w:r>
      <w:r w:rsidRPr="00E23F9D">
        <w:rPr>
          <w:rFonts w:asciiTheme="minorHAnsi" w:hAnsiTheme="minorHAnsi" w:cstheme="minorHAnsi"/>
          <w:spacing w:val="1"/>
          <w:w w:val="101"/>
          <w:sz w:val="22"/>
          <w:szCs w:val="22"/>
        </w:rPr>
        <w:t>p</w:t>
      </w:r>
      <w:r w:rsidRPr="00E23F9D">
        <w:rPr>
          <w:rFonts w:asciiTheme="minorHAnsi" w:hAnsiTheme="minorHAnsi" w:cstheme="minorHAnsi"/>
          <w:w w:val="101"/>
          <w:sz w:val="22"/>
          <w:szCs w:val="22"/>
        </w:rPr>
        <w:t>s to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 xml:space="preserve"> b</w:t>
      </w:r>
      <w:r w:rsidRPr="00E23F9D">
        <w:rPr>
          <w:rFonts w:asciiTheme="minorHAnsi" w:hAnsiTheme="minorHAnsi" w:cstheme="minorHAnsi"/>
          <w:sz w:val="22"/>
          <w:szCs w:val="22"/>
        </w:rPr>
        <w:t>e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z w:val="22"/>
          <w:szCs w:val="22"/>
        </w:rPr>
        <w:t>ta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E23F9D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23F9D">
        <w:rPr>
          <w:rFonts w:asciiTheme="minorHAnsi" w:hAnsiTheme="minorHAnsi" w:cstheme="minorHAnsi"/>
          <w:sz w:val="22"/>
          <w:szCs w:val="22"/>
        </w:rPr>
        <w:t>,</w:t>
      </w:r>
      <w:r w:rsidRPr="00E23F9D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z w:val="22"/>
          <w:szCs w:val="22"/>
        </w:rPr>
        <w:t>i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23F9D">
        <w:rPr>
          <w:rFonts w:asciiTheme="minorHAnsi" w:hAnsiTheme="minorHAnsi" w:cstheme="minorHAnsi"/>
          <w:sz w:val="22"/>
          <w:szCs w:val="22"/>
        </w:rPr>
        <w:t>c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23F9D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E23F9D">
        <w:rPr>
          <w:rFonts w:asciiTheme="minorHAnsi" w:hAnsiTheme="minorHAnsi" w:cstheme="minorHAnsi"/>
          <w:sz w:val="22"/>
          <w:szCs w:val="22"/>
        </w:rPr>
        <w:t>ased</w:t>
      </w:r>
      <w:r w:rsidRPr="00E23F9D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q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E23F9D">
        <w:rPr>
          <w:rFonts w:asciiTheme="minorHAnsi" w:hAnsiTheme="minorHAnsi" w:cstheme="minorHAnsi"/>
          <w:spacing w:val="5"/>
          <w:sz w:val="22"/>
          <w:szCs w:val="22"/>
        </w:rPr>
        <w:t>i</w:t>
      </w:r>
      <w:r w:rsidRPr="00E23F9D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E23F9D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E23F9D">
        <w:rPr>
          <w:rFonts w:asciiTheme="minorHAnsi" w:hAnsiTheme="minorHAnsi" w:cstheme="minorHAnsi"/>
          <w:sz w:val="22"/>
          <w:szCs w:val="22"/>
        </w:rPr>
        <w:t>ess,</w:t>
      </w:r>
      <w:r w:rsidRPr="00E23F9D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z w:val="22"/>
          <w:szCs w:val="22"/>
        </w:rPr>
        <w:t>a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E23F9D">
        <w:rPr>
          <w:rFonts w:asciiTheme="minorHAnsi" w:hAnsiTheme="minorHAnsi" w:cstheme="minorHAnsi"/>
          <w:sz w:val="22"/>
          <w:szCs w:val="22"/>
        </w:rPr>
        <w:t>ed</w:t>
      </w:r>
      <w:r w:rsidRPr="00E23F9D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23F9D">
        <w:rPr>
          <w:rFonts w:asciiTheme="minorHAnsi" w:hAnsiTheme="minorHAnsi" w:cstheme="minorHAnsi"/>
          <w:sz w:val="22"/>
          <w:szCs w:val="22"/>
        </w:rPr>
        <w:t>iss-</w:t>
      </w:r>
      <w:r w:rsidRPr="00E23F9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z w:val="22"/>
          <w:szCs w:val="22"/>
        </w:rPr>
        <w:t>c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om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E23F9D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E23F9D">
        <w:rPr>
          <w:rFonts w:asciiTheme="minorHAnsi" w:hAnsiTheme="minorHAnsi" w:cstheme="minorHAnsi"/>
          <w:sz w:val="22"/>
          <w:szCs w:val="22"/>
        </w:rPr>
        <w:t>a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23F9D">
        <w:rPr>
          <w:rFonts w:asciiTheme="minorHAnsi" w:hAnsiTheme="minorHAnsi" w:cstheme="minorHAnsi"/>
          <w:sz w:val="22"/>
          <w:szCs w:val="22"/>
        </w:rPr>
        <w:t>i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23F9D">
        <w:rPr>
          <w:rFonts w:asciiTheme="minorHAnsi" w:hAnsiTheme="minorHAnsi" w:cstheme="minorHAnsi"/>
          <w:sz w:val="22"/>
          <w:szCs w:val="22"/>
        </w:rPr>
        <w:t>s</w:t>
      </w:r>
      <w:r w:rsidRPr="00E23F9D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z w:val="22"/>
          <w:szCs w:val="22"/>
        </w:rPr>
        <w:t>a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23F9D">
        <w:rPr>
          <w:rFonts w:asciiTheme="minorHAnsi" w:hAnsiTheme="minorHAnsi" w:cstheme="minorHAnsi"/>
          <w:sz w:val="22"/>
          <w:szCs w:val="22"/>
        </w:rPr>
        <w:t>d</w:t>
      </w:r>
      <w:r w:rsidRPr="00E23F9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E23F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E23F9D">
        <w:rPr>
          <w:rFonts w:asciiTheme="minorHAnsi" w:hAnsiTheme="minorHAnsi" w:cstheme="minorHAnsi"/>
          <w:sz w:val="22"/>
          <w:szCs w:val="22"/>
        </w:rPr>
        <w:t>s</w:t>
      </w:r>
      <w:r w:rsidRPr="00E23F9D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prov</w:t>
      </w:r>
      <w:r w:rsidRPr="00E23F9D">
        <w:rPr>
          <w:rFonts w:asciiTheme="minorHAnsi" w:hAnsiTheme="minorHAnsi" w:cstheme="minorHAnsi"/>
          <w:sz w:val="22"/>
          <w:szCs w:val="22"/>
        </w:rPr>
        <w:t>ed</w:t>
      </w:r>
      <w:r w:rsidRPr="00E23F9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z w:val="22"/>
          <w:szCs w:val="22"/>
        </w:rPr>
        <w:t>to</w:t>
      </w:r>
      <w:r w:rsidRPr="00E23F9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E23F9D">
        <w:rPr>
          <w:rFonts w:asciiTheme="minorHAnsi" w:hAnsiTheme="minorHAnsi" w:cstheme="minorHAnsi"/>
          <w:sz w:val="22"/>
          <w:szCs w:val="22"/>
        </w:rPr>
        <w:t>e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-1"/>
          <w:w w:val="101"/>
          <w:sz w:val="22"/>
          <w:szCs w:val="22"/>
        </w:rPr>
        <w:t>r</w:t>
      </w:r>
      <w:r w:rsidRPr="00E23F9D">
        <w:rPr>
          <w:rFonts w:asciiTheme="minorHAnsi" w:hAnsiTheme="minorHAnsi" w:cstheme="minorHAnsi"/>
          <w:w w:val="101"/>
          <w:sz w:val="22"/>
          <w:szCs w:val="22"/>
        </w:rPr>
        <w:t>es</w:t>
      </w:r>
      <w:r w:rsidRPr="00E23F9D">
        <w:rPr>
          <w:rFonts w:asciiTheme="minorHAnsi" w:hAnsiTheme="minorHAnsi" w:cstheme="minorHAnsi"/>
          <w:spacing w:val="-2"/>
          <w:w w:val="101"/>
          <w:sz w:val="22"/>
          <w:szCs w:val="22"/>
        </w:rPr>
        <w:t>u</w:t>
      </w:r>
      <w:r w:rsidRPr="00E23F9D">
        <w:rPr>
          <w:rFonts w:asciiTheme="minorHAnsi" w:hAnsiTheme="minorHAnsi" w:cstheme="minorHAnsi"/>
          <w:w w:val="101"/>
          <w:sz w:val="22"/>
          <w:szCs w:val="22"/>
        </w:rPr>
        <w:t xml:space="preserve">lt </w:t>
      </w:r>
      <w:r w:rsidRPr="00E23F9D">
        <w:rPr>
          <w:rFonts w:asciiTheme="minorHAnsi" w:hAnsiTheme="minorHAnsi" w:cstheme="minorHAnsi"/>
          <w:spacing w:val="1"/>
          <w:w w:val="101"/>
          <w:sz w:val="22"/>
          <w:szCs w:val="22"/>
        </w:rPr>
        <w:t>o</w:t>
      </w:r>
      <w:r w:rsidRPr="00E23F9D">
        <w:rPr>
          <w:rFonts w:asciiTheme="minorHAnsi" w:hAnsiTheme="minorHAnsi" w:cstheme="minorHAnsi"/>
          <w:spacing w:val="-1"/>
          <w:w w:val="101"/>
          <w:sz w:val="22"/>
          <w:szCs w:val="22"/>
        </w:rPr>
        <w:t>r</w:t>
      </w:r>
      <w:r w:rsidRPr="00E23F9D">
        <w:rPr>
          <w:rFonts w:asciiTheme="minorHAnsi" w:hAnsiTheme="minorHAnsi" w:cstheme="minorHAnsi"/>
          <w:w w:val="101"/>
          <w:sz w:val="22"/>
          <w:szCs w:val="22"/>
        </w:rPr>
        <w:t>ie</w:t>
      </w:r>
      <w:r w:rsidRPr="00E23F9D">
        <w:rPr>
          <w:rFonts w:asciiTheme="minorHAnsi" w:hAnsiTheme="minorHAnsi" w:cstheme="minorHAnsi"/>
          <w:spacing w:val="-2"/>
          <w:w w:val="101"/>
          <w:sz w:val="22"/>
          <w:szCs w:val="22"/>
        </w:rPr>
        <w:t>n</w:t>
      </w:r>
      <w:r w:rsidRPr="00E23F9D">
        <w:rPr>
          <w:rFonts w:asciiTheme="minorHAnsi" w:hAnsiTheme="minorHAnsi" w:cstheme="minorHAnsi"/>
          <w:spacing w:val="2"/>
          <w:w w:val="101"/>
          <w:sz w:val="22"/>
          <w:szCs w:val="22"/>
        </w:rPr>
        <w:t>t</w:t>
      </w:r>
      <w:r w:rsidRPr="00E23F9D">
        <w:rPr>
          <w:rFonts w:asciiTheme="minorHAnsi" w:hAnsiTheme="minorHAnsi" w:cstheme="minorHAnsi"/>
          <w:spacing w:val="-3"/>
          <w:w w:val="101"/>
          <w:sz w:val="22"/>
          <w:szCs w:val="22"/>
        </w:rPr>
        <w:t>e</w:t>
      </w:r>
      <w:r w:rsidRPr="00E23F9D">
        <w:rPr>
          <w:rFonts w:asciiTheme="minorHAnsi" w:hAnsiTheme="minorHAnsi" w:cstheme="minorHAnsi"/>
          <w:spacing w:val="1"/>
          <w:w w:val="101"/>
          <w:sz w:val="22"/>
          <w:szCs w:val="22"/>
        </w:rPr>
        <w:t>d</w:t>
      </w:r>
      <w:r w:rsidRPr="00E23F9D">
        <w:rPr>
          <w:rFonts w:asciiTheme="minorHAnsi" w:hAnsiTheme="minorHAnsi" w:cstheme="minorHAnsi"/>
          <w:w w:val="101"/>
          <w:sz w:val="22"/>
          <w:szCs w:val="22"/>
        </w:rPr>
        <w:t>.</w:t>
      </w:r>
    </w:p>
    <w:p w14:paraId="01F7E90A" w14:textId="77777777" w:rsidR="0051513B" w:rsidRPr="00E23F9D" w:rsidRDefault="0051513B" w:rsidP="00E23F9D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1EB3E4A0" w14:textId="77777777" w:rsidR="0051513B" w:rsidRPr="00E23F9D" w:rsidRDefault="00A235EE" w:rsidP="00E23F9D">
      <w:pPr>
        <w:ind w:left="112"/>
        <w:rPr>
          <w:rFonts w:asciiTheme="minorHAnsi" w:hAnsiTheme="minorHAnsi" w:cstheme="minorHAnsi"/>
          <w:sz w:val="22"/>
          <w:szCs w:val="22"/>
        </w:rPr>
      </w:pPr>
      <w:r w:rsidRPr="00E23F9D">
        <w:rPr>
          <w:rFonts w:asciiTheme="minorHAnsi" w:hAnsiTheme="minorHAnsi" w:cstheme="minorHAnsi"/>
          <w:spacing w:val="-1"/>
          <w:sz w:val="22"/>
          <w:szCs w:val="22"/>
        </w:rPr>
        <w:t>XXXXX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E23F9D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E23F9D">
        <w:rPr>
          <w:rFonts w:asciiTheme="minorHAnsi" w:hAnsiTheme="minorHAnsi" w:cstheme="minorHAnsi"/>
          <w:sz w:val="22"/>
          <w:szCs w:val="22"/>
        </w:rPr>
        <w:t>X</w:t>
      </w:r>
      <w:r w:rsidRPr="00E23F9D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-3"/>
          <w:w w:val="101"/>
          <w:sz w:val="22"/>
          <w:szCs w:val="22"/>
        </w:rPr>
        <w:t>L</w:t>
      </w:r>
      <w:r w:rsidRPr="00E23F9D">
        <w:rPr>
          <w:rFonts w:asciiTheme="minorHAnsi" w:hAnsiTheme="minorHAnsi" w:cstheme="minorHAnsi"/>
          <w:spacing w:val="1"/>
          <w:w w:val="101"/>
          <w:sz w:val="22"/>
          <w:szCs w:val="22"/>
        </w:rPr>
        <w:t>T</w:t>
      </w:r>
      <w:r w:rsidRPr="00E23F9D">
        <w:rPr>
          <w:rFonts w:asciiTheme="minorHAnsi" w:hAnsiTheme="minorHAnsi" w:cstheme="minorHAnsi"/>
          <w:spacing w:val="-1"/>
          <w:w w:val="101"/>
          <w:sz w:val="22"/>
          <w:szCs w:val="22"/>
        </w:rPr>
        <w:t>D</w:t>
      </w:r>
      <w:r w:rsidRPr="00E23F9D">
        <w:rPr>
          <w:rFonts w:asciiTheme="minorHAnsi" w:hAnsiTheme="minorHAnsi" w:cstheme="minorHAnsi"/>
          <w:w w:val="101"/>
          <w:sz w:val="22"/>
          <w:szCs w:val="22"/>
        </w:rPr>
        <w:t>.</w:t>
      </w:r>
    </w:p>
    <w:p w14:paraId="7656863F" w14:textId="77777777" w:rsidR="0051513B" w:rsidRPr="00E23F9D" w:rsidRDefault="00A235EE" w:rsidP="00E23F9D">
      <w:pPr>
        <w:spacing w:before="9"/>
        <w:ind w:left="112"/>
        <w:rPr>
          <w:rFonts w:asciiTheme="minorHAnsi" w:hAnsiTheme="minorHAnsi" w:cstheme="minorHAnsi"/>
          <w:sz w:val="22"/>
          <w:szCs w:val="22"/>
        </w:rPr>
      </w:pPr>
      <w:r w:rsidRPr="00E23F9D">
        <w:rPr>
          <w:rFonts w:asciiTheme="minorHAnsi" w:hAnsiTheme="minorHAnsi" w:cstheme="minorHAnsi"/>
          <w:b/>
          <w:spacing w:val="-3"/>
          <w:sz w:val="22"/>
          <w:szCs w:val="22"/>
        </w:rPr>
        <w:t>S</w:t>
      </w:r>
      <w:r w:rsidRPr="00E23F9D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E23F9D">
        <w:rPr>
          <w:rFonts w:asciiTheme="minorHAnsi" w:hAnsiTheme="minorHAnsi" w:cstheme="minorHAnsi"/>
          <w:b/>
          <w:sz w:val="22"/>
          <w:szCs w:val="22"/>
        </w:rPr>
        <w:t>ni</w:t>
      </w:r>
      <w:r w:rsidRPr="00E23F9D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E23F9D">
        <w:rPr>
          <w:rFonts w:asciiTheme="minorHAnsi" w:hAnsiTheme="minorHAnsi" w:cstheme="minorHAnsi"/>
          <w:b/>
          <w:sz w:val="22"/>
          <w:szCs w:val="22"/>
        </w:rPr>
        <w:t>r</w:t>
      </w:r>
      <w:r w:rsidRPr="00E23F9D">
        <w:rPr>
          <w:rFonts w:asciiTheme="minorHAnsi" w:hAnsiTheme="minorHAnsi" w:cstheme="minorHAnsi"/>
          <w:b/>
          <w:spacing w:val="6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b/>
          <w:sz w:val="22"/>
          <w:szCs w:val="22"/>
        </w:rPr>
        <w:t>M</w:t>
      </w:r>
      <w:r w:rsidRPr="00E23F9D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E23F9D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E23F9D">
        <w:rPr>
          <w:rFonts w:asciiTheme="minorHAnsi" w:hAnsiTheme="minorHAnsi" w:cstheme="minorHAnsi"/>
          <w:b/>
          <w:spacing w:val="1"/>
          <w:sz w:val="22"/>
          <w:szCs w:val="22"/>
        </w:rPr>
        <w:t>ag</w:t>
      </w:r>
      <w:r w:rsidRPr="00E23F9D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E23F9D">
        <w:rPr>
          <w:rFonts w:asciiTheme="minorHAnsi" w:hAnsiTheme="minorHAnsi" w:cstheme="minorHAnsi"/>
          <w:b/>
          <w:sz w:val="22"/>
          <w:szCs w:val="22"/>
        </w:rPr>
        <w:t>r</w:t>
      </w:r>
      <w:r w:rsidRPr="00E23F9D">
        <w:rPr>
          <w:rFonts w:asciiTheme="minorHAnsi" w:hAnsiTheme="minorHAnsi" w:cstheme="minorHAnsi"/>
          <w:b/>
          <w:spacing w:val="9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b/>
          <w:sz w:val="22"/>
          <w:szCs w:val="22"/>
        </w:rPr>
        <w:t>M</w:t>
      </w:r>
      <w:r w:rsidRPr="00E23F9D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E23F9D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E23F9D">
        <w:rPr>
          <w:rFonts w:asciiTheme="minorHAnsi" w:hAnsiTheme="minorHAnsi" w:cstheme="minorHAnsi"/>
          <w:b/>
          <w:sz w:val="22"/>
          <w:szCs w:val="22"/>
        </w:rPr>
        <w:t>er</w:t>
      </w:r>
      <w:r w:rsidRPr="00E23F9D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E23F9D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E23F9D">
        <w:rPr>
          <w:rFonts w:asciiTheme="minorHAnsi" w:hAnsiTheme="minorHAnsi" w:cstheme="minorHAnsi"/>
          <w:b/>
          <w:sz w:val="22"/>
          <w:szCs w:val="22"/>
        </w:rPr>
        <w:t>ls</w:t>
      </w:r>
      <w:r w:rsidRPr="00E23F9D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</w:t>
      </w:r>
      <w:r w:rsidRPr="00E23F9D">
        <w:rPr>
          <w:rFonts w:asciiTheme="minorHAnsi" w:hAnsiTheme="minorHAnsi" w:cstheme="minorHAnsi"/>
          <w:b/>
          <w:spacing w:val="30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-5"/>
          <w:sz w:val="22"/>
          <w:szCs w:val="22"/>
        </w:rPr>
        <w:t>F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E23F9D">
        <w:rPr>
          <w:rFonts w:asciiTheme="minorHAnsi" w:hAnsiTheme="minorHAnsi" w:cstheme="minorHAnsi"/>
          <w:sz w:val="22"/>
          <w:szCs w:val="22"/>
        </w:rPr>
        <w:t>3</w:t>
      </w:r>
      <w:r w:rsidRPr="00E23F9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23F9D">
        <w:rPr>
          <w:rFonts w:asciiTheme="minorHAnsi" w:hAnsiTheme="minorHAnsi" w:cstheme="minorHAnsi"/>
          <w:sz w:val="22"/>
          <w:szCs w:val="22"/>
        </w:rPr>
        <w:t>o</w:t>
      </w:r>
      <w:r w:rsidRPr="00E23F9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23F9D">
        <w:rPr>
          <w:rFonts w:asciiTheme="minorHAnsi" w:hAnsiTheme="minorHAnsi" w:cstheme="minorHAnsi"/>
          <w:sz w:val="22"/>
          <w:szCs w:val="22"/>
        </w:rPr>
        <w:t>c</w:t>
      </w:r>
      <w:r w:rsidRPr="00E23F9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-2"/>
          <w:w w:val="101"/>
          <w:sz w:val="22"/>
          <w:szCs w:val="22"/>
        </w:rPr>
        <w:t>1</w:t>
      </w:r>
      <w:r w:rsidRPr="00E23F9D">
        <w:rPr>
          <w:rFonts w:asciiTheme="minorHAnsi" w:hAnsiTheme="minorHAnsi" w:cstheme="minorHAnsi"/>
          <w:w w:val="101"/>
          <w:sz w:val="22"/>
          <w:szCs w:val="22"/>
        </w:rPr>
        <w:t>0</w:t>
      </w:r>
    </w:p>
    <w:p w14:paraId="70691199" w14:textId="77777777" w:rsidR="0051513B" w:rsidRPr="00E23F9D" w:rsidRDefault="0051513B" w:rsidP="00E23F9D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09D51E62" w14:textId="77777777" w:rsidR="0051513B" w:rsidRPr="00E23F9D" w:rsidRDefault="00A235EE" w:rsidP="00E23F9D">
      <w:pPr>
        <w:ind w:left="112" w:right="113"/>
        <w:rPr>
          <w:rFonts w:asciiTheme="minorHAnsi" w:hAnsiTheme="minorHAnsi" w:cstheme="minorHAnsi"/>
          <w:sz w:val="22"/>
          <w:szCs w:val="22"/>
        </w:rPr>
      </w:pPr>
      <w:r w:rsidRPr="00E23F9D">
        <w:rPr>
          <w:rFonts w:asciiTheme="minorHAnsi" w:hAnsiTheme="minorHAnsi" w:cstheme="minorHAnsi"/>
          <w:b/>
          <w:sz w:val="22"/>
          <w:szCs w:val="22"/>
        </w:rPr>
        <w:t>The</w:t>
      </w:r>
      <w:r w:rsidRPr="00E23F9D">
        <w:rPr>
          <w:rFonts w:asciiTheme="minorHAnsi" w:hAnsiTheme="minorHAnsi" w:cstheme="minorHAnsi"/>
          <w:b/>
          <w:spacing w:val="4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b/>
          <w:sz w:val="22"/>
          <w:szCs w:val="22"/>
        </w:rPr>
        <w:t>c</w:t>
      </w:r>
      <w:r w:rsidRPr="00E23F9D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E23F9D">
        <w:rPr>
          <w:rFonts w:asciiTheme="minorHAnsi" w:hAnsiTheme="minorHAnsi" w:cstheme="minorHAnsi"/>
          <w:b/>
          <w:spacing w:val="-2"/>
          <w:sz w:val="22"/>
          <w:szCs w:val="22"/>
        </w:rPr>
        <w:t>m</w:t>
      </w:r>
      <w:r w:rsidRPr="00E23F9D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E23F9D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E23F9D">
        <w:rPr>
          <w:rFonts w:asciiTheme="minorHAnsi" w:hAnsiTheme="minorHAnsi" w:cstheme="minorHAnsi"/>
          <w:b/>
          <w:sz w:val="22"/>
          <w:szCs w:val="22"/>
        </w:rPr>
        <w:t>ny</w:t>
      </w:r>
      <w:r w:rsidRPr="00E23F9D">
        <w:rPr>
          <w:rFonts w:asciiTheme="minorHAnsi" w:hAnsiTheme="minorHAnsi" w:cstheme="minorHAnsi"/>
          <w:b/>
          <w:spacing w:val="10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z w:val="22"/>
          <w:szCs w:val="22"/>
        </w:rPr>
        <w:t>is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z w:val="22"/>
          <w:szCs w:val="22"/>
        </w:rPr>
        <w:t>a</w:t>
      </w:r>
      <w:r w:rsidRPr="00E23F9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23F9D">
        <w:rPr>
          <w:rFonts w:asciiTheme="minorHAnsi" w:hAnsiTheme="minorHAnsi" w:cstheme="minorHAnsi"/>
          <w:sz w:val="22"/>
          <w:szCs w:val="22"/>
        </w:rPr>
        <w:t>a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nuf</w:t>
      </w:r>
      <w:r w:rsidRPr="00E23F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E23F9D">
        <w:rPr>
          <w:rFonts w:asciiTheme="minorHAnsi" w:hAnsiTheme="minorHAnsi" w:cstheme="minorHAnsi"/>
          <w:sz w:val="22"/>
          <w:szCs w:val="22"/>
        </w:rPr>
        <w:t>c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E23F9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23F9D">
        <w:rPr>
          <w:rFonts w:asciiTheme="minorHAnsi" w:hAnsiTheme="minorHAnsi" w:cstheme="minorHAnsi"/>
          <w:sz w:val="22"/>
          <w:szCs w:val="22"/>
        </w:rPr>
        <w:t>r</w:t>
      </w:r>
      <w:r w:rsidRPr="00E23F9D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23F9D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E23F9D">
        <w:rPr>
          <w:rFonts w:asciiTheme="minorHAnsi" w:hAnsiTheme="minorHAnsi" w:cstheme="minorHAnsi"/>
          <w:sz w:val="22"/>
          <w:szCs w:val="22"/>
        </w:rPr>
        <w:t>,</w:t>
      </w:r>
      <w:r w:rsidRPr="00E23F9D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z w:val="22"/>
          <w:szCs w:val="22"/>
        </w:rPr>
        <w:t>“e</w:t>
      </w:r>
      <w:r w:rsidRPr="00E23F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E23F9D">
        <w:rPr>
          <w:rFonts w:asciiTheme="minorHAnsi" w:hAnsiTheme="minorHAnsi" w:cstheme="minorHAnsi"/>
          <w:spacing w:val="5"/>
          <w:sz w:val="22"/>
          <w:szCs w:val="22"/>
        </w:rPr>
        <w:t>s</w:t>
      </w:r>
      <w:r w:rsidRPr="00E23F9D">
        <w:rPr>
          <w:rFonts w:asciiTheme="minorHAnsi" w:hAnsiTheme="minorHAnsi" w:cstheme="minorHAnsi"/>
          <w:sz w:val="22"/>
          <w:szCs w:val="22"/>
        </w:rPr>
        <w:t>y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23F9D">
        <w:rPr>
          <w:rFonts w:asciiTheme="minorHAnsi" w:hAnsiTheme="minorHAnsi" w:cstheme="minorHAnsi"/>
          <w:sz w:val="22"/>
          <w:szCs w:val="22"/>
        </w:rPr>
        <w:t>o</w:t>
      </w:r>
      <w:r w:rsidRPr="00E23F9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z w:val="22"/>
          <w:szCs w:val="22"/>
        </w:rPr>
        <w:t>i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23F9D">
        <w:rPr>
          <w:rFonts w:asciiTheme="minorHAnsi" w:hAnsiTheme="minorHAnsi" w:cstheme="minorHAnsi"/>
          <w:sz w:val="22"/>
          <w:szCs w:val="22"/>
        </w:rPr>
        <w:t>stall”,</w:t>
      </w:r>
      <w:r w:rsidRPr="00E23F9D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23F9D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E23F9D">
        <w:rPr>
          <w:rFonts w:asciiTheme="minorHAnsi" w:hAnsiTheme="minorHAnsi" w:cstheme="minorHAnsi"/>
          <w:sz w:val="22"/>
          <w:szCs w:val="22"/>
        </w:rPr>
        <w:t>i</w:t>
      </w:r>
      <w:r w:rsidRPr="00E23F9D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E23F9D">
        <w:rPr>
          <w:rFonts w:asciiTheme="minorHAnsi" w:hAnsiTheme="minorHAnsi" w:cstheme="minorHAnsi"/>
          <w:sz w:val="22"/>
          <w:szCs w:val="22"/>
        </w:rPr>
        <w:t>g</w:t>
      </w:r>
      <w:r w:rsidRPr="00E23F9D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E23F9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23F9D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E23F9D">
        <w:rPr>
          <w:rFonts w:asciiTheme="minorHAnsi" w:hAnsiTheme="minorHAnsi" w:cstheme="minorHAnsi"/>
          <w:sz w:val="22"/>
          <w:szCs w:val="22"/>
        </w:rPr>
        <w:t>iles</w:t>
      </w:r>
      <w:r w:rsidRPr="00E23F9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E23F9D">
        <w:rPr>
          <w:rFonts w:asciiTheme="minorHAnsi" w:hAnsiTheme="minorHAnsi" w:cstheme="minorHAnsi"/>
          <w:sz w:val="22"/>
          <w:szCs w:val="22"/>
        </w:rPr>
        <w:t>n</w:t>
      </w:r>
      <w:r w:rsidRPr="00E23F9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23F9D">
        <w:rPr>
          <w:rFonts w:asciiTheme="minorHAnsi" w:hAnsiTheme="minorHAnsi" w:cstheme="minorHAnsi"/>
          <w:sz w:val="22"/>
          <w:szCs w:val="22"/>
        </w:rPr>
        <w:t>e</w:t>
      </w:r>
      <w:r w:rsidRPr="00E23F9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E23F9D">
        <w:rPr>
          <w:rFonts w:asciiTheme="minorHAnsi" w:hAnsiTheme="minorHAnsi" w:cstheme="minorHAnsi"/>
          <w:sz w:val="22"/>
          <w:szCs w:val="22"/>
        </w:rPr>
        <w:t>c</w:t>
      </w:r>
      <w:r w:rsidRPr="00E23F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E23F9D">
        <w:rPr>
          <w:rFonts w:asciiTheme="minorHAnsi" w:hAnsiTheme="minorHAnsi" w:cstheme="minorHAnsi"/>
          <w:sz w:val="22"/>
          <w:szCs w:val="22"/>
        </w:rPr>
        <w:t>n</w:t>
      </w:r>
      <w:r w:rsidRPr="00E23F9D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2"/>
          <w:w w:val="101"/>
          <w:sz w:val="22"/>
          <w:szCs w:val="22"/>
        </w:rPr>
        <w:t>t</w:t>
      </w:r>
      <w:r w:rsidRPr="00E23F9D">
        <w:rPr>
          <w:rFonts w:asciiTheme="minorHAnsi" w:hAnsiTheme="minorHAnsi" w:cstheme="minorHAnsi"/>
          <w:w w:val="101"/>
          <w:sz w:val="22"/>
          <w:szCs w:val="22"/>
        </w:rPr>
        <w:t>ec</w:t>
      </w:r>
      <w:r w:rsidRPr="00E23F9D">
        <w:rPr>
          <w:rFonts w:asciiTheme="minorHAnsi" w:hAnsiTheme="minorHAnsi" w:cstheme="minorHAnsi"/>
          <w:spacing w:val="1"/>
          <w:w w:val="101"/>
          <w:sz w:val="22"/>
          <w:szCs w:val="22"/>
        </w:rPr>
        <w:t>hn</w:t>
      </w:r>
      <w:r w:rsidRPr="00E23F9D">
        <w:rPr>
          <w:rFonts w:asciiTheme="minorHAnsi" w:hAnsiTheme="minorHAnsi" w:cstheme="minorHAnsi"/>
          <w:spacing w:val="-2"/>
          <w:w w:val="101"/>
          <w:sz w:val="22"/>
          <w:szCs w:val="22"/>
        </w:rPr>
        <w:t>o</w:t>
      </w:r>
      <w:r w:rsidRPr="00E23F9D">
        <w:rPr>
          <w:rFonts w:asciiTheme="minorHAnsi" w:hAnsiTheme="minorHAnsi" w:cstheme="minorHAnsi"/>
          <w:w w:val="101"/>
          <w:sz w:val="22"/>
          <w:szCs w:val="22"/>
        </w:rPr>
        <w:t>l</w:t>
      </w:r>
      <w:r w:rsidRPr="00E23F9D">
        <w:rPr>
          <w:rFonts w:asciiTheme="minorHAnsi" w:hAnsiTheme="minorHAnsi" w:cstheme="minorHAnsi"/>
          <w:spacing w:val="3"/>
          <w:w w:val="101"/>
          <w:sz w:val="22"/>
          <w:szCs w:val="22"/>
        </w:rPr>
        <w:t>o</w:t>
      </w:r>
      <w:r w:rsidRPr="00E23F9D">
        <w:rPr>
          <w:rFonts w:asciiTheme="minorHAnsi" w:hAnsiTheme="minorHAnsi" w:cstheme="minorHAnsi"/>
          <w:spacing w:val="1"/>
          <w:w w:val="101"/>
          <w:sz w:val="22"/>
          <w:szCs w:val="22"/>
        </w:rPr>
        <w:t>g</w:t>
      </w:r>
      <w:r w:rsidRPr="00E23F9D">
        <w:rPr>
          <w:rFonts w:asciiTheme="minorHAnsi" w:hAnsiTheme="minorHAnsi" w:cstheme="minorHAnsi"/>
          <w:spacing w:val="-6"/>
          <w:w w:val="101"/>
          <w:sz w:val="22"/>
          <w:szCs w:val="22"/>
        </w:rPr>
        <w:t>y</w:t>
      </w:r>
      <w:r w:rsidRPr="00E23F9D">
        <w:rPr>
          <w:rFonts w:asciiTheme="minorHAnsi" w:hAnsiTheme="minorHAnsi" w:cstheme="minorHAnsi"/>
          <w:spacing w:val="4"/>
          <w:w w:val="101"/>
          <w:sz w:val="22"/>
          <w:szCs w:val="22"/>
        </w:rPr>
        <w:t>)</w:t>
      </w:r>
      <w:r w:rsidRPr="00E23F9D">
        <w:rPr>
          <w:rFonts w:asciiTheme="minorHAnsi" w:hAnsiTheme="minorHAnsi" w:cstheme="minorHAnsi"/>
          <w:w w:val="101"/>
          <w:sz w:val="22"/>
          <w:szCs w:val="22"/>
        </w:rPr>
        <w:t xml:space="preserve">, </w:t>
      </w:r>
      <w:r w:rsidRPr="00E23F9D">
        <w:rPr>
          <w:rFonts w:asciiTheme="minorHAnsi" w:hAnsiTheme="minorHAnsi" w:cstheme="minorHAnsi"/>
          <w:sz w:val="22"/>
          <w:szCs w:val="22"/>
        </w:rPr>
        <w:t>i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23F9D">
        <w:rPr>
          <w:rFonts w:asciiTheme="minorHAnsi" w:hAnsiTheme="minorHAnsi" w:cstheme="minorHAnsi"/>
          <w:sz w:val="22"/>
          <w:szCs w:val="22"/>
        </w:rPr>
        <w:t>cl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E23F9D">
        <w:rPr>
          <w:rFonts w:asciiTheme="minorHAnsi" w:hAnsiTheme="minorHAnsi" w:cstheme="minorHAnsi"/>
          <w:sz w:val="22"/>
          <w:szCs w:val="22"/>
        </w:rPr>
        <w:t>i</w:t>
      </w:r>
      <w:r w:rsidRPr="00E23F9D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E23F9D">
        <w:rPr>
          <w:rFonts w:asciiTheme="minorHAnsi" w:hAnsiTheme="minorHAnsi" w:cstheme="minorHAnsi"/>
          <w:sz w:val="22"/>
          <w:szCs w:val="22"/>
        </w:rPr>
        <w:t>g</w:t>
      </w:r>
      <w:r w:rsidRPr="00E23F9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z w:val="22"/>
          <w:szCs w:val="22"/>
        </w:rPr>
        <w:t>i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nd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E23F9D">
        <w:rPr>
          <w:rFonts w:asciiTheme="minorHAnsi" w:hAnsiTheme="minorHAnsi" w:cstheme="minorHAnsi"/>
          <w:sz w:val="22"/>
          <w:szCs w:val="22"/>
        </w:rPr>
        <w:t>s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23F9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23F9D">
        <w:rPr>
          <w:rFonts w:asciiTheme="minorHAnsi" w:hAnsiTheme="minorHAnsi" w:cstheme="minorHAnsi"/>
          <w:sz w:val="22"/>
          <w:szCs w:val="22"/>
        </w:rPr>
        <w:t>ial</w:t>
      </w:r>
      <w:r w:rsidRPr="00E23F9D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oo</w:t>
      </w:r>
      <w:r w:rsidRPr="00E23F9D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E23F9D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E23F9D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E23F9D">
        <w:rPr>
          <w:rFonts w:asciiTheme="minorHAnsi" w:hAnsiTheme="minorHAnsi" w:cstheme="minorHAnsi"/>
          <w:sz w:val="22"/>
          <w:szCs w:val="22"/>
        </w:rPr>
        <w:t>,</w:t>
      </w:r>
      <w:r w:rsidRPr="00E23F9D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E23F9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23F9D">
        <w:rPr>
          <w:rFonts w:asciiTheme="minorHAnsi" w:hAnsiTheme="minorHAnsi" w:cstheme="minorHAnsi"/>
          <w:sz w:val="22"/>
          <w:szCs w:val="22"/>
        </w:rPr>
        <w:t>i</w:t>
      </w:r>
      <w:r w:rsidRPr="00E23F9D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23F9D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E23F9D">
        <w:rPr>
          <w:rFonts w:asciiTheme="minorHAnsi" w:hAnsiTheme="minorHAnsi" w:cstheme="minorHAnsi"/>
          <w:sz w:val="22"/>
          <w:szCs w:val="22"/>
        </w:rPr>
        <w:t>s,</w:t>
      </w:r>
      <w:r w:rsidRPr="00E23F9D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23F9D">
        <w:rPr>
          <w:rFonts w:asciiTheme="minorHAnsi" w:hAnsiTheme="minorHAnsi" w:cstheme="minorHAnsi"/>
          <w:sz w:val="22"/>
          <w:szCs w:val="22"/>
        </w:rPr>
        <w:t>,</w:t>
      </w:r>
      <w:r w:rsidRPr="00E23F9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E23F9D">
        <w:rPr>
          <w:rFonts w:asciiTheme="minorHAnsi" w:hAnsiTheme="minorHAnsi" w:cstheme="minorHAnsi"/>
          <w:sz w:val="22"/>
          <w:szCs w:val="22"/>
        </w:rPr>
        <w:t>ail</w:t>
      </w:r>
      <w:r w:rsidRPr="00E23F9D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E23F9D">
        <w:rPr>
          <w:rFonts w:asciiTheme="minorHAnsi" w:hAnsiTheme="minorHAnsi" w:cstheme="minorHAnsi"/>
          <w:sz w:val="22"/>
          <w:szCs w:val="22"/>
        </w:rPr>
        <w:t>y</w:t>
      </w:r>
      <w:r w:rsidRPr="00E23F9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z w:val="22"/>
          <w:szCs w:val="22"/>
        </w:rPr>
        <w:t>slee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E23F9D">
        <w:rPr>
          <w:rFonts w:asciiTheme="minorHAnsi" w:hAnsiTheme="minorHAnsi" w:cstheme="minorHAnsi"/>
          <w:sz w:val="22"/>
          <w:szCs w:val="22"/>
        </w:rPr>
        <w:t>e</w:t>
      </w:r>
      <w:r w:rsidRPr="00E23F9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23F9D">
        <w:rPr>
          <w:rFonts w:asciiTheme="minorHAnsi" w:hAnsiTheme="minorHAnsi" w:cstheme="minorHAnsi"/>
          <w:sz w:val="22"/>
          <w:szCs w:val="22"/>
        </w:rPr>
        <w:t>s,</w:t>
      </w:r>
      <w:r w:rsidRPr="00E23F9D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z w:val="22"/>
          <w:szCs w:val="22"/>
        </w:rPr>
        <w:t>e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E23F9D">
        <w:rPr>
          <w:rFonts w:asciiTheme="minorHAnsi" w:hAnsiTheme="minorHAnsi" w:cstheme="minorHAnsi"/>
          <w:sz w:val="22"/>
          <w:szCs w:val="22"/>
        </w:rPr>
        <w:t>ect</w:t>
      </w:r>
      <w:r w:rsidRPr="00E23F9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23F9D">
        <w:rPr>
          <w:rFonts w:asciiTheme="minorHAnsi" w:hAnsiTheme="minorHAnsi" w:cstheme="minorHAnsi"/>
          <w:sz w:val="22"/>
          <w:szCs w:val="22"/>
        </w:rPr>
        <w:t>i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E23F9D">
        <w:rPr>
          <w:rFonts w:asciiTheme="minorHAnsi" w:hAnsiTheme="minorHAnsi" w:cstheme="minorHAnsi"/>
          <w:sz w:val="22"/>
          <w:szCs w:val="22"/>
        </w:rPr>
        <w:t>al</w:t>
      </w:r>
      <w:r w:rsidRPr="00E23F9D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23F9D">
        <w:rPr>
          <w:rFonts w:asciiTheme="minorHAnsi" w:hAnsiTheme="minorHAnsi" w:cstheme="minorHAnsi"/>
          <w:sz w:val="22"/>
          <w:szCs w:val="22"/>
        </w:rPr>
        <w:t>l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23F9D">
        <w:rPr>
          <w:rFonts w:asciiTheme="minorHAnsi" w:hAnsiTheme="minorHAnsi" w:cstheme="minorHAnsi"/>
          <w:sz w:val="22"/>
          <w:szCs w:val="22"/>
        </w:rPr>
        <w:t>s</w:t>
      </w:r>
      <w:r w:rsidRPr="00E23F9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z w:val="22"/>
          <w:szCs w:val="22"/>
        </w:rPr>
        <w:t>a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23F9D">
        <w:rPr>
          <w:rFonts w:asciiTheme="minorHAnsi" w:hAnsiTheme="minorHAnsi" w:cstheme="minorHAnsi"/>
          <w:sz w:val="22"/>
          <w:szCs w:val="22"/>
        </w:rPr>
        <w:t>d</w:t>
      </w:r>
      <w:r w:rsidRPr="00E23F9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E23F9D">
        <w:rPr>
          <w:rFonts w:asciiTheme="minorHAnsi" w:hAnsiTheme="minorHAnsi" w:cstheme="minorHAnsi"/>
          <w:sz w:val="22"/>
          <w:szCs w:val="22"/>
        </w:rPr>
        <w:t>as</w:t>
      </w:r>
      <w:r w:rsidRPr="00E23F9D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z w:val="22"/>
          <w:szCs w:val="22"/>
        </w:rPr>
        <w:t>a</w:t>
      </w:r>
      <w:r w:rsidRPr="00E23F9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E23F9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E23F9D">
        <w:rPr>
          <w:rFonts w:asciiTheme="minorHAnsi" w:hAnsiTheme="minorHAnsi" w:cstheme="minorHAnsi"/>
          <w:sz w:val="22"/>
          <w:szCs w:val="22"/>
        </w:rPr>
        <w:t>p</w:t>
      </w:r>
      <w:r w:rsidRPr="00E23F9D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w w:val="101"/>
          <w:sz w:val="22"/>
          <w:szCs w:val="22"/>
        </w:rPr>
        <w:t>t</w:t>
      </w:r>
      <w:r w:rsidRPr="00E23F9D">
        <w:rPr>
          <w:rFonts w:asciiTheme="minorHAnsi" w:hAnsiTheme="minorHAnsi" w:cstheme="minorHAnsi"/>
          <w:spacing w:val="1"/>
          <w:w w:val="101"/>
          <w:sz w:val="22"/>
          <w:szCs w:val="22"/>
        </w:rPr>
        <w:t>u</w:t>
      </w:r>
      <w:r w:rsidRPr="00E23F9D">
        <w:rPr>
          <w:rFonts w:asciiTheme="minorHAnsi" w:hAnsiTheme="minorHAnsi" w:cstheme="minorHAnsi"/>
          <w:spacing w:val="-1"/>
          <w:w w:val="101"/>
          <w:sz w:val="22"/>
          <w:szCs w:val="22"/>
        </w:rPr>
        <w:t>r</w:t>
      </w:r>
      <w:r w:rsidRPr="00E23F9D">
        <w:rPr>
          <w:rFonts w:asciiTheme="minorHAnsi" w:hAnsiTheme="minorHAnsi" w:cstheme="minorHAnsi"/>
          <w:spacing w:val="1"/>
          <w:w w:val="101"/>
          <w:sz w:val="22"/>
          <w:szCs w:val="22"/>
        </w:rPr>
        <w:t>n</w:t>
      </w:r>
      <w:r w:rsidRPr="00E23F9D">
        <w:rPr>
          <w:rFonts w:asciiTheme="minorHAnsi" w:hAnsiTheme="minorHAnsi" w:cstheme="minorHAnsi"/>
          <w:spacing w:val="-2"/>
          <w:w w:val="101"/>
          <w:sz w:val="22"/>
          <w:szCs w:val="22"/>
        </w:rPr>
        <w:t>o</w:t>
      </w:r>
      <w:r w:rsidRPr="00E23F9D">
        <w:rPr>
          <w:rFonts w:asciiTheme="minorHAnsi" w:hAnsiTheme="minorHAnsi" w:cstheme="minorHAnsi"/>
          <w:spacing w:val="3"/>
          <w:w w:val="101"/>
          <w:sz w:val="22"/>
          <w:szCs w:val="22"/>
        </w:rPr>
        <w:t>v</w:t>
      </w:r>
      <w:r w:rsidRPr="00E23F9D">
        <w:rPr>
          <w:rFonts w:asciiTheme="minorHAnsi" w:hAnsiTheme="minorHAnsi" w:cstheme="minorHAnsi"/>
          <w:w w:val="101"/>
          <w:sz w:val="22"/>
          <w:szCs w:val="22"/>
        </w:rPr>
        <w:t xml:space="preserve">er 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23F9D">
        <w:rPr>
          <w:rFonts w:asciiTheme="minorHAnsi" w:hAnsiTheme="minorHAnsi" w:cstheme="minorHAnsi"/>
          <w:sz w:val="22"/>
          <w:szCs w:val="22"/>
        </w:rPr>
        <w:t>f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z w:val="22"/>
          <w:szCs w:val="22"/>
        </w:rPr>
        <w:t>R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up</w:t>
      </w:r>
      <w:r w:rsidRPr="00E23F9D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E23F9D">
        <w:rPr>
          <w:rFonts w:asciiTheme="minorHAnsi" w:hAnsiTheme="minorHAnsi" w:cstheme="minorHAnsi"/>
          <w:sz w:val="22"/>
          <w:szCs w:val="22"/>
        </w:rPr>
        <w:t>es</w:t>
      </w:r>
      <w:r w:rsidRPr="00E23F9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15</w:t>
      </w:r>
      <w:r w:rsidRPr="00E23F9D">
        <w:rPr>
          <w:rFonts w:asciiTheme="minorHAnsi" w:hAnsiTheme="minorHAnsi" w:cstheme="minorHAnsi"/>
          <w:sz w:val="22"/>
          <w:szCs w:val="22"/>
        </w:rPr>
        <w:t>0</w:t>
      </w:r>
      <w:r w:rsidRPr="00E23F9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w w:val="101"/>
          <w:sz w:val="22"/>
          <w:szCs w:val="22"/>
        </w:rPr>
        <w:t>C</w:t>
      </w:r>
      <w:r w:rsidRPr="00E23F9D">
        <w:rPr>
          <w:rFonts w:asciiTheme="minorHAnsi" w:hAnsiTheme="minorHAnsi" w:cstheme="minorHAnsi"/>
          <w:spacing w:val="-1"/>
          <w:w w:val="101"/>
          <w:sz w:val="22"/>
          <w:szCs w:val="22"/>
        </w:rPr>
        <w:t>r</w:t>
      </w:r>
      <w:r w:rsidRPr="00E23F9D">
        <w:rPr>
          <w:rFonts w:asciiTheme="minorHAnsi" w:hAnsiTheme="minorHAnsi" w:cstheme="minorHAnsi"/>
          <w:spacing w:val="1"/>
          <w:w w:val="101"/>
          <w:sz w:val="22"/>
          <w:szCs w:val="22"/>
        </w:rPr>
        <w:t>o</w:t>
      </w:r>
      <w:r w:rsidRPr="00E23F9D">
        <w:rPr>
          <w:rFonts w:asciiTheme="minorHAnsi" w:hAnsiTheme="minorHAnsi" w:cstheme="minorHAnsi"/>
          <w:spacing w:val="-1"/>
          <w:w w:val="101"/>
          <w:sz w:val="22"/>
          <w:szCs w:val="22"/>
        </w:rPr>
        <w:t>r</w:t>
      </w:r>
      <w:r w:rsidRPr="00E23F9D">
        <w:rPr>
          <w:rFonts w:asciiTheme="minorHAnsi" w:hAnsiTheme="minorHAnsi" w:cstheme="minorHAnsi"/>
          <w:w w:val="101"/>
          <w:sz w:val="22"/>
          <w:szCs w:val="22"/>
        </w:rPr>
        <w:t>es.</w:t>
      </w:r>
    </w:p>
    <w:p w14:paraId="4FFB5C8F" w14:textId="77777777" w:rsidR="0051513B" w:rsidRPr="00E23F9D" w:rsidRDefault="00A235EE" w:rsidP="00E23F9D">
      <w:pPr>
        <w:spacing w:before="41"/>
        <w:ind w:left="462" w:right="70" w:hanging="350"/>
        <w:rPr>
          <w:rFonts w:asciiTheme="minorHAnsi" w:hAnsiTheme="minorHAnsi" w:cstheme="minorHAnsi"/>
          <w:sz w:val="22"/>
          <w:szCs w:val="22"/>
        </w:rPr>
      </w:pPr>
      <w:r w:rsidRPr="00E23F9D">
        <w:rPr>
          <w:rFonts w:asciiTheme="minorHAnsi" w:eastAsia="Microsoft Sans Serif" w:hAnsiTheme="minorHAnsi" w:cstheme="minorHAnsi"/>
          <w:w w:val="342"/>
          <w:sz w:val="22"/>
          <w:szCs w:val="22"/>
        </w:rPr>
        <w:t xml:space="preserve"> </w:t>
      </w:r>
      <w:r w:rsidRPr="00E23F9D">
        <w:rPr>
          <w:rFonts w:asciiTheme="minorHAnsi" w:eastAsia="Microsoft Sans Serif" w:hAnsiTheme="minorHAnsi" w:cstheme="minorHAnsi"/>
          <w:sz w:val="22"/>
          <w:szCs w:val="22"/>
        </w:rPr>
        <w:t xml:space="preserve">   </w:t>
      </w:r>
      <w:r w:rsidRPr="00E23F9D">
        <w:rPr>
          <w:rFonts w:asciiTheme="minorHAnsi" w:eastAsia="Microsoft Sans Serif" w:hAnsiTheme="minorHAnsi" w:cstheme="minorHAnsi"/>
          <w:spacing w:val="-24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b/>
          <w:spacing w:val="-2"/>
          <w:sz w:val="22"/>
          <w:szCs w:val="22"/>
        </w:rPr>
        <w:t>Ov</w:t>
      </w:r>
      <w:r w:rsidRPr="00E23F9D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E23F9D">
        <w:rPr>
          <w:rFonts w:asciiTheme="minorHAnsi" w:hAnsiTheme="minorHAnsi" w:cstheme="minorHAnsi"/>
          <w:b/>
          <w:sz w:val="22"/>
          <w:szCs w:val="22"/>
        </w:rPr>
        <w:t>rs</w:t>
      </w:r>
      <w:r w:rsidRPr="00E23F9D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E23F9D">
        <w:rPr>
          <w:rFonts w:asciiTheme="minorHAnsi" w:hAnsiTheme="minorHAnsi" w:cstheme="minorHAnsi"/>
          <w:b/>
          <w:sz w:val="22"/>
          <w:szCs w:val="22"/>
        </w:rPr>
        <w:t>w</w:t>
      </w:r>
      <w:r w:rsidRPr="00E23F9D">
        <w:rPr>
          <w:rFonts w:asciiTheme="minorHAnsi" w:hAnsiTheme="minorHAnsi" w:cstheme="minorHAnsi"/>
          <w:b/>
          <w:spacing w:val="11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E23F9D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E23F9D">
        <w:rPr>
          <w:rFonts w:asciiTheme="minorHAnsi" w:hAnsiTheme="minorHAnsi" w:cstheme="minorHAnsi"/>
          <w:b/>
          <w:sz w:val="22"/>
          <w:szCs w:val="22"/>
        </w:rPr>
        <w:t>d</w:t>
      </w:r>
      <w:r w:rsidRPr="00E23F9D">
        <w:rPr>
          <w:rFonts w:asciiTheme="minorHAnsi" w:hAnsiTheme="minorHAnsi" w:cstheme="minorHAnsi"/>
          <w:b/>
          <w:spacing w:val="6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b/>
          <w:sz w:val="22"/>
          <w:szCs w:val="22"/>
        </w:rPr>
        <w:t>dir</w:t>
      </w:r>
      <w:r w:rsidRPr="00E23F9D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E23F9D">
        <w:rPr>
          <w:rFonts w:asciiTheme="minorHAnsi" w:hAnsiTheme="minorHAnsi" w:cstheme="minorHAnsi"/>
          <w:b/>
          <w:spacing w:val="-3"/>
          <w:sz w:val="22"/>
          <w:szCs w:val="22"/>
        </w:rPr>
        <w:t>c</w:t>
      </w:r>
      <w:r w:rsidRPr="00E23F9D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E23F9D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E23F9D">
        <w:rPr>
          <w:rFonts w:asciiTheme="minorHAnsi" w:hAnsiTheme="minorHAnsi" w:cstheme="minorHAnsi"/>
          <w:b/>
          <w:sz w:val="22"/>
          <w:szCs w:val="22"/>
        </w:rPr>
        <w:t>d</w:t>
      </w:r>
      <w:r w:rsidRPr="00E23F9D">
        <w:rPr>
          <w:rFonts w:asciiTheme="minorHAnsi" w:hAnsiTheme="minorHAnsi" w:cstheme="minorHAnsi"/>
          <w:b/>
          <w:spacing w:val="8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E23F9D">
        <w:rPr>
          <w:rFonts w:asciiTheme="minorHAnsi" w:hAnsiTheme="minorHAnsi" w:cstheme="minorHAnsi"/>
          <w:sz w:val="22"/>
          <w:szCs w:val="22"/>
        </w:rPr>
        <w:t>e</w:t>
      </w:r>
      <w:r w:rsidRPr="00E23F9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un</w:t>
      </w:r>
      <w:r w:rsidRPr="00E23F9D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23F9D">
        <w:rPr>
          <w:rFonts w:asciiTheme="minorHAnsi" w:hAnsiTheme="minorHAnsi" w:cstheme="minorHAnsi"/>
          <w:sz w:val="22"/>
          <w:szCs w:val="22"/>
        </w:rPr>
        <w:t>i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23F9D">
        <w:rPr>
          <w:rFonts w:asciiTheme="minorHAnsi" w:hAnsiTheme="minorHAnsi" w:cstheme="minorHAnsi"/>
          <w:sz w:val="22"/>
          <w:szCs w:val="22"/>
        </w:rPr>
        <w:t>s</w:t>
      </w:r>
      <w:r w:rsidRPr="00E23F9D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23F9D">
        <w:rPr>
          <w:rFonts w:asciiTheme="minorHAnsi" w:hAnsiTheme="minorHAnsi" w:cstheme="minorHAnsi"/>
          <w:sz w:val="22"/>
          <w:szCs w:val="22"/>
        </w:rPr>
        <w:t>f</w:t>
      </w:r>
      <w:r w:rsidRPr="00E23F9D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23F9D">
        <w:rPr>
          <w:rFonts w:asciiTheme="minorHAnsi" w:hAnsiTheme="minorHAnsi" w:cstheme="minorHAnsi"/>
          <w:sz w:val="22"/>
          <w:szCs w:val="22"/>
        </w:rPr>
        <w:t>a</w:t>
      </w:r>
      <w:r w:rsidRPr="00E23F9D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E23F9D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E23F9D">
        <w:rPr>
          <w:rFonts w:asciiTheme="minorHAnsi" w:hAnsiTheme="minorHAnsi" w:cstheme="minorHAnsi"/>
          <w:sz w:val="22"/>
          <w:szCs w:val="22"/>
        </w:rPr>
        <w:t>er</w:t>
      </w:r>
      <w:r w:rsidRPr="00E23F9D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E23F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23F9D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ho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E23F9D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E23F9D">
        <w:rPr>
          <w:rFonts w:asciiTheme="minorHAnsi" w:hAnsiTheme="minorHAnsi" w:cstheme="minorHAnsi"/>
          <w:sz w:val="22"/>
          <w:szCs w:val="22"/>
        </w:rPr>
        <w:t>e,</w:t>
      </w:r>
      <w:r w:rsidRPr="00E23F9D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4"/>
          <w:sz w:val="22"/>
          <w:szCs w:val="22"/>
        </w:rPr>
        <w:t>D</w:t>
      </w:r>
      <w:r w:rsidRPr="00E23F9D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E23F9D">
        <w:rPr>
          <w:rFonts w:asciiTheme="minorHAnsi" w:hAnsiTheme="minorHAnsi" w:cstheme="minorHAnsi"/>
          <w:sz w:val="22"/>
          <w:szCs w:val="22"/>
        </w:rPr>
        <w:t>.</w:t>
      </w:r>
      <w:r w:rsidRPr="00E23F9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E23F9D">
        <w:rPr>
          <w:rFonts w:asciiTheme="minorHAnsi" w:hAnsiTheme="minorHAnsi" w:cstheme="minorHAnsi"/>
          <w:sz w:val="22"/>
          <w:szCs w:val="22"/>
        </w:rPr>
        <w:t>a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23F9D">
        <w:rPr>
          <w:rFonts w:asciiTheme="minorHAnsi" w:hAnsiTheme="minorHAnsi" w:cstheme="minorHAnsi"/>
          <w:sz w:val="22"/>
          <w:szCs w:val="22"/>
        </w:rPr>
        <w:t>er</w:t>
      </w:r>
      <w:r w:rsidRPr="00E23F9D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23F9D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E23F9D">
        <w:rPr>
          <w:rFonts w:asciiTheme="minorHAnsi" w:hAnsiTheme="minorHAnsi" w:cstheme="minorHAnsi"/>
          <w:sz w:val="22"/>
          <w:szCs w:val="22"/>
        </w:rPr>
        <w:t>ase,</w:t>
      </w:r>
      <w:r w:rsidRPr="00E23F9D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4"/>
          <w:sz w:val="22"/>
          <w:szCs w:val="22"/>
        </w:rPr>
        <w:t>D</w:t>
      </w:r>
      <w:r w:rsidRPr="00E23F9D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E23F9D">
        <w:rPr>
          <w:rFonts w:asciiTheme="minorHAnsi" w:hAnsiTheme="minorHAnsi" w:cstheme="minorHAnsi"/>
          <w:sz w:val="22"/>
          <w:szCs w:val="22"/>
        </w:rPr>
        <w:t>.</w:t>
      </w:r>
      <w:r w:rsidRPr="00E23F9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-4"/>
          <w:w w:val="101"/>
          <w:sz w:val="22"/>
          <w:szCs w:val="22"/>
        </w:rPr>
        <w:t>M</w:t>
      </w:r>
      <w:r w:rsidRPr="00E23F9D">
        <w:rPr>
          <w:rFonts w:asciiTheme="minorHAnsi" w:hAnsiTheme="minorHAnsi" w:cstheme="minorHAnsi"/>
          <w:w w:val="101"/>
          <w:sz w:val="22"/>
          <w:szCs w:val="22"/>
        </w:rPr>
        <w:t>a</w:t>
      </w:r>
      <w:r w:rsidRPr="00E23F9D">
        <w:rPr>
          <w:rFonts w:asciiTheme="minorHAnsi" w:hAnsiTheme="minorHAnsi" w:cstheme="minorHAnsi"/>
          <w:spacing w:val="1"/>
          <w:w w:val="101"/>
          <w:sz w:val="22"/>
          <w:szCs w:val="22"/>
        </w:rPr>
        <w:t>n</w:t>
      </w:r>
      <w:r w:rsidRPr="00E23F9D">
        <w:rPr>
          <w:rFonts w:asciiTheme="minorHAnsi" w:hAnsiTheme="minorHAnsi" w:cstheme="minorHAnsi"/>
          <w:spacing w:val="2"/>
          <w:w w:val="101"/>
          <w:sz w:val="22"/>
          <w:szCs w:val="22"/>
        </w:rPr>
        <w:t>a</w:t>
      </w:r>
      <w:r w:rsidRPr="00E23F9D">
        <w:rPr>
          <w:rFonts w:asciiTheme="minorHAnsi" w:hAnsiTheme="minorHAnsi" w:cstheme="minorHAnsi"/>
          <w:spacing w:val="-4"/>
          <w:w w:val="101"/>
          <w:sz w:val="22"/>
          <w:szCs w:val="22"/>
        </w:rPr>
        <w:t>g</w:t>
      </w:r>
      <w:r w:rsidRPr="00E23F9D">
        <w:rPr>
          <w:rFonts w:asciiTheme="minorHAnsi" w:hAnsiTheme="minorHAnsi" w:cstheme="minorHAnsi"/>
          <w:spacing w:val="2"/>
          <w:w w:val="101"/>
          <w:sz w:val="22"/>
          <w:szCs w:val="22"/>
        </w:rPr>
        <w:t>e</w:t>
      </w:r>
      <w:r w:rsidRPr="00E23F9D">
        <w:rPr>
          <w:rFonts w:asciiTheme="minorHAnsi" w:hAnsiTheme="minorHAnsi" w:cstheme="minorHAnsi"/>
          <w:w w:val="101"/>
          <w:sz w:val="22"/>
          <w:szCs w:val="22"/>
        </w:rPr>
        <w:t xml:space="preserve">r </w:t>
      </w:r>
      <w:r w:rsidRPr="00E23F9D">
        <w:rPr>
          <w:rFonts w:asciiTheme="minorHAnsi" w:hAnsiTheme="minorHAnsi" w:cstheme="minorHAnsi"/>
          <w:sz w:val="22"/>
          <w:szCs w:val="22"/>
        </w:rPr>
        <w:t>l</w:t>
      </w:r>
      <w:r w:rsidRPr="00E23F9D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E23F9D">
        <w:rPr>
          <w:rFonts w:asciiTheme="minorHAnsi" w:hAnsiTheme="minorHAnsi" w:cstheme="minorHAnsi"/>
          <w:spacing w:val="-6"/>
          <w:sz w:val="22"/>
          <w:szCs w:val="22"/>
        </w:rPr>
        <w:t>g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E23F9D">
        <w:rPr>
          <w:rFonts w:asciiTheme="minorHAnsi" w:hAnsiTheme="minorHAnsi" w:cstheme="minorHAnsi"/>
          <w:sz w:val="22"/>
          <w:szCs w:val="22"/>
        </w:rPr>
        <w:t>stics,</w:t>
      </w:r>
      <w:r w:rsidRPr="00E23F9D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z w:val="22"/>
          <w:szCs w:val="22"/>
        </w:rPr>
        <w:t>2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E23F9D">
        <w:rPr>
          <w:rFonts w:asciiTheme="minorHAnsi" w:hAnsiTheme="minorHAnsi" w:cstheme="minorHAnsi"/>
          <w:sz w:val="22"/>
          <w:szCs w:val="22"/>
        </w:rPr>
        <w:t>t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23F9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23F9D">
        <w:rPr>
          <w:rFonts w:asciiTheme="minorHAnsi" w:hAnsiTheme="minorHAnsi" w:cstheme="minorHAnsi"/>
          <w:sz w:val="22"/>
          <w:szCs w:val="22"/>
        </w:rPr>
        <w:t>es</w:t>
      </w:r>
      <w:r w:rsidRPr="00E23F9D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Ex</w:t>
      </w:r>
      <w:r w:rsidRPr="00E23F9D">
        <w:rPr>
          <w:rFonts w:asciiTheme="minorHAnsi" w:hAnsiTheme="minorHAnsi" w:cstheme="minorHAnsi"/>
          <w:sz w:val="22"/>
          <w:szCs w:val="22"/>
        </w:rPr>
        <w:t>ec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23F9D">
        <w:rPr>
          <w:rFonts w:asciiTheme="minorHAnsi" w:hAnsiTheme="minorHAnsi" w:cstheme="minorHAnsi"/>
          <w:sz w:val="22"/>
          <w:szCs w:val="22"/>
        </w:rPr>
        <w:t>i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E23F9D">
        <w:rPr>
          <w:rFonts w:asciiTheme="minorHAnsi" w:hAnsiTheme="minorHAnsi" w:cstheme="minorHAnsi"/>
          <w:sz w:val="22"/>
          <w:szCs w:val="22"/>
        </w:rPr>
        <w:t>es</w:t>
      </w:r>
      <w:r w:rsidRPr="00E23F9D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z w:val="22"/>
          <w:szCs w:val="22"/>
        </w:rPr>
        <w:t>a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23F9D">
        <w:rPr>
          <w:rFonts w:asciiTheme="minorHAnsi" w:hAnsiTheme="minorHAnsi" w:cstheme="minorHAnsi"/>
          <w:sz w:val="22"/>
          <w:szCs w:val="22"/>
        </w:rPr>
        <w:t>d</w:t>
      </w:r>
      <w:r w:rsidRPr="00E23F9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z w:val="22"/>
          <w:szCs w:val="22"/>
        </w:rPr>
        <w:t>2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23F9D">
        <w:rPr>
          <w:rFonts w:asciiTheme="minorHAnsi" w:hAnsiTheme="minorHAnsi" w:cstheme="minorHAnsi"/>
          <w:sz w:val="22"/>
          <w:szCs w:val="22"/>
        </w:rPr>
        <w:t>ss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E23F9D">
        <w:rPr>
          <w:rFonts w:asciiTheme="minorHAnsi" w:hAnsiTheme="minorHAnsi" w:cstheme="minorHAnsi"/>
          <w:sz w:val="22"/>
          <w:szCs w:val="22"/>
        </w:rPr>
        <w:t>sta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23F9D">
        <w:rPr>
          <w:rFonts w:asciiTheme="minorHAnsi" w:hAnsiTheme="minorHAnsi" w:cstheme="minorHAnsi"/>
          <w:sz w:val="22"/>
          <w:szCs w:val="22"/>
        </w:rPr>
        <w:t>s,</w:t>
      </w:r>
      <w:r w:rsidRPr="00E23F9D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23F9D">
        <w:rPr>
          <w:rFonts w:asciiTheme="minorHAnsi" w:hAnsiTheme="minorHAnsi" w:cstheme="minorHAnsi"/>
          <w:sz w:val="22"/>
          <w:szCs w:val="22"/>
        </w:rPr>
        <w:t>e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E23F9D">
        <w:rPr>
          <w:rFonts w:asciiTheme="minorHAnsi" w:hAnsiTheme="minorHAnsi" w:cstheme="minorHAnsi"/>
          <w:sz w:val="22"/>
          <w:szCs w:val="22"/>
        </w:rPr>
        <w:t>ated</w:t>
      </w:r>
      <w:r w:rsidRPr="00E23F9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23F9D">
        <w:rPr>
          <w:rFonts w:asciiTheme="minorHAnsi" w:hAnsiTheme="minorHAnsi" w:cstheme="minorHAnsi"/>
          <w:sz w:val="22"/>
          <w:szCs w:val="22"/>
        </w:rPr>
        <w:t>o</w:t>
      </w:r>
      <w:r w:rsidRPr="00E23F9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E23F9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23F9D">
        <w:rPr>
          <w:rFonts w:asciiTheme="minorHAnsi" w:hAnsiTheme="minorHAnsi" w:cstheme="minorHAnsi"/>
          <w:sz w:val="22"/>
          <w:szCs w:val="22"/>
        </w:rPr>
        <w:t>c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E23F9D">
        <w:rPr>
          <w:rFonts w:asciiTheme="minorHAnsi" w:hAnsiTheme="minorHAnsi" w:cstheme="minorHAnsi"/>
          <w:sz w:val="22"/>
          <w:szCs w:val="22"/>
        </w:rPr>
        <w:t>a</w:t>
      </w:r>
      <w:r w:rsidRPr="00E23F9D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E23F9D">
        <w:rPr>
          <w:rFonts w:asciiTheme="minorHAnsi" w:hAnsiTheme="minorHAnsi" w:cstheme="minorHAnsi"/>
          <w:sz w:val="22"/>
          <w:szCs w:val="22"/>
        </w:rPr>
        <w:t>es</w:t>
      </w:r>
      <w:r w:rsidRPr="00E23F9D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z w:val="22"/>
          <w:szCs w:val="22"/>
        </w:rPr>
        <w:t>a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23F9D">
        <w:rPr>
          <w:rFonts w:asciiTheme="minorHAnsi" w:hAnsiTheme="minorHAnsi" w:cstheme="minorHAnsi"/>
          <w:sz w:val="22"/>
          <w:szCs w:val="22"/>
        </w:rPr>
        <w:t>d</w:t>
      </w:r>
      <w:r w:rsidRPr="00E23F9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E23F9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23F9D">
        <w:rPr>
          <w:rFonts w:asciiTheme="minorHAnsi" w:hAnsiTheme="minorHAnsi" w:cstheme="minorHAnsi"/>
          <w:sz w:val="22"/>
          <w:szCs w:val="22"/>
        </w:rPr>
        <w:t>c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E23F9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23F9D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23F9D">
        <w:rPr>
          <w:rFonts w:asciiTheme="minorHAnsi" w:hAnsiTheme="minorHAnsi" w:cstheme="minorHAnsi"/>
          <w:sz w:val="22"/>
          <w:szCs w:val="22"/>
        </w:rPr>
        <w:t>t,</w:t>
      </w:r>
      <w:r w:rsidRPr="00E23F9D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23F9D">
        <w:rPr>
          <w:rFonts w:asciiTheme="minorHAnsi" w:hAnsiTheme="minorHAnsi" w:cstheme="minorHAnsi"/>
          <w:sz w:val="22"/>
          <w:szCs w:val="22"/>
        </w:rPr>
        <w:t>t</w:t>
      </w:r>
      <w:r w:rsidRPr="00E23F9D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w w:val="101"/>
          <w:sz w:val="22"/>
          <w:szCs w:val="22"/>
        </w:rPr>
        <w:t xml:space="preserve">/ </w:t>
      </w:r>
      <w:r w:rsidRPr="00E23F9D">
        <w:rPr>
          <w:rFonts w:asciiTheme="minorHAnsi" w:hAnsiTheme="minorHAnsi" w:cstheme="minorHAnsi"/>
          <w:sz w:val="22"/>
          <w:szCs w:val="22"/>
        </w:rPr>
        <w:t>e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xpo</w:t>
      </w:r>
      <w:r w:rsidRPr="00E23F9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23F9D">
        <w:rPr>
          <w:rFonts w:asciiTheme="minorHAnsi" w:hAnsiTheme="minorHAnsi" w:cstheme="minorHAnsi"/>
          <w:sz w:val="22"/>
          <w:szCs w:val="22"/>
        </w:rPr>
        <w:t>t</w:t>
      </w:r>
      <w:r w:rsidRPr="00E23F9D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23F9D">
        <w:rPr>
          <w:rFonts w:asciiTheme="minorHAnsi" w:hAnsiTheme="minorHAnsi" w:cstheme="minorHAnsi"/>
          <w:sz w:val="22"/>
          <w:szCs w:val="22"/>
        </w:rPr>
        <w:t>a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23F9D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E23F9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23F9D">
        <w:rPr>
          <w:rFonts w:asciiTheme="minorHAnsi" w:hAnsiTheme="minorHAnsi" w:cstheme="minorHAnsi"/>
          <w:spacing w:val="5"/>
          <w:sz w:val="22"/>
          <w:szCs w:val="22"/>
        </w:rPr>
        <w:t>i</w:t>
      </w:r>
      <w:r w:rsidRPr="00E23F9D">
        <w:rPr>
          <w:rFonts w:asciiTheme="minorHAnsi" w:hAnsiTheme="minorHAnsi" w:cstheme="minorHAnsi"/>
          <w:sz w:val="22"/>
          <w:szCs w:val="22"/>
        </w:rPr>
        <w:t>als,</w:t>
      </w:r>
      <w:r w:rsidRPr="00E23F9D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E23F9D">
        <w:rPr>
          <w:rFonts w:asciiTheme="minorHAnsi" w:hAnsiTheme="minorHAnsi" w:cstheme="minorHAnsi"/>
          <w:sz w:val="22"/>
          <w:szCs w:val="22"/>
        </w:rPr>
        <w:t>a</w:t>
      </w:r>
      <w:r w:rsidRPr="00E23F9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23F9D">
        <w:rPr>
          <w:rFonts w:asciiTheme="minorHAnsi" w:hAnsiTheme="minorHAnsi" w:cstheme="minorHAnsi"/>
          <w:sz w:val="22"/>
          <w:szCs w:val="22"/>
        </w:rPr>
        <w:t>ts</w:t>
      </w:r>
      <w:r w:rsidRPr="00E23F9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z w:val="22"/>
          <w:szCs w:val="22"/>
        </w:rPr>
        <w:t>a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23F9D">
        <w:rPr>
          <w:rFonts w:asciiTheme="minorHAnsi" w:hAnsiTheme="minorHAnsi" w:cstheme="minorHAnsi"/>
          <w:sz w:val="22"/>
          <w:szCs w:val="22"/>
        </w:rPr>
        <w:t>d</w:t>
      </w:r>
      <w:r w:rsidRPr="00E23F9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z w:val="22"/>
          <w:szCs w:val="22"/>
        </w:rPr>
        <w:t>ca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E23F9D">
        <w:rPr>
          <w:rFonts w:asciiTheme="minorHAnsi" w:hAnsiTheme="minorHAnsi" w:cstheme="minorHAnsi"/>
          <w:sz w:val="22"/>
          <w:szCs w:val="22"/>
        </w:rPr>
        <w:t>tal</w:t>
      </w:r>
      <w:r w:rsidRPr="00E23F9D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E23F9D">
        <w:rPr>
          <w:rFonts w:asciiTheme="minorHAnsi" w:hAnsiTheme="minorHAnsi" w:cstheme="minorHAnsi"/>
          <w:sz w:val="22"/>
          <w:szCs w:val="22"/>
        </w:rPr>
        <w:t>s</w:t>
      </w:r>
      <w:r w:rsidRPr="00E23F9D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E23F9D">
        <w:rPr>
          <w:rFonts w:asciiTheme="minorHAnsi" w:hAnsiTheme="minorHAnsi" w:cstheme="minorHAnsi"/>
          <w:sz w:val="22"/>
          <w:szCs w:val="22"/>
        </w:rPr>
        <w:t>,</w:t>
      </w:r>
      <w:r w:rsidRPr="00E23F9D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E23F9D">
        <w:rPr>
          <w:rFonts w:asciiTheme="minorHAnsi" w:hAnsiTheme="minorHAnsi" w:cstheme="minorHAnsi"/>
          <w:sz w:val="22"/>
          <w:szCs w:val="22"/>
        </w:rPr>
        <w:t>st</w:t>
      </w:r>
      <w:r w:rsidRPr="00E23F9D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23F9D">
        <w:rPr>
          <w:rFonts w:asciiTheme="minorHAnsi" w:hAnsiTheme="minorHAnsi" w:cstheme="minorHAnsi"/>
          <w:sz w:val="22"/>
          <w:szCs w:val="22"/>
        </w:rPr>
        <w:t>s</w:t>
      </w:r>
      <w:r w:rsidRPr="00E23F9D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z w:val="22"/>
          <w:szCs w:val="22"/>
        </w:rPr>
        <w:t>cl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23F9D">
        <w:rPr>
          <w:rFonts w:asciiTheme="minorHAnsi" w:hAnsiTheme="minorHAnsi" w:cstheme="minorHAnsi"/>
          <w:sz w:val="22"/>
          <w:szCs w:val="22"/>
        </w:rPr>
        <w:t>a</w:t>
      </w:r>
      <w:r w:rsidRPr="00E23F9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23F9D">
        <w:rPr>
          <w:rFonts w:asciiTheme="minorHAnsi" w:hAnsiTheme="minorHAnsi" w:cstheme="minorHAnsi"/>
          <w:sz w:val="22"/>
          <w:szCs w:val="22"/>
        </w:rPr>
        <w:t>a</w:t>
      </w:r>
      <w:r w:rsidRPr="00E23F9D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E23F9D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E23F9D">
        <w:rPr>
          <w:rFonts w:asciiTheme="minorHAnsi" w:hAnsiTheme="minorHAnsi" w:cstheme="minorHAnsi"/>
          <w:sz w:val="22"/>
          <w:szCs w:val="22"/>
        </w:rPr>
        <w:t>e,</w:t>
      </w:r>
      <w:r w:rsidRPr="00E23F9D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23F9D">
        <w:rPr>
          <w:rFonts w:asciiTheme="minorHAnsi" w:hAnsiTheme="minorHAnsi" w:cstheme="minorHAnsi"/>
          <w:sz w:val="22"/>
          <w:szCs w:val="22"/>
        </w:rPr>
        <w:t>at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23F9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23F9D">
        <w:rPr>
          <w:rFonts w:asciiTheme="minorHAnsi" w:hAnsiTheme="minorHAnsi" w:cstheme="minorHAnsi"/>
          <w:sz w:val="22"/>
          <w:szCs w:val="22"/>
        </w:rPr>
        <w:t>ials</w:t>
      </w:r>
      <w:r w:rsidRPr="00E23F9D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E23F9D">
        <w:rPr>
          <w:rFonts w:asciiTheme="minorHAnsi" w:hAnsiTheme="minorHAnsi" w:cstheme="minorHAnsi"/>
          <w:sz w:val="22"/>
          <w:szCs w:val="22"/>
        </w:rPr>
        <w:t>l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23F9D">
        <w:rPr>
          <w:rFonts w:asciiTheme="minorHAnsi" w:hAnsiTheme="minorHAnsi" w:cstheme="minorHAnsi"/>
          <w:sz w:val="22"/>
          <w:szCs w:val="22"/>
        </w:rPr>
        <w:t>cat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23F9D">
        <w:rPr>
          <w:rFonts w:asciiTheme="minorHAnsi" w:hAnsiTheme="minorHAnsi" w:cstheme="minorHAnsi"/>
          <w:sz w:val="22"/>
          <w:szCs w:val="22"/>
        </w:rPr>
        <w:t>,</w:t>
      </w:r>
      <w:r w:rsidRPr="00E23F9D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-4"/>
          <w:w w:val="101"/>
          <w:sz w:val="22"/>
          <w:szCs w:val="22"/>
        </w:rPr>
        <w:t>m</w:t>
      </w:r>
      <w:r w:rsidRPr="00E23F9D">
        <w:rPr>
          <w:rFonts w:asciiTheme="minorHAnsi" w:hAnsiTheme="minorHAnsi" w:cstheme="minorHAnsi"/>
          <w:w w:val="101"/>
          <w:sz w:val="22"/>
          <w:szCs w:val="22"/>
        </w:rPr>
        <w:t>a</w:t>
      </w:r>
      <w:r w:rsidRPr="00E23F9D">
        <w:rPr>
          <w:rFonts w:asciiTheme="minorHAnsi" w:hAnsiTheme="minorHAnsi" w:cstheme="minorHAnsi"/>
          <w:spacing w:val="2"/>
          <w:w w:val="101"/>
          <w:sz w:val="22"/>
          <w:szCs w:val="22"/>
        </w:rPr>
        <w:t>t</w:t>
      </w:r>
      <w:r w:rsidRPr="00E23F9D">
        <w:rPr>
          <w:rFonts w:asciiTheme="minorHAnsi" w:hAnsiTheme="minorHAnsi" w:cstheme="minorHAnsi"/>
          <w:w w:val="101"/>
          <w:sz w:val="22"/>
          <w:szCs w:val="22"/>
        </w:rPr>
        <w:t>e</w:t>
      </w:r>
      <w:r w:rsidRPr="00E23F9D">
        <w:rPr>
          <w:rFonts w:asciiTheme="minorHAnsi" w:hAnsiTheme="minorHAnsi" w:cstheme="minorHAnsi"/>
          <w:spacing w:val="-1"/>
          <w:w w:val="101"/>
          <w:sz w:val="22"/>
          <w:szCs w:val="22"/>
        </w:rPr>
        <w:t>r</w:t>
      </w:r>
      <w:r w:rsidRPr="00E23F9D">
        <w:rPr>
          <w:rFonts w:asciiTheme="minorHAnsi" w:hAnsiTheme="minorHAnsi" w:cstheme="minorHAnsi"/>
          <w:spacing w:val="2"/>
          <w:w w:val="101"/>
          <w:sz w:val="22"/>
          <w:szCs w:val="22"/>
        </w:rPr>
        <w:t>i</w:t>
      </w:r>
      <w:r w:rsidRPr="00E23F9D">
        <w:rPr>
          <w:rFonts w:asciiTheme="minorHAnsi" w:hAnsiTheme="minorHAnsi" w:cstheme="minorHAnsi"/>
          <w:w w:val="101"/>
          <w:sz w:val="22"/>
          <w:szCs w:val="22"/>
        </w:rPr>
        <w:t xml:space="preserve">als </w:t>
      </w:r>
      <w:r w:rsidRPr="00E23F9D">
        <w:rPr>
          <w:rFonts w:asciiTheme="minorHAnsi" w:hAnsiTheme="minorHAnsi" w:cstheme="minorHAnsi"/>
          <w:spacing w:val="-1"/>
          <w:w w:val="101"/>
          <w:sz w:val="22"/>
          <w:szCs w:val="22"/>
        </w:rPr>
        <w:t>r</w:t>
      </w:r>
      <w:r w:rsidRPr="00E23F9D">
        <w:rPr>
          <w:rFonts w:asciiTheme="minorHAnsi" w:hAnsiTheme="minorHAnsi" w:cstheme="minorHAnsi"/>
          <w:w w:val="101"/>
          <w:sz w:val="22"/>
          <w:szCs w:val="22"/>
        </w:rPr>
        <w:t>et</w:t>
      </w:r>
      <w:r w:rsidRPr="00E23F9D">
        <w:rPr>
          <w:rFonts w:asciiTheme="minorHAnsi" w:hAnsiTheme="minorHAnsi" w:cstheme="minorHAnsi"/>
          <w:spacing w:val="1"/>
          <w:w w:val="101"/>
          <w:sz w:val="22"/>
          <w:szCs w:val="22"/>
        </w:rPr>
        <w:t>u</w:t>
      </w:r>
      <w:r w:rsidRPr="00E23F9D">
        <w:rPr>
          <w:rFonts w:asciiTheme="minorHAnsi" w:hAnsiTheme="minorHAnsi" w:cstheme="minorHAnsi"/>
          <w:spacing w:val="-1"/>
          <w:w w:val="101"/>
          <w:sz w:val="22"/>
          <w:szCs w:val="22"/>
        </w:rPr>
        <w:t>r</w:t>
      </w:r>
      <w:r w:rsidRPr="00E23F9D">
        <w:rPr>
          <w:rFonts w:asciiTheme="minorHAnsi" w:hAnsiTheme="minorHAnsi" w:cstheme="minorHAnsi"/>
          <w:spacing w:val="-2"/>
          <w:w w:val="101"/>
          <w:sz w:val="22"/>
          <w:szCs w:val="22"/>
        </w:rPr>
        <w:t>n</w:t>
      </w:r>
      <w:r w:rsidRPr="00E23F9D">
        <w:rPr>
          <w:rFonts w:asciiTheme="minorHAnsi" w:hAnsiTheme="minorHAnsi" w:cstheme="minorHAnsi"/>
          <w:w w:val="101"/>
          <w:sz w:val="22"/>
          <w:szCs w:val="22"/>
        </w:rPr>
        <w:t>,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E23F9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23F9D">
        <w:rPr>
          <w:rFonts w:asciiTheme="minorHAnsi" w:hAnsiTheme="minorHAnsi" w:cstheme="minorHAnsi"/>
          <w:sz w:val="22"/>
          <w:szCs w:val="22"/>
        </w:rPr>
        <w:t>e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E23F9D">
        <w:rPr>
          <w:rFonts w:asciiTheme="minorHAnsi" w:hAnsiTheme="minorHAnsi" w:cstheme="minorHAnsi"/>
          <w:sz w:val="22"/>
          <w:szCs w:val="22"/>
        </w:rPr>
        <w:t>si</w:t>
      </w:r>
      <w:r w:rsidRPr="00E23F9D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23F9D">
        <w:rPr>
          <w:rFonts w:asciiTheme="minorHAnsi" w:hAnsiTheme="minorHAnsi" w:cstheme="minorHAnsi"/>
          <w:sz w:val="22"/>
          <w:szCs w:val="22"/>
        </w:rPr>
        <w:t>,</w:t>
      </w:r>
      <w:r w:rsidRPr="00E23F9D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z w:val="22"/>
          <w:szCs w:val="22"/>
        </w:rPr>
        <w:t>l</w:t>
      </w:r>
      <w:r w:rsidRPr="00E23F9D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E23F9D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E23F9D">
        <w:rPr>
          <w:rFonts w:asciiTheme="minorHAnsi" w:hAnsiTheme="minorHAnsi" w:cstheme="minorHAnsi"/>
          <w:sz w:val="22"/>
          <w:szCs w:val="22"/>
        </w:rPr>
        <w:t>st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E23F9D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E23F9D">
        <w:rPr>
          <w:rFonts w:asciiTheme="minorHAnsi" w:hAnsiTheme="minorHAnsi" w:cstheme="minorHAnsi"/>
          <w:sz w:val="22"/>
          <w:szCs w:val="22"/>
        </w:rPr>
        <w:t>s</w:t>
      </w:r>
      <w:r w:rsidRPr="00E23F9D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23F9D">
        <w:rPr>
          <w:rFonts w:asciiTheme="minorHAnsi" w:hAnsiTheme="minorHAnsi" w:cstheme="minorHAnsi"/>
          <w:sz w:val="22"/>
          <w:szCs w:val="22"/>
        </w:rPr>
        <w:t>d</w:t>
      </w:r>
      <w:r w:rsidRPr="00E23F9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23F9D">
        <w:rPr>
          <w:rFonts w:asciiTheme="minorHAnsi" w:hAnsiTheme="minorHAnsi" w:cstheme="minorHAnsi"/>
          <w:sz w:val="22"/>
          <w:szCs w:val="22"/>
        </w:rPr>
        <w:t>c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um</w:t>
      </w:r>
      <w:r w:rsidRPr="00E23F9D">
        <w:rPr>
          <w:rFonts w:asciiTheme="minorHAnsi" w:hAnsiTheme="minorHAnsi" w:cstheme="minorHAnsi"/>
          <w:sz w:val="22"/>
          <w:szCs w:val="22"/>
        </w:rPr>
        <w:t>e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23F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23F9D">
        <w:rPr>
          <w:rFonts w:asciiTheme="minorHAnsi" w:hAnsiTheme="minorHAnsi" w:cstheme="minorHAnsi"/>
          <w:sz w:val="22"/>
          <w:szCs w:val="22"/>
        </w:rPr>
        <w:t>i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23F9D">
        <w:rPr>
          <w:rFonts w:asciiTheme="minorHAnsi" w:hAnsiTheme="minorHAnsi" w:cstheme="minorHAnsi"/>
          <w:sz w:val="22"/>
          <w:szCs w:val="22"/>
        </w:rPr>
        <w:t>,</w:t>
      </w:r>
      <w:r w:rsidRPr="00E23F9D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z w:val="22"/>
          <w:szCs w:val="22"/>
        </w:rPr>
        <w:t>i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23F9D">
        <w:rPr>
          <w:rFonts w:asciiTheme="minorHAnsi" w:hAnsiTheme="minorHAnsi" w:cstheme="minorHAnsi"/>
          <w:sz w:val="22"/>
          <w:szCs w:val="22"/>
        </w:rPr>
        <w:t>e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23F9D">
        <w:rPr>
          <w:rFonts w:asciiTheme="minorHAnsi" w:hAnsiTheme="minorHAnsi" w:cstheme="minorHAnsi"/>
          <w:sz w:val="22"/>
          <w:szCs w:val="22"/>
        </w:rPr>
        <w:t>t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E23F9D">
        <w:rPr>
          <w:rFonts w:asciiTheme="minorHAnsi" w:hAnsiTheme="minorHAnsi" w:cstheme="minorHAnsi"/>
          <w:sz w:val="22"/>
          <w:szCs w:val="22"/>
        </w:rPr>
        <w:t>y</w:t>
      </w:r>
      <w:r w:rsidRPr="00E23F9D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23F9D">
        <w:rPr>
          <w:rFonts w:asciiTheme="minorHAnsi" w:hAnsiTheme="minorHAnsi" w:cstheme="minorHAnsi"/>
          <w:sz w:val="22"/>
          <w:szCs w:val="22"/>
        </w:rPr>
        <w:t>a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23F9D">
        <w:rPr>
          <w:rFonts w:asciiTheme="minorHAnsi" w:hAnsiTheme="minorHAnsi" w:cstheme="minorHAnsi"/>
          <w:sz w:val="22"/>
          <w:szCs w:val="22"/>
        </w:rPr>
        <w:t>e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23F9D">
        <w:rPr>
          <w:rFonts w:asciiTheme="minorHAnsi" w:hAnsiTheme="minorHAnsi" w:cstheme="minorHAnsi"/>
          <w:sz w:val="22"/>
          <w:szCs w:val="22"/>
        </w:rPr>
        <w:t>t</w:t>
      </w:r>
      <w:r w:rsidRPr="00E23F9D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w w:val="101"/>
          <w:sz w:val="22"/>
          <w:szCs w:val="22"/>
        </w:rPr>
        <w:t>etc.</w:t>
      </w:r>
    </w:p>
    <w:p w14:paraId="791AB44F" w14:textId="77777777" w:rsidR="0051513B" w:rsidRPr="00E23F9D" w:rsidRDefault="00A235EE" w:rsidP="00E23F9D">
      <w:pPr>
        <w:spacing w:before="39"/>
        <w:ind w:left="462" w:right="154" w:hanging="350"/>
        <w:rPr>
          <w:rFonts w:asciiTheme="minorHAnsi" w:hAnsiTheme="minorHAnsi" w:cstheme="minorHAnsi"/>
          <w:sz w:val="22"/>
          <w:szCs w:val="22"/>
        </w:rPr>
      </w:pPr>
      <w:r w:rsidRPr="00E23F9D">
        <w:rPr>
          <w:rFonts w:asciiTheme="minorHAnsi" w:eastAsia="Microsoft Sans Serif" w:hAnsiTheme="minorHAnsi" w:cstheme="minorHAnsi"/>
          <w:w w:val="342"/>
          <w:sz w:val="22"/>
          <w:szCs w:val="22"/>
        </w:rPr>
        <w:t xml:space="preserve"> </w:t>
      </w:r>
      <w:r w:rsidRPr="00E23F9D">
        <w:rPr>
          <w:rFonts w:asciiTheme="minorHAnsi" w:eastAsia="Microsoft Sans Serif" w:hAnsiTheme="minorHAnsi" w:cstheme="minorHAnsi"/>
          <w:sz w:val="22"/>
          <w:szCs w:val="22"/>
        </w:rPr>
        <w:t xml:space="preserve">   </w:t>
      </w:r>
      <w:r w:rsidRPr="00E23F9D">
        <w:rPr>
          <w:rFonts w:asciiTheme="minorHAnsi" w:eastAsia="Microsoft Sans Serif" w:hAnsiTheme="minorHAnsi" w:cstheme="minorHAnsi"/>
          <w:spacing w:val="-24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b/>
          <w:spacing w:val="-1"/>
          <w:sz w:val="22"/>
          <w:szCs w:val="22"/>
        </w:rPr>
        <w:t>P</w:t>
      </w:r>
      <w:r w:rsidRPr="00E23F9D">
        <w:rPr>
          <w:rFonts w:asciiTheme="minorHAnsi" w:hAnsiTheme="minorHAnsi" w:cstheme="minorHAnsi"/>
          <w:b/>
          <w:sz w:val="22"/>
          <w:szCs w:val="22"/>
        </w:rPr>
        <w:t>r</w:t>
      </w:r>
      <w:r w:rsidRPr="00E23F9D">
        <w:rPr>
          <w:rFonts w:asciiTheme="minorHAnsi" w:hAnsiTheme="minorHAnsi" w:cstheme="minorHAnsi"/>
          <w:b/>
          <w:spacing w:val="3"/>
          <w:sz w:val="22"/>
          <w:szCs w:val="22"/>
        </w:rPr>
        <w:t>o</w:t>
      </w:r>
      <w:r w:rsidRPr="00E23F9D">
        <w:rPr>
          <w:rFonts w:asciiTheme="minorHAnsi" w:hAnsiTheme="minorHAnsi" w:cstheme="minorHAnsi"/>
          <w:b/>
          <w:spacing w:val="-5"/>
          <w:sz w:val="22"/>
          <w:szCs w:val="22"/>
        </w:rPr>
        <w:t>m</w:t>
      </w:r>
      <w:r w:rsidRPr="00E23F9D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E23F9D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E23F9D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E23F9D">
        <w:rPr>
          <w:rFonts w:asciiTheme="minorHAnsi" w:hAnsiTheme="minorHAnsi" w:cstheme="minorHAnsi"/>
          <w:b/>
          <w:sz w:val="22"/>
          <w:szCs w:val="22"/>
        </w:rPr>
        <w:t>d</w:t>
      </w:r>
      <w:r w:rsidRPr="00E23F9D">
        <w:rPr>
          <w:rFonts w:asciiTheme="minorHAnsi" w:hAnsiTheme="minorHAnsi" w:cstheme="minorHAnsi"/>
          <w:b/>
          <w:spacing w:val="10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E23F9D">
        <w:rPr>
          <w:rFonts w:asciiTheme="minorHAnsi" w:hAnsiTheme="minorHAnsi" w:cstheme="minorHAnsi"/>
          <w:b/>
          <w:sz w:val="22"/>
          <w:szCs w:val="22"/>
        </w:rPr>
        <w:t>s</w:t>
      </w:r>
      <w:r w:rsidRPr="00E23F9D">
        <w:rPr>
          <w:rFonts w:asciiTheme="minorHAnsi" w:hAnsiTheme="minorHAnsi" w:cstheme="minorHAnsi"/>
          <w:b/>
          <w:spacing w:val="5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b/>
          <w:spacing w:val="-3"/>
          <w:sz w:val="22"/>
          <w:szCs w:val="22"/>
        </w:rPr>
        <w:t>S</w:t>
      </w:r>
      <w:r w:rsidRPr="00E23F9D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E23F9D">
        <w:rPr>
          <w:rFonts w:asciiTheme="minorHAnsi" w:hAnsiTheme="minorHAnsi" w:cstheme="minorHAnsi"/>
          <w:b/>
          <w:sz w:val="22"/>
          <w:szCs w:val="22"/>
        </w:rPr>
        <w:t>ni</w:t>
      </w:r>
      <w:r w:rsidRPr="00E23F9D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E23F9D">
        <w:rPr>
          <w:rFonts w:asciiTheme="minorHAnsi" w:hAnsiTheme="minorHAnsi" w:cstheme="minorHAnsi"/>
          <w:b/>
          <w:sz w:val="22"/>
          <w:szCs w:val="22"/>
        </w:rPr>
        <w:t>r</w:t>
      </w:r>
      <w:r w:rsidRPr="00E23F9D">
        <w:rPr>
          <w:rFonts w:asciiTheme="minorHAnsi" w:hAnsiTheme="minorHAnsi" w:cstheme="minorHAnsi"/>
          <w:b/>
          <w:spacing w:val="6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b/>
          <w:sz w:val="22"/>
          <w:szCs w:val="22"/>
        </w:rPr>
        <w:t>M</w:t>
      </w:r>
      <w:r w:rsidRPr="00E23F9D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E23F9D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E23F9D">
        <w:rPr>
          <w:rFonts w:asciiTheme="minorHAnsi" w:hAnsiTheme="minorHAnsi" w:cstheme="minorHAnsi"/>
          <w:b/>
          <w:spacing w:val="1"/>
          <w:sz w:val="22"/>
          <w:szCs w:val="22"/>
        </w:rPr>
        <w:t>ag</w:t>
      </w:r>
      <w:r w:rsidRPr="00E23F9D">
        <w:rPr>
          <w:rFonts w:asciiTheme="minorHAnsi" w:hAnsiTheme="minorHAnsi" w:cstheme="minorHAnsi"/>
          <w:b/>
          <w:sz w:val="22"/>
          <w:szCs w:val="22"/>
        </w:rPr>
        <w:t>er</w:t>
      </w:r>
      <w:r w:rsidRPr="00E23F9D">
        <w:rPr>
          <w:rFonts w:asciiTheme="minorHAnsi" w:hAnsiTheme="minorHAnsi" w:cstheme="minorHAnsi"/>
          <w:b/>
          <w:spacing w:val="9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b/>
          <w:sz w:val="22"/>
          <w:szCs w:val="22"/>
        </w:rPr>
        <w:t>M</w:t>
      </w:r>
      <w:r w:rsidRPr="00E23F9D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E23F9D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E23F9D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E23F9D">
        <w:rPr>
          <w:rFonts w:asciiTheme="minorHAnsi" w:hAnsiTheme="minorHAnsi" w:cstheme="minorHAnsi"/>
          <w:b/>
          <w:sz w:val="22"/>
          <w:szCs w:val="22"/>
        </w:rPr>
        <w:t>ri</w:t>
      </w:r>
      <w:r w:rsidRPr="00E23F9D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E23F9D">
        <w:rPr>
          <w:rFonts w:asciiTheme="minorHAnsi" w:hAnsiTheme="minorHAnsi" w:cstheme="minorHAnsi"/>
          <w:b/>
          <w:sz w:val="22"/>
          <w:szCs w:val="22"/>
        </w:rPr>
        <w:t>ls</w:t>
      </w:r>
      <w:r w:rsidRPr="00E23F9D">
        <w:rPr>
          <w:rFonts w:asciiTheme="minorHAnsi" w:hAnsiTheme="minorHAnsi" w:cstheme="minorHAnsi"/>
          <w:b/>
          <w:spacing w:val="9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z w:val="22"/>
          <w:szCs w:val="22"/>
        </w:rPr>
        <w:t>a</w:t>
      </w:r>
      <w:r w:rsidRPr="00E23F9D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E23F9D">
        <w:rPr>
          <w:rFonts w:asciiTheme="minorHAnsi" w:hAnsiTheme="minorHAnsi" w:cstheme="minorHAnsi"/>
          <w:sz w:val="22"/>
          <w:szCs w:val="22"/>
        </w:rPr>
        <w:t>t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23F9D">
        <w:rPr>
          <w:rFonts w:asciiTheme="minorHAnsi" w:hAnsiTheme="minorHAnsi" w:cstheme="minorHAnsi"/>
          <w:sz w:val="22"/>
          <w:szCs w:val="22"/>
        </w:rPr>
        <w:t>r</w:t>
      </w:r>
      <w:r w:rsidRPr="00E23F9D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23F9D">
        <w:rPr>
          <w:rFonts w:asciiTheme="minorHAnsi" w:hAnsiTheme="minorHAnsi" w:cstheme="minorHAnsi"/>
          <w:sz w:val="22"/>
          <w:szCs w:val="22"/>
        </w:rPr>
        <w:t>i</w:t>
      </w:r>
      <w:r w:rsidRPr="00E23F9D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E23F9D">
        <w:rPr>
          <w:rFonts w:asciiTheme="minorHAnsi" w:hAnsiTheme="minorHAnsi" w:cstheme="minorHAnsi"/>
          <w:sz w:val="22"/>
          <w:szCs w:val="22"/>
        </w:rPr>
        <w:t>g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z w:val="22"/>
          <w:szCs w:val="22"/>
        </w:rPr>
        <w:t>i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23F9D">
        <w:rPr>
          <w:rFonts w:asciiTheme="minorHAnsi" w:hAnsiTheme="minorHAnsi" w:cstheme="minorHAnsi"/>
          <w:sz w:val="22"/>
          <w:szCs w:val="22"/>
        </w:rPr>
        <w:t>it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E23F9D">
        <w:rPr>
          <w:rFonts w:asciiTheme="minorHAnsi" w:hAnsiTheme="minorHAnsi" w:cstheme="minorHAnsi"/>
          <w:sz w:val="22"/>
          <w:szCs w:val="22"/>
        </w:rPr>
        <w:t>al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E23F9D">
        <w:rPr>
          <w:rFonts w:asciiTheme="minorHAnsi" w:hAnsiTheme="minorHAnsi" w:cstheme="minorHAnsi"/>
          <w:sz w:val="22"/>
          <w:szCs w:val="22"/>
        </w:rPr>
        <w:t>y</w:t>
      </w:r>
      <w:r w:rsidRPr="00E23F9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z w:val="22"/>
          <w:szCs w:val="22"/>
        </w:rPr>
        <w:t>a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23F9D">
        <w:rPr>
          <w:rFonts w:asciiTheme="minorHAnsi" w:hAnsiTheme="minorHAnsi" w:cstheme="minorHAnsi"/>
          <w:sz w:val="22"/>
          <w:szCs w:val="22"/>
        </w:rPr>
        <w:t>i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23F9D">
        <w:rPr>
          <w:rFonts w:asciiTheme="minorHAnsi" w:hAnsiTheme="minorHAnsi" w:cstheme="minorHAnsi"/>
          <w:sz w:val="22"/>
          <w:szCs w:val="22"/>
        </w:rPr>
        <w:t>ted</w:t>
      </w:r>
      <w:r w:rsidRPr="00E23F9D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z w:val="22"/>
          <w:szCs w:val="22"/>
        </w:rPr>
        <w:t>as</w:t>
      </w:r>
      <w:r w:rsidRPr="00E23F9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23F9D">
        <w:rPr>
          <w:rFonts w:asciiTheme="minorHAnsi" w:hAnsiTheme="minorHAnsi" w:cstheme="minorHAnsi"/>
          <w:sz w:val="22"/>
          <w:szCs w:val="22"/>
        </w:rPr>
        <w:t>a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23F9D">
        <w:rPr>
          <w:rFonts w:asciiTheme="minorHAnsi" w:hAnsiTheme="minorHAnsi" w:cstheme="minorHAnsi"/>
          <w:sz w:val="22"/>
          <w:szCs w:val="22"/>
        </w:rPr>
        <w:t>er</w:t>
      </w:r>
      <w:r w:rsidRPr="00E23F9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pur</w:t>
      </w:r>
      <w:r w:rsidRPr="00E23F9D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E23F9D">
        <w:rPr>
          <w:rFonts w:asciiTheme="minorHAnsi" w:hAnsiTheme="minorHAnsi" w:cstheme="minorHAnsi"/>
          <w:sz w:val="22"/>
          <w:szCs w:val="22"/>
        </w:rPr>
        <w:t>a</w:t>
      </w:r>
      <w:r w:rsidRPr="00E23F9D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E23F9D">
        <w:rPr>
          <w:rFonts w:asciiTheme="minorHAnsi" w:hAnsiTheme="minorHAnsi" w:cstheme="minorHAnsi"/>
          <w:sz w:val="22"/>
          <w:szCs w:val="22"/>
        </w:rPr>
        <w:t>e,</w:t>
      </w:r>
      <w:r w:rsidRPr="00E23F9D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-1"/>
          <w:w w:val="101"/>
          <w:sz w:val="22"/>
          <w:szCs w:val="22"/>
        </w:rPr>
        <w:t>f</w:t>
      </w:r>
      <w:r w:rsidRPr="00E23F9D">
        <w:rPr>
          <w:rFonts w:asciiTheme="minorHAnsi" w:hAnsiTheme="minorHAnsi" w:cstheme="minorHAnsi"/>
          <w:spacing w:val="1"/>
          <w:w w:val="101"/>
          <w:sz w:val="22"/>
          <w:szCs w:val="22"/>
        </w:rPr>
        <w:t>o</w:t>
      </w:r>
      <w:r w:rsidRPr="00E23F9D">
        <w:rPr>
          <w:rFonts w:asciiTheme="minorHAnsi" w:hAnsiTheme="minorHAnsi" w:cstheme="minorHAnsi"/>
          <w:w w:val="101"/>
          <w:sz w:val="22"/>
          <w:szCs w:val="22"/>
        </w:rPr>
        <w:t xml:space="preserve">r 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om</w:t>
      </w:r>
      <w:r w:rsidRPr="00E23F9D">
        <w:rPr>
          <w:rFonts w:asciiTheme="minorHAnsi" w:hAnsiTheme="minorHAnsi" w:cstheme="minorHAnsi"/>
          <w:sz w:val="22"/>
          <w:szCs w:val="22"/>
        </w:rPr>
        <w:t>estic</w:t>
      </w:r>
      <w:r w:rsidRPr="00E23F9D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ur</w:t>
      </w:r>
      <w:r w:rsidRPr="00E23F9D">
        <w:rPr>
          <w:rFonts w:asciiTheme="minorHAnsi" w:hAnsiTheme="minorHAnsi" w:cstheme="minorHAnsi"/>
          <w:sz w:val="22"/>
          <w:szCs w:val="22"/>
        </w:rPr>
        <w:t>c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E23F9D">
        <w:rPr>
          <w:rFonts w:asciiTheme="minorHAnsi" w:hAnsiTheme="minorHAnsi" w:cstheme="minorHAnsi"/>
          <w:sz w:val="22"/>
          <w:szCs w:val="22"/>
        </w:rPr>
        <w:t>ase</w:t>
      </w:r>
      <w:r w:rsidRPr="00E23F9D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E23F9D">
        <w:rPr>
          <w:rFonts w:asciiTheme="minorHAnsi" w:hAnsiTheme="minorHAnsi" w:cstheme="minorHAnsi"/>
          <w:sz w:val="22"/>
          <w:szCs w:val="22"/>
        </w:rPr>
        <w:t>f</w:t>
      </w:r>
      <w:r w:rsidRPr="00E23F9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E23F9D">
        <w:rPr>
          <w:rFonts w:asciiTheme="minorHAnsi" w:hAnsiTheme="minorHAnsi" w:cstheme="minorHAnsi"/>
          <w:sz w:val="22"/>
          <w:szCs w:val="22"/>
        </w:rPr>
        <w:t>a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23F9D">
        <w:rPr>
          <w:rFonts w:asciiTheme="minorHAnsi" w:hAnsiTheme="minorHAnsi" w:cstheme="minorHAnsi"/>
          <w:sz w:val="22"/>
          <w:szCs w:val="22"/>
        </w:rPr>
        <w:t>ts,</w:t>
      </w:r>
      <w:r w:rsidRPr="00E23F9D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E23F9D">
        <w:rPr>
          <w:rFonts w:asciiTheme="minorHAnsi" w:hAnsiTheme="minorHAnsi" w:cstheme="minorHAnsi"/>
          <w:sz w:val="22"/>
          <w:szCs w:val="22"/>
        </w:rPr>
        <w:t>aste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23F9D">
        <w:rPr>
          <w:rFonts w:asciiTheme="minorHAnsi" w:hAnsiTheme="minorHAnsi" w:cstheme="minorHAnsi"/>
          <w:sz w:val="22"/>
          <w:szCs w:val="22"/>
        </w:rPr>
        <w:t>e</w:t>
      </w:r>
      <w:r w:rsidRPr="00E23F9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23F9D">
        <w:rPr>
          <w:rFonts w:asciiTheme="minorHAnsi" w:hAnsiTheme="minorHAnsi" w:cstheme="minorHAnsi"/>
          <w:sz w:val="22"/>
          <w:szCs w:val="22"/>
        </w:rPr>
        <w:t>s,</w:t>
      </w:r>
      <w:r w:rsidRPr="00E23F9D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z w:val="22"/>
          <w:szCs w:val="22"/>
        </w:rPr>
        <w:t>t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oo</w:t>
      </w:r>
      <w:r w:rsidRPr="00E23F9D">
        <w:rPr>
          <w:rFonts w:asciiTheme="minorHAnsi" w:hAnsiTheme="minorHAnsi" w:cstheme="minorHAnsi"/>
          <w:sz w:val="22"/>
          <w:szCs w:val="22"/>
        </w:rPr>
        <w:t>ls,</w:t>
      </w:r>
      <w:r w:rsidRPr="00E23F9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23F9D">
        <w:rPr>
          <w:rFonts w:asciiTheme="minorHAnsi" w:hAnsiTheme="minorHAnsi" w:cstheme="minorHAnsi"/>
          <w:sz w:val="22"/>
          <w:szCs w:val="22"/>
        </w:rPr>
        <w:t>a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E23F9D">
        <w:rPr>
          <w:rFonts w:asciiTheme="minorHAnsi" w:hAnsiTheme="minorHAnsi" w:cstheme="minorHAnsi"/>
          <w:sz w:val="22"/>
          <w:szCs w:val="22"/>
        </w:rPr>
        <w:t>i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23F9D">
        <w:rPr>
          <w:rFonts w:asciiTheme="minorHAnsi" w:hAnsiTheme="minorHAnsi" w:cstheme="minorHAnsi"/>
          <w:sz w:val="22"/>
          <w:szCs w:val="22"/>
        </w:rPr>
        <w:t>e</w:t>
      </w:r>
      <w:r w:rsidRPr="00E23F9D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E23F9D">
        <w:rPr>
          <w:rFonts w:asciiTheme="minorHAnsi" w:hAnsiTheme="minorHAnsi" w:cstheme="minorHAnsi"/>
          <w:sz w:val="22"/>
          <w:szCs w:val="22"/>
        </w:rPr>
        <w:t>a</w:t>
      </w:r>
      <w:r w:rsidRPr="00E23F9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23F9D">
        <w:rPr>
          <w:rFonts w:asciiTheme="minorHAnsi" w:hAnsiTheme="minorHAnsi" w:cstheme="minorHAnsi"/>
          <w:sz w:val="22"/>
          <w:szCs w:val="22"/>
        </w:rPr>
        <w:t>s,</w:t>
      </w:r>
      <w:r w:rsidRPr="00E23F9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w w:val="101"/>
          <w:sz w:val="22"/>
          <w:szCs w:val="22"/>
        </w:rPr>
        <w:t>etc.</w:t>
      </w:r>
    </w:p>
    <w:p w14:paraId="10843D27" w14:textId="77777777" w:rsidR="0051513B" w:rsidRPr="00E23F9D" w:rsidRDefault="00A235EE" w:rsidP="00E23F9D">
      <w:pPr>
        <w:spacing w:before="38"/>
        <w:ind w:left="462" w:right="291" w:hanging="350"/>
        <w:rPr>
          <w:rFonts w:asciiTheme="minorHAnsi" w:hAnsiTheme="minorHAnsi" w:cstheme="minorHAnsi"/>
          <w:sz w:val="22"/>
          <w:szCs w:val="22"/>
        </w:rPr>
        <w:sectPr w:rsidR="0051513B" w:rsidRPr="00E23F9D">
          <w:pgSz w:w="11900" w:h="16840"/>
          <w:pgMar w:top="1520" w:right="860" w:bottom="280" w:left="1220" w:header="0" w:footer="1426" w:gutter="0"/>
          <w:cols w:space="720"/>
        </w:sectPr>
      </w:pPr>
      <w:r w:rsidRPr="00E23F9D">
        <w:rPr>
          <w:rFonts w:asciiTheme="minorHAnsi" w:eastAsia="Microsoft Sans Serif" w:hAnsiTheme="minorHAnsi" w:cstheme="minorHAnsi"/>
          <w:w w:val="342"/>
          <w:sz w:val="22"/>
          <w:szCs w:val="22"/>
        </w:rPr>
        <w:t xml:space="preserve"> </w:t>
      </w:r>
      <w:r w:rsidRPr="00E23F9D">
        <w:rPr>
          <w:rFonts w:asciiTheme="minorHAnsi" w:eastAsia="Microsoft Sans Serif" w:hAnsiTheme="minorHAnsi" w:cstheme="minorHAnsi"/>
          <w:sz w:val="22"/>
          <w:szCs w:val="22"/>
        </w:rPr>
        <w:t xml:space="preserve">   </w:t>
      </w:r>
      <w:r w:rsidRPr="00E23F9D">
        <w:rPr>
          <w:rFonts w:asciiTheme="minorHAnsi" w:eastAsia="Microsoft Sans Serif" w:hAnsiTheme="minorHAnsi" w:cstheme="minorHAnsi"/>
          <w:spacing w:val="-24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b/>
          <w:spacing w:val="-3"/>
          <w:sz w:val="22"/>
          <w:szCs w:val="22"/>
        </w:rPr>
        <w:t>S</w:t>
      </w:r>
      <w:r w:rsidRPr="00E23F9D">
        <w:rPr>
          <w:rFonts w:asciiTheme="minorHAnsi" w:hAnsiTheme="minorHAnsi" w:cstheme="minorHAnsi"/>
          <w:b/>
          <w:sz w:val="22"/>
          <w:szCs w:val="22"/>
        </w:rPr>
        <w:t>h</w:t>
      </w:r>
      <w:r w:rsidRPr="00E23F9D">
        <w:rPr>
          <w:rFonts w:asciiTheme="minorHAnsi" w:hAnsiTheme="minorHAnsi" w:cstheme="minorHAnsi"/>
          <w:b/>
          <w:spacing w:val="3"/>
          <w:sz w:val="22"/>
          <w:szCs w:val="22"/>
        </w:rPr>
        <w:t>o</w:t>
      </w:r>
      <w:r w:rsidRPr="00E23F9D">
        <w:rPr>
          <w:rFonts w:asciiTheme="minorHAnsi" w:hAnsiTheme="minorHAnsi" w:cstheme="minorHAnsi"/>
          <w:b/>
          <w:spacing w:val="-3"/>
          <w:sz w:val="22"/>
          <w:szCs w:val="22"/>
        </w:rPr>
        <w:t>u</w:t>
      </w:r>
      <w:r w:rsidRPr="00E23F9D">
        <w:rPr>
          <w:rFonts w:asciiTheme="minorHAnsi" w:hAnsiTheme="minorHAnsi" w:cstheme="minorHAnsi"/>
          <w:b/>
          <w:sz w:val="22"/>
          <w:szCs w:val="22"/>
        </w:rPr>
        <w:t>l</w:t>
      </w:r>
      <w:r w:rsidRPr="00E23F9D">
        <w:rPr>
          <w:rFonts w:asciiTheme="minorHAnsi" w:hAnsiTheme="minorHAnsi" w:cstheme="minorHAnsi"/>
          <w:b/>
          <w:spacing w:val="2"/>
          <w:sz w:val="22"/>
          <w:szCs w:val="22"/>
        </w:rPr>
        <w:t>d</w:t>
      </w:r>
      <w:r w:rsidRPr="00E23F9D">
        <w:rPr>
          <w:rFonts w:asciiTheme="minorHAnsi" w:hAnsiTheme="minorHAnsi" w:cstheme="minorHAnsi"/>
          <w:b/>
          <w:sz w:val="22"/>
          <w:szCs w:val="22"/>
        </w:rPr>
        <w:t>e</w:t>
      </w:r>
      <w:r w:rsidRPr="00E23F9D">
        <w:rPr>
          <w:rFonts w:asciiTheme="minorHAnsi" w:hAnsiTheme="minorHAnsi" w:cstheme="minorHAnsi"/>
          <w:b/>
          <w:spacing w:val="-3"/>
          <w:sz w:val="22"/>
          <w:szCs w:val="22"/>
        </w:rPr>
        <w:t>r</w:t>
      </w:r>
      <w:r w:rsidRPr="00E23F9D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E23F9D">
        <w:rPr>
          <w:rFonts w:asciiTheme="minorHAnsi" w:hAnsiTheme="minorHAnsi" w:cstheme="minorHAnsi"/>
          <w:b/>
          <w:sz w:val="22"/>
          <w:szCs w:val="22"/>
        </w:rPr>
        <w:t>d</w:t>
      </w:r>
      <w:r w:rsidRPr="00E23F9D">
        <w:rPr>
          <w:rFonts w:asciiTheme="minorHAnsi" w:hAnsiTheme="minorHAnsi" w:cstheme="minorHAnsi"/>
          <w:b/>
          <w:spacing w:val="11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b/>
          <w:spacing w:val="3"/>
          <w:sz w:val="22"/>
          <w:szCs w:val="22"/>
        </w:rPr>
        <w:t>a</w:t>
      </w:r>
      <w:r w:rsidRPr="00E23F9D">
        <w:rPr>
          <w:rFonts w:asciiTheme="minorHAnsi" w:hAnsiTheme="minorHAnsi" w:cstheme="minorHAnsi"/>
          <w:b/>
          <w:spacing w:val="-3"/>
          <w:sz w:val="22"/>
          <w:szCs w:val="22"/>
        </w:rPr>
        <w:t>d</w:t>
      </w:r>
      <w:r w:rsidRPr="00E23F9D">
        <w:rPr>
          <w:rFonts w:asciiTheme="minorHAnsi" w:hAnsiTheme="minorHAnsi" w:cstheme="minorHAnsi"/>
          <w:b/>
          <w:sz w:val="22"/>
          <w:szCs w:val="22"/>
        </w:rPr>
        <w:t>di</w:t>
      </w:r>
      <w:r w:rsidRPr="00E23F9D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E23F9D">
        <w:rPr>
          <w:rFonts w:asciiTheme="minorHAnsi" w:hAnsiTheme="minorHAnsi" w:cstheme="minorHAnsi"/>
          <w:b/>
          <w:sz w:val="22"/>
          <w:szCs w:val="22"/>
        </w:rPr>
        <w:t>i</w:t>
      </w:r>
      <w:r w:rsidRPr="00E23F9D">
        <w:rPr>
          <w:rFonts w:asciiTheme="minorHAnsi" w:hAnsiTheme="minorHAnsi" w:cstheme="minorHAnsi"/>
          <w:b/>
          <w:spacing w:val="3"/>
          <w:sz w:val="22"/>
          <w:szCs w:val="22"/>
        </w:rPr>
        <w:t>o</w:t>
      </w:r>
      <w:r w:rsidRPr="00E23F9D">
        <w:rPr>
          <w:rFonts w:asciiTheme="minorHAnsi" w:hAnsiTheme="minorHAnsi" w:cstheme="minorHAnsi"/>
          <w:b/>
          <w:sz w:val="22"/>
          <w:szCs w:val="22"/>
        </w:rPr>
        <w:t>n</w:t>
      </w:r>
      <w:r w:rsidRPr="00E23F9D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E23F9D">
        <w:rPr>
          <w:rFonts w:asciiTheme="minorHAnsi" w:hAnsiTheme="minorHAnsi" w:cstheme="minorHAnsi"/>
          <w:b/>
          <w:sz w:val="22"/>
          <w:szCs w:val="22"/>
        </w:rPr>
        <w:t>l</w:t>
      </w:r>
      <w:r w:rsidRPr="00E23F9D">
        <w:rPr>
          <w:rFonts w:asciiTheme="minorHAnsi" w:hAnsiTheme="minorHAnsi" w:cstheme="minorHAnsi"/>
          <w:b/>
          <w:spacing w:val="12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b/>
          <w:spacing w:val="2"/>
          <w:sz w:val="22"/>
          <w:szCs w:val="22"/>
        </w:rPr>
        <w:t>r</w:t>
      </w:r>
      <w:r w:rsidRPr="00E23F9D">
        <w:rPr>
          <w:rFonts w:asciiTheme="minorHAnsi" w:hAnsiTheme="minorHAnsi" w:cstheme="minorHAnsi"/>
          <w:b/>
          <w:sz w:val="22"/>
          <w:szCs w:val="22"/>
        </w:rPr>
        <w:t>es</w:t>
      </w:r>
      <w:r w:rsidRPr="00E23F9D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E23F9D">
        <w:rPr>
          <w:rFonts w:asciiTheme="minorHAnsi" w:hAnsiTheme="minorHAnsi" w:cstheme="minorHAnsi"/>
          <w:b/>
          <w:spacing w:val="3"/>
          <w:sz w:val="22"/>
          <w:szCs w:val="22"/>
        </w:rPr>
        <w:t>o</w:t>
      </w:r>
      <w:r w:rsidRPr="00E23F9D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E23F9D">
        <w:rPr>
          <w:rFonts w:asciiTheme="minorHAnsi" w:hAnsiTheme="minorHAnsi" w:cstheme="minorHAnsi"/>
          <w:b/>
          <w:sz w:val="22"/>
          <w:szCs w:val="22"/>
        </w:rPr>
        <w:t>sibil</w:t>
      </w:r>
      <w:r w:rsidRPr="00E23F9D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E23F9D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E23F9D">
        <w:rPr>
          <w:rFonts w:asciiTheme="minorHAnsi" w:hAnsiTheme="minorHAnsi" w:cstheme="minorHAnsi"/>
          <w:b/>
          <w:sz w:val="22"/>
          <w:szCs w:val="22"/>
        </w:rPr>
        <w:t>y</w:t>
      </w:r>
      <w:r w:rsidRPr="00E23F9D">
        <w:rPr>
          <w:rFonts w:asciiTheme="minorHAnsi" w:hAnsiTheme="minorHAnsi" w:cstheme="minorHAnsi"/>
          <w:b/>
          <w:spacing w:val="14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23F9D">
        <w:rPr>
          <w:rFonts w:asciiTheme="minorHAnsi" w:hAnsiTheme="minorHAnsi" w:cstheme="minorHAnsi"/>
          <w:sz w:val="22"/>
          <w:szCs w:val="22"/>
        </w:rPr>
        <w:t>f</w:t>
      </w:r>
      <w:r w:rsidRPr="00E23F9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z w:val="22"/>
          <w:szCs w:val="22"/>
        </w:rPr>
        <w:t>i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nv</w:t>
      </w:r>
      <w:r w:rsidRPr="00E23F9D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23F9D">
        <w:rPr>
          <w:rFonts w:asciiTheme="minorHAnsi" w:hAnsiTheme="minorHAnsi" w:cstheme="minorHAnsi"/>
          <w:sz w:val="22"/>
          <w:szCs w:val="22"/>
        </w:rPr>
        <w:t>t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E23F9D">
        <w:rPr>
          <w:rFonts w:asciiTheme="minorHAnsi" w:hAnsiTheme="minorHAnsi" w:cstheme="minorHAnsi"/>
          <w:sz w:val="22"/>
          <w:szCs w:val="22"/>
        </w:rPr>
        <w:t>y</w:t>
      </w:r>
      <w:r w:rsidRPr="00E23F9D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z w:val="22"/>
          <w:szCs w:val="22"/>
        </w:rPr>
        <w:t>a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23F9D">
        <w:rPr>
          <w:rFonts w:asciiTheme="minorHAnsi" w:hAnsiTheme="minorHAnsi" w:cstheme="minorHAnsi"/>
          <w:sz w:val="22"/>
          <w:szCs w:val="22"/>
        </w:rPr>
        <w:t>d</w:t>
      </w:r>
      <w:r w:rsidRPr="00E23F9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23F9D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E23F9D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E23F9D">
        <w:rPr>
          <w:rFonts w:asciiTheme="minorHAnsi" w:hAnsiTheme="minorHAnsi" w:cstheme="minorHAnsi"/>
          <w:sz w:val="22"/>
          <w:szCs w:val="22"/>
        </w:rPr>
        <w:t>s,</w:t>
      </w:r>
      <w:r w:rsidRPr="00E23F9D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z w:val="22"/>
          <w:szCs w:val="22"/>
        </w:rPr>
        <w:t>l</w:t>
      </w:r>
      <w:r w:rsidRPr="00E23F9D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E23F9D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E23F9D">
        <w:rPr>
          <w:rFonts w:asciiTheme="minorHAnsi" w:hAnsiTheme="minorHAnsi" w:cstheme="minorHAnsi"/>
          <w:sz w:val="22"/>
          <w:szCs w:val="22"/>
        </w:rPr>
        <w:t>istics,</w:t>
      </w:r>
      <w:r w:rsidRPr="00E23F9D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23F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23F9D">
        <w:rPr>
          <w:rFonts w:asciiTheme="minorHAnsi" w:hAnsiTheme="minorHAnsi" w:cstheme="minorHAnsi"/>
          <w:sz w:val="22"/>
          <w:szCs w:val="22"/>
        </w:rPr>
        <w:t>e</w:t>
      </w:r>
      <w:r w:rsidRPr="00E23F9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23F9D">
        <w:rPr>
          <w:rFonts w:asciiTheme="minorHAnsi" w:hAnsiTheme="minorHAnsi" w:cstheme="minorHAnsi"/>
          <w:sz w:val="22"/>
          <w:szCs w:val="22"/>
        </w:rPr>
        <w:t>ials</w:t>
      </w:r>
      <w:r w:rsidRPr="00E23F9D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-2"/>
          <w:w w:val="101"/>
          <w:sz w:val="22"/>
          <w:szCs w:val="22"/>
        </w:rPr>
        <w:t>m</w:t>
      </w:r>
      <w:r w:rsidRPr="00E23F9D">
        <w:rPr>
          <w:rFonts w:asciiTheme="minorHAnsi" w:hAnsiTheme="minorHAnsi" w:cstheme="minorHAnsi"/>
          <w:w w:val="101"/>
          <w:sz w:val="22"/>
          <w:szCs w:val="22"/>
        </w:rPr>
        <w:t>a</w:t>
      </w:r>
      <w:r w:rsidRPr="00E23F9D">
        <w:rPr>
          <w:rFonts w:asciiTheme="minorHAnsi" w:hAnsiTheme="minorHAnsi" w:cstheme="minorHAnsi"/>
          <w:spacing w:val="1"/>
          <w:w w:val="101"/>
          <w:sz w:val="22"/>
          <w:szCs w:val="22"/>
        </w:rPr>
        <w:t>n</w:t>
      </w:r>
      <w:r w:rsidRPr="00E23F9D">
        <w:rPr>
          <w:rFonts w:asciiTheme="minorHAnsi" w:hAnsiTheme="minorHAnsi" w:cstheme="minorHAnsi"/>
          <w:spacing w:val="2"/>
          <w:w w:val="101"/>
          <w:sz w:val="22"/>
          <w:szCs w:val="22"/>
        </w:rPr>
        <w:t>a</w:t>
      </w:r>
      <w:r w:rsidRPr="00E23F9D">
        <w:rPr>
          <w:rFonts w:asciiTheme="minorHAnsi" w:hAnsiTheme="minorHAnsi" w:cstheme="minorHAnsi"/>
          <w:spacing w:val="-4"/>
          <w:w w:val="101"/>
          <w:sz w:val="22"/>
          <w:szCs w:val="22"/>
        </w:rPr>
        <w:t>g</w:t>
      </w:r>
      <w:r w:rsidRPr="00E23F9D">
        <w:rPr>
          <w:rFonts w:asciiTheme="minorHAnsi" w:hAnsiTheme="minorHAnsi" w:cstheme="minorHAnsi"/>
          <w:spacing w:val="2"/>
          <w:w w:val="101"/>
          <w:sz w:val="22"/>
          <w:szCs w:val="22"/>
        </w:rPr>
        <w:t>e</w:t>
      </w:r>
      <w:r w:rsidRPr="00E23F9D">
        <w:rPr>
          <w:rFonts w:asciiTheme="minorHAnsi" w:hAnsiTheme="minorHAnsi" w:cstheme="minorHAnsi"/>
          <w:spacing w:val="1"/>
          <w:w w:val="101"/>
          <w:sz w:val="22"/>
          <w:szCs w:val="22"/>
        </w:rPr>
        <w:t>m</w:t>
      </w:r>
      <w:r w:rsidRPr="00E23F9D">
        <w:rPr>
          <w:rFonts w:asciiTheme="minorHAnsi" w:hAnsiTheme="minorHAnsi" w:cstheme="minorHAnsi"/>
          <w:w w:val="101"/>
          <w:sz w:val="22"/>
          <w:szCs w:val="22"/>
        </w:rPr>
        <w:t>e</w:t>
      </w:r>
      <w:r w:rsidRPr="00E23F9D">
        <w:rPr>
          <w:rFonts w:asciiTheme="minorHAnsi" w:hAnsiTheme="minorHAnsi" w:cstheme="minorHAnsi"/>
          <w:spacing w:val="-2"/>
          <w:w w:val="101"/>
          <w:sz w:val="22"/>
          <w:szCs w:val="22"/>
        </w:rPr>
        <w:t>n</w:t>
      </w:r>
      <w:r w:rsidRPr="00E23F9D">
        <w:rPr>
          <w:rFonts w:asciiTheme="minorHAnsi" w:hAnsiTheme="minorHAnsi" w:cstheme="minorHAnsi"/>
          <w:spacing w:val="2"/>
          <w:w w:val="101"/>
          <w:sz w:val="22"/>
          <w:szCs w:val="22"/>
        </w:rPr>
        <w:t>t</w:t>
      </w:r>
      <w:r w:rsidRPr="00E23F9D">
        <w:rPr>
          <w:rFonts w:asciiTheme="minorHAnsi" w:hAnsiTheme="minorHAnsi" w:cstheme="minorHAnsi"/>
          <w:w w:val="101"/>
          <w:sz w:val="22"/>
          <w:szCs w:val="22"/>
        </w:rPr>
        <w:t xml:space="preserve">, </w:t>
      </w:r>
      <w:r w:rsidRPr="00E23F9D">
        <w:rPr>
          <w:rFonts w:asciiTheme="minorHAnsi" w:hAnsiTheme="minorHAnsi" w:cstheme="minorHAnsi"/>
          <w:sz w:val="22"/>
          <w:szCs w:val="22"/>
        </w:rPr>
        <w:t>i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23F9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23F9D">
        <w:rPr>
          <w:rFonts w:asciiTheme="minorHAnsi" w:hAnsiTheme="minorHAnsi" w:cstheme="minorHAnsi"/>
          <w:sz w:val="22"/>
          <w:szCs w:val="22"/>
        </w:rPr>
        <w:t>t</w:t>
      </w:r>
      <w:r w:rsidRPr="00E23F9D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z w:val="22"/>
          <w:szCs w:val="22"/>
        </w:rPr>
        <w:t>c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23F9D">
        <w:rPr>
          <w:rFonts w:asciiTheme="minorHAnsi" w:hAnsiTheme="minorHAnsi" w:cstheme="minorHAnsi"/>
          <w:sz w:val="22"/>
          <w:szCs w:val="22"/>
        </w:rPr>
        <w:t>e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E23F9D">
        <w:rPr>
          <w:rFonts w:asciiTheme="minorHAnsi" w:hAnsiTheme="minorHAnsi" w:cstheme="minorHAnsi"/>
          <w:sz w:val="22"/>
          <w:szCs w:val="22"/>
        </w:rPr>
        <w:t>t,</w:t>
      </w:r>
      <w:r w:rsidRPr="00E23F9D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23F9D">
        <w:rPr>
          <w:rFonts w:asciiTheme="minorHAnsi" w:hAnsiTheme="minorHAnsi" w:cstheme="minorHAnsi"/>
          <w:sz w:val="22"/>
          <w:szCs w:val="22"/>
        </w:rPr>
        <w:t>d</w:t>
      </w:r>
      <w:r w:rsidRPr="00E23F9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23F9D">
        <w:rPr>
          <w:rFonts w:asciiTheme="minorHAnsi" w:hAnsiTheme="minorHAnsi" w:cstheme="minorHAnsi"/>
          <w:sz w:val="22"/>
          <w:szCs w:val="22"/>
        </w:rPr>
        <w:t>a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23F9D">
        <w:rPr>
          <w:rFonts w:asciiTheme="minorHAnsi" w:hAnsiTheme="minorHAnsi" w:cstheme="minorHAnsi"/>
          <w:sz w:val="22"/>
          <w:szCs w:val="22"/>
        </w:rPr>
        <w:t>a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23F9D">
        <w:rPr>
          <w:rFonts w:asciiTheme="minorHAnsi" w:hAnsiTheme="minorHAnsi" w:cstheme="minorHAnsi"/>
          <w:sz w:val="22"/>
          <w:szCs w:val="22"/>
        </w:rPr>
        <w:t>e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23F9D">
        <w:rPr>
          <w:rFonts w:asciiTheme="minorHAnsi" w:hAnsiTheme="minorHAnsi" w:cstheme="minorHAnsi"/>
          <w:sz w:val="22"/>
          <w:szCs w:val="22"/>
        </w:rPr>
        <w:t>t</w:t>
      </w:r>
      <w:r w:rsidRPr="00E23F9D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z w:val="22"/>
          <w:szCs w:val="22"/>
        </w:rPr>
        <w:t>a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23F9D">
        <w:rPr>
          <w:rFonts w:asciiTheme="minorHAnsi" w:hAnsiTheme="minorHAnsi" w:cstheme="minorHAnsi"/>
          <w:sz w:val="22"/>
          <w:szCs w:val="22"/>
        </w:rPr>
        <w:t>d</w:t>
      </w:r>
      <w:r w:rsidRPr="00E23F9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mp</w:t>
      </w:r>
      <w:r w:rsidRPr="00E23F9D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E23F9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23F9D">
        <w:rPr>
          <w:rFonts w:asciiTheme="minorHAnsi" w:hAnsiTheme="minorHAnsi" w:cstheme="minorHAnsi"/>
          <w:sz w:val="22"/>
          <w:szCs w:val="22"/>
        </w:rPr>
        <w:t>t</w:t>
      </w:r>
      <w:r w:rsidRPr="00E23F9D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E23F9D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E23F9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23F9D">
        <w:rPr>
          <w:rFonts w:asciiTheme="minorHAnsi" w:hAnsiTheme="minorHAnsi" w:cstheme="minorHAnsi"/>
          <w:sz w:val="22"/>
          <w:szCs w:val="22"/>
        </w:rPr>
        <w:t>ce</w:t>
      </w:r>
      <w:r w:rsidRPr="00E23F9D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23F9D">
        <w:rPr>
          <w:rFonts w:asciiTheme="minorHAnsi" w:hAnsiTheme="minorHAnsi" w:cstheme="minorHAnsi"/>
          <w:sz w:val="22"/>
          <w:szCs w:val="22"/>
        </w:rPr>
        <w:t>f</w:t>
      </w:r>
      <w:r w:rsidRPr="00E23F9D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23F9D">
        <w:rPr>
          <w:rFonts w:asciiTheme="minorHAnsi" w:hAnsiTheme="minorHAnsi" w:cstheme="minorHAnsi"/>
          <w:sz w:val="22"/>
          <w:szCs w:val="22"/>
        </w:rPr>
        <w:t>at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23F9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23F9D">
        <w:rPr>
          <w:rFonts w:asciiTheme="minorHAnsi" w:hAnsiTheme="minorHAnsi" w:cstheme="minorHAnsi"/>
          <w:sz w:val="22"/>
          <w:szCs w:val="22"/>
        </w:rPr>
        <w:t>ials</w:t>
      </w:r>
      <w:r w:rsidRPr="00E23F9D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z w:val="22"/>
          <w:szCs w:val="22"/>
        </w:rPr>
        <w:t>a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23F9D">
        <w:rPr>
          <w:rFonts w:asciiTheme="minorHAnsi" w:hAnsiTheme="minorHAnsi" w:cstheme="minorHAnsi"/>
          <w:sz w:val="22"/>
          <w:szCs w:val="22"/>
        </w:rPr>
        <w:t>d</w:t>
      </w:r>
      <w:r w:rsidRPr="00E23F9D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E23F9D">
        <w:rPr>
          <w:rFonts w:asciiTheme="minorHAnsi" w:hAnsiTheme="minorHAnsi" w:cstheme="minorHAnsi"/>
          <w:sz w:val="22"/>
          <w:szCs w:val="22"/>
        </w:rPr>
        <w:t>c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E23F9D">
        <w:rPr>
          <w:rFonts w:asciiTheme="minorHAnsi" w:hAnsiTheme="minorHAnsi" w:cstheme="minorHAnsi"/>
          <w:sz w:val="22"/>
          <w:szCs w:val="22"/>
        </w:rPr>
        <w:t>i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23F9D">
        <w:rPr>
          <w:rFonts w:asciiTheme="minorHAnsi" w:hAnsiTheme="minorHAnsi" w:cstheme="minorHAnsi"/>
          <w:sz w:val="22"/>
          <w:szCs w:val="22"/>
        </w:rPr>
        <w:t>e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23F9D">
        <w:rPr>
          <w:rFonts w:asciiTheme="minorHAnsi" w:hAnsiTheme="minorHAnsi" w:cstheme="minorHAnsi"/>
          <w:sz w:val="22"/>
          <w:szCs w:val="22"/>
        </w:rPr>
        <w:t>y</w:t>
      </w:r>
      <w:r w:rsidRPr="00E23F9D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-1"/>
          <w:sz w:val="22"/>
          <w:szCs w:val="22"/>
        </w:rPr>
        <w:t>fr</w:t>
      </w:r>
      <w:r w:rsidRPr="00E23F9D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E23F9D">
        <w:rPr>
          <w:rFonts w:asciiTheme="minorHAnsi" w:hAnsiTheme="minorHAnsi" w:cstheme="minorHAnsi"/>
          <w:sz w:val="22"/>
          <w:szCs w:val="22"/>
        </w:rPr>
        <w:t>m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w w:val="101"/>
          <w:sz w:val="22"/>
          <w:szCs w:val="22"/>
        </w:rPr>
        <w:t>c</w:t>
      </w:r>
      <w:r w:rsidRPr="00E23F9D">
        <w:rPr>
          <w:rFonts w:asciiTheme="minorHAnsi" w:hAnsiTheme="minorHAnsi" w:cstheme="minorHAnsi"/>
          <w:spacing w:val="1"/>
          <w:w w:val="101"/>
          <w:sz w:val="22"/>
          <w:szCs w:val="22"/>
        </w:rPr>
        <w:t>u</w:t>
      </w:r>
      <w:r w:rsidRPr="00E23F9D">
        <w:rPr>
          <w:rFonts w:asciiTheme="minorHAnsi" w:hAnsiTheme="minorHAnsi" w:cstheme="minorHAnsi"/>
          <w:w w:val="101"/>
          <w:sz w:val="22"/>
          <w:szCs w:val="22"/>
        </w:rPr>
        <w:t>st</w:t>
      </w:r>
      <w:r w:rsidRPr="00E23F9D">
        <w:rPr>
          <w:rFonts w:asciiTheme="minorHAnsi" w:hAnsiTheme="minorHAnsi" w:cstheme="minorHAnsi"/>
          <w:spacing w:val="3"/>
          <w:w w:val="101"/>
          <w:sz w:val="22"/>
          <w:szCs w:val="22"/>
        </w:rPr>
        <w:t>o</w:t>
      </w:r>
      <w:r w:rsidRPr="00E23F9D">
        <w:rPr>
          <w:rFonts w:asciiTheme="minorHAnsi" w:hAnsiTheme="minorHAnsi" w:cstheme="minorHAnsi"/>
          <w:spacing w:val="-4"/>
          <w:w w:val="101"/>
          <w:sz w:val="22"/>
          <w:szCs w:val="22"/>
        </w:rPr>
        <w:t>m</w:t>
      </w:r>
      <w:r w:rsidRPr="00E23F9D">
        <w:rPr>
          <w:rFonts w:asciiTheme="minorHAnsi" w:hAnsiTheme="minorHAnsi" w:cstheme="minorHAnsi"/>
          <w:w w:val="101"/>
          <w:sz w:val="22"/>
          <w:szCs w:val="22"/>
        </w:rPr>
        <w:t>s.</w:t>
      </w:r>
    </w:p>
    <w:p w14:paraId="3C2ABDC9" w14:textId="77777777" w:rsidR="0051513B" w:rsidRPr="00E23F9D" w:rsidRDefault="00A235EE" w:rsidP="00E23F9D">
      <w:pPr>
        <w:spacing w:before="67"/>
        <w:ind w:left="502"/>
        <w:rPr>
          <w:rFonts w:asciiTheme="minorHAnsi" w:hAnsiTheme="minorHAnsi" w:cstheme="minorHAnsi"/>
          <w:sz w:val="22"/>
          <w:szCs w:val="22"/>
        </w:rPr>
      </w:pPr>
      <w:r w:rsidRPr="00E23F9D">
        <w:rPr>
          <w:rFonts w:asciiTheme="minorHAnsi" w:hAnsiTheme="minorHAnsi" w:cstheme="minorHAnsi"/>
          <w:spacing w:val="-3"/>
          <w:sz w:val="22"/>
          <w:szCs w:val="22"/>
        </w:rPr>
        <w:lastRenderedPageBreak/>
        <w:t>P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23F9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23F9D">
        <w:rPr>
          <w:rFonts w:asciiTheme="minorHAnsi" w:hAnsiTheme="minorHAnsi" w:cstheme="minorHAnsi"/>
          <w:sz w:val="22"/>
          <w:szCs w:val="22"/>
        </w:rPr>
        <w:t>t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23F9D">
        <w:rPr>
          <w:rFonts w:asciiTheme="minorHAnsi" w:hAnsiTheme="minorHAnsi" w:cstheme="minorHAnsi"/>
          <w:sz w:val="22"/>
          <w:szCs w:val="22"/>
        </w:rPr>
        <w:t>l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E23F9D">
        <w:rPr>
          <w:rFonts w:asciiTheme="minorHAnsi" w:hAnsiTheme="minorHAnsi" w:cstheme="minorHAnsi"/>
          <w:sz w:val="22"/>
          <w:szCs w:val="22"/>
        </w:rPr>
        <w:t>o</w:t>
      </w:r>
      <w:r w:rsidRPr="00E23F9D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z w:val="22"/>
          <w:szCs w:val="22"/>
        </w:rPr>
        <w:t>c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23F9D">
        <w:rPr>
          <w:rFonts w:asciiTheme="minorHAnsi" w:hAnsiTheme="minorHAnsi" w:cstheme="minorHAnsi"/>
          <w:sz w:val="22"/>
          <w:szCs w:val="22"/>
        </w:rPr>
        <w:t>sisted</w:t>
      </w:r>
      <w:r w:rsidRPr="00E23F9D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23F9D">
        <w:rPr>
          <w:rFonts w:asciiTheme="minorHAnsi" w:hAnsiTheme="minorHAnsi" w:cstheme="minorHAnsi"/>
          <w:sz w:val="22"/>
          <w:szCs w:val="22"/>
        </w:rPr>
        <w:t>f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z w:val="22"/>
          <w:szCs w:val="22"/>
        </w:rPr>
        <w:t>R</w:t>
      </w:r>
      <w:r w:rsidRPr="00E23F9D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12</w:t>
      </w:r>
      <w:r w:rsidRPr="00E23F9D">
        <w:rPr>
          <w:rFonts w:asciiTheme="minorHAnsi" w:hAnsiTheme="minorHAnsi" w:cstheme="minorHAnsi"/>
          <w:sz w:val="22"/>
          <w:szCs w:val="22"/>
        </w:rPr>
        <w:t>5</w:t>
      </w:r>
      <w:r w:rsidRPr="00E23F9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z w:val="22"/>
          <w:szCs w:val="22"/>
        </w:rPr>
        <w:t>c</w:t>
      </w:r>
      <w:r w:rsidRPr="00E23F9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23F9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23F9D">
        <w:rPr>
          <w:rFonts w:asciiTheme="minorHAnsi" w:hAnsiTheme="minorHAnsi" w:cstheme="minorHAnsi"/>
          <w:sz w:val="22"/>
          <w:szCs w:val="22"/>
        </w:rPr>
        <w:t>es</w:t>
      </w:r>
      <w:r w:rsidRPr="00E23F9D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E23F9D">
        <w:rPr>
          <w:rFonts w:asciiTheme="minorHAnsi" w:hAnsiTheme="minorHAnsi" w:cstheme="minorHAnsi"/>
          <w:sz w:val="22"/>
          <w:szCs w:val="22"/>
        </w:rPr>
        <w:t>i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23F9D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E23F9D">
        <w:rPr>
          <w:rFonts w:asciiTheme="minorHAnsi" w:hAnsiTheme="minorHAnsi" w:cstheme="minorHAnsi"/>
          <w:sz w:val="22"/>
          <w:szCs w:val="22"/>
        </w:rPr>
        <w:t>ed</w:t>
      </w:r>
      <w:r w:rsidRPr="00E23F9D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z w:val="22"/>
          <w:szCs w:val="22"/>
        </w:rPr>
        <w:t>Rs</w:t>
      </w:r>
      <w:r w:rsidRPr="00E23F9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11</w:t>
      </w:r>
      <w:r w:rsidRPr="00E23F9D">
        <w:rPr>
          <w:rFonts w:asciiTheme="minorHAnsi" w:hAnsiTheme="minorHAnsi" w:cstheme="minorHAnsi"/>
          <w:sz w:val="22"/>
          <w:szCs w:val="22"/>
        </w:rPr>
        <w:t>0</w:t>
      </w:r>
      <w:r w:rsidRPr="00E23F9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23F9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23F9D">
        <w:rPr>
          <w:rFonts w:asciiTheme="minorHAnsi" w:hAnsiTheme="minorHAnsi" w:cstheme="minorHAnsi"/>
          <w:sz w:val="22"/>
          <w:szCs w:val="22"/>
        </w:rPr>
        <w:t>es</w:t>
      </w:r>
      <w:r w:rsidRPr="00E23F9D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23F9D">
        <w:rPr>
          <w:rFonts w:asciiTheme="minorHAnsi" w:hAnsiTheme="minorHAnsi" w:cstheme="minorHAnsi"/>
          <w:sz w:val="22"/>
          <w:szCs w:val="22"/>
        </w:rPr>
        <w:t>f</w:t>
      </w:r>
      <w:r w:rsidRPr="00E23F9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z w:val="22"/>
          <w:szCs w:val="22"/>
        </w:rPr>
        <w:t>i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mp</w:t>
      </w:r>
      <w:r w:rsidRPr="00E23F9D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E23F9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23F9D">
        <w:rPr>
          <w:rFonts w:asciiTheme="minorHAnsi" w:hAnsiTheme="minorHAnsi" w:cstheme="minorHAnsi"/>
          <w:sz w:val="22"/>
          <w:szCs w:val="22"/>
        </w:rPr>
        <w:t>t</w:t>
      </w:r>
      <w:r w:rsidRPr="00E23F9D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-2"/>
          <w:w w:val="101"/>
          <w:sz w:val="22"/>
          <w:szCs w:val="22"/>
        </w:rPr>
        <w:t>p</w:t>
      </w:r>
      <w:r w:rsidRPr="00E23F9D">
        <w:rPr>
          <w:rFonts w:asciiTheme="minorHAnsi" w:hAnsiTheme="minorHAnsi" w:cstheme="minorHAnsi"/>
          <w:spacing w:val="1"/>
          <w:w w:val="101"/>
          <w:sz w:val="22"/>
          <w:szCs w:val="22"/>
        </w:rPr>
        <w:t>u</w:t>
      </w:r>
      <w:r w:rsidRPr="00E23F9D">
        <w:rPr>
          <w:rFonts w:asciiTheme="minorHAnsi" w:hAnsiTheme="minorHAnsi" w:cstheme="minorHAnsi"/>
          <w:spacing w:val="-1"/>
          <w:w w:val="101"/>
          <w:sz w:val="22"/>
          <w:szCs w:val="22"/>
        </w:rPr>
        <w:t>r</w:t>
      </w:r>
      <w:r w:rsidRPr="00E23F9D">
        <w:rPr>
          <w:rFonts w:asciiTheme="minorHAnsi" w:hAnsiTheme="minorHAnsi" w:cstheme="minorHAnsi"/>
          <w:spacing w:val="2"/>
          <w:w w:val="101"/>
          <w:sz w:val="22"/>
          <w:szCs w:val="22"/>
        </w:rPr>
        <w:t>c</w:t>
      </w:r>
      <w:r w:rsidRPr="00E23F9D">
        <w:rPr>
          <w:rFonts w:asciiTheme="minorHAnsi" w:hAnsiTheme="minorHAnsi" w:cstheme="minorHAnsi"/>
          <w:spacing w:val="1"/>
          <w:w w:val="101"/>
          <w:sz w:val="22"/>
          <w:szCs w:val="22"/>
        </w:rPr>
        <w:t>h</w:t>
      </w:r>
      <w:r w:rsidRPr="00E23F9D">
        <w:rPr>
          <w:rFonts w:asciiTheme="minorHAnsi" w:hAnsiTheme="minorHAnsi" w:cstheme="minorHAnsi"/>
          <w:w w:val="101"/>
          <w:sz w:val="22"/>
          <w:szCs w:val="22"/>
        </w:rPr>
        <w:t>as</w:t>
      </w:r>
      <w:r w:rsidRPr="00E23F9D">
        <w:rPr>
          <w:rFonts w:asciiTheme="minorHAnsi" w:hAnsiTheme="minorHAnsi" w:cstheme="minorHAnsi"/>
          <w:spacing w:val="-3"/>
          <w:w w:val="101"/>
          <w:sz w:val="22"/>
          <w:szCs w:val="22"/>
        </w:rPr>
        <w:t>e</w:t>
      </w:r>
      <w:r w:rsidRPr="00E23F9D">
        <w:rPr>
          <w:rFonts w:asciiTheme="minorHAnsi" w:hAnsiTheme="minorHAnsi" w:cstheme="minorHAnsi"/>
          <w:w w:val="101"/>
          <w:sz w:val="22"/>
          <w:szCs w:val="22"/>
        </w:rPr>
        <w:t>s</w:t>
      </w:r>
      <w:r w:rsidRPr="00E23F9D">
        <w:rPr>
          <w:rFonts w:asciiTheme="minorHAnsi" w:hAnsiTheme="minorHAnsi" w:cstheme="minorHAnsi"/>
          <w:spacing w:val="-1"/>
          <w:w w:val="101"/>
          <w:sz w:val="22"/>
          <w:szCs w:val="22"/>
        </w:rPr>
        <w:t>)</w:t>
      </w:r>
      <w:r w:rsidRPr="00E23F9D">
        <w:rPr>
          <w:rFonts w:asciiTheme="minorHAnsi" w:hAnsiTheme="minorHAnsi" w:cstheme="minorHAnsi"/>
          <w:w w:val="101"/>
          <w:sz w:val="22"/>
          <w:szCs w:val="22"/>
        </w:rPr>
        <w:t>.</w:t>
      </w:r>
    </w:p>
    <w:p w14:paraId="4EBF9FD6" w14:textId="77777777" w:rsidR="0051513B" w:rsidRPr="00E23F9D" w:rsidRDefault="00A235EE" w:rsidP="00E23F9D">
      <w:pPr>
        <w:spacing w:before="42"/>
        <w:ind w:left="502" w:right="628" w:hanging="350"/>
        <w:rPr>
          <w:rFonts w:asciiTheme="minorHAnsi" w:hAnsiTheme="minorHAnsi" w:cstheme="minorHAnsi"/>
          <w:sz w:val="22"/>
          <w:szCs w:val="22"/>
        </w:rPr>
      </w:pPr>
      <w:r w:rsidRPr="00E23F9D">
        <w:rPr>
          <w:rFonts w:asciiTheme="minorHAnsi" w:eastAsia="Microsoft Sans Serif" w:hAnsiTheme="minorHAnsi" w:cstheme="minorHAnsi"/>
          <w:w w:val="342"/>
          <w:sz w:val="22"/>
          <w:szCs w:val="22"/>
        </w:rPr>
        <w:t xml:space="preserve"> </w:t>
      </w:r>
      <w:r w:rsidRPr="00E23F9D">
        <w:rPr>
          <w:rFonts w:asciiTheme="minorHAnsi" w:eastAsia="Microsoft Sans Serif" w:hAnsiTheme="minorHAnsi" w:cstheme="minorHAnsi"/>
          <w:sz w:val="22"/>
          <w:szCs w:val="22"/>
        </w:rPr>
        <w:t xml:space="preserve">   </w:t>
      </w:r>
      <w:r w:rsidRPr="00E23F9D">
        <w:rPr>
          <w:rFonts w:asciiTheme="minorHAnsi" w:eastAsia="Microsoft Sans Serif" w:hAnsiTheme="minorHAnsi" w:cstheme="minorHAnsi"/>
          <w:spacing w:val="-24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b/>
          <w:sz w:val="22"/>
          <w:szCs w:val="22"/>
        </w:rPr>
        <w:t>M</w:t>
      </w:r>
      <w:r w:rsidRPr="00E23F9D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E23F9D">
        <w:rPr>
          <w:rFonts w:asciiTheme="minorHAnsi" w:hAnsiTheme="minorHAnsi" w:cstheme="minorHAnsi"/>
          <w:b/>
          <w:sz w:val="22"/>
          <w:szCs w:val="22"/>
        </w:rPr>
        <w:t>n</w:t>
      </w:r>
      <w:r w:rsidRPr="00E23F9D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E23F9D">
        <w:rPr>
          <w:rFonts w:asciiTheme="minorHAnsi" w:hAnsiTheme="minorHAnsi" w:cstheme="minorHAnsi"/>
          <w:b/>
          <w:spacing w:val="1"/>
          <w:sz w:val="22"/>
          <w:szCs w:val="22"/>
        </w:rPr>
        <w:t>g</w:t>
      </w:r>
      <w:r w:rsidRPr="00E23F9D">
        <w:rPr>
          <w:rFonts w:asciiTheme="minorHAnsi" w:hAnsiTheme="minorHAnsi" w:cstheme="minorHAnsi"/>
          <w:b/>
          <w:sz w:val="22"/>
          <w:szCs w:val="22"/>
        </w:rPr>
        <w:t>ed</w:t>
      </w:r>
      <w:r w:rsidRPr="00E23F9D">
        <w:rPr>
          <w:rFonts w:asciiTheme="minorHAnsi" w:hAnsiTheme="minorHAnsi" w:cstheme="minorHAnsi"/>
          <w:b/>
          <w:spacing w:val="9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b/>
          <w:sz w:val="22"/>
          <w:szCs w:val="22"/>
        </w:rPr>
        <w:t>In</w:t>
      </w:r>
      <w:r w:rsidRPr="00E23F9D">
        <w:rPr>
          <w:rFonts w:asciiTheme="minorHAnsi" w:hAnsiTheme="minorHAnsi" w:cstheme="minorHAnsi"/>
          <w:b/>
          <w:spacing w:val="1"/>
          <w:sz w:val="22"/>
          <w:szCs w:val="22"/>
        </w:rPr>
        <w:t>v</w:t>
      </w:r>
      <w:r w:rsidRPr="00E23F9D">
        <w:rPr>
          <w:rFonts w:asciiTheme="minorHAnsi" w:hAnsiTheme="minorHAnsi" w:cstheme="minorHAnsi"/>
          <w:b/>
          <w:sz w:val="22"/>
          <w:szCs w:val="22"/>
        </w:rPr>
        <w:t>en</w:t>
      </w:r>
      <w:r w:rsidRPr="00E23F9D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E23F9D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E23F9D">
        <w:rPr>
          <w:rFonts w:asciiTheme="minorHAnsi" w:hAnsiTheme="minorHAnsi" w:cstheme="minorHAnsi"/>
          <w:b/>
          <w:sz w:val="22"/>
          <w:szCs w:val="22"/>
        </w:rPr>
        <w:t>ry</w:t>
      </w:r>
      <w:r w:rsidRPr="00E23F9D">
        <w:rPr>
          <w:rFonts w:asciiTheme="minorHAnsi" w:hAnsiTheme="minorHAnsi" w:cstheme="minorHAnsi"/>
          <w:b/>
          <w:spacing w:val="11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b/>
          <w:spacing w:val="-2"/>
          <w:sz w:val="22"/>
          <w:szCs w:val="22"/>
        </w:rPr>
        <w:t>v</w:t>
      </w:r>
      <w:r w:rsidRPr="00E23F9D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E23F9D">
        <w:rPr>
          <w:rFonts w:asciiTheme="minorHAnsi" w:hAnsiTheme="minorHAnsi" w:cstheme="minorHAnsi"/>
          <w:b/>
          <w:spacing w:val="2"/>
          <w:sz w:val="22"/>
          <w:szCs w:val="22"/>
        </w:rPr>
        <w:t>l</w:t>
      </w:r>
      <w:r w:rsidRPr="00E23F9D">
        <w:rPr>
          <w:rFonts w:asciiTheme="minorHAnsi" w:hAnsiTheme="minorHAnsi" w:cstheme="minorHAnsi"/>
          <w:b/>
          <w:sz w:val="22"/>
          <w:szCs w:val="22"/>
        </w:rPr>
        <w:t>u</w:t>
      </w:r>
      <w:r w:rsidRPr="00E23F9D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E23F9D">
        <w:rPr>
          <w:rFonts w:asciiTheme="minorHAnsi" w:hAnsiTheme="minorHAnsi" w:cstheme="minorHAnsi"/>
          <w:b/>
          <w:sz w:val="22"/>
          <w:szCs w:val="22"/>
        </w:rPr>
        <w:t>d</w:t>
      </w:r>
      <w:r w:rsidRPr="00E23F9D">
        <w:rPr>
          <w:rFonts w:asciiTheme="minorHAnsi" w:hAnsiTheme="minorHAnsi" w:cstheme="minorHAnsi"/>
          <w:b/>
          <w:spacing w:val="4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E23F9D">
        <w:rPr>
          <w:rFonts w:asciiTheme="minorHAnsi" w:hAnsiTheme="minorHAnsi" w:cstheme="minorHAnsi"/>
          <w:b/>
          <w:sz w:val="22"/>
          <w:szCs w:val="22"/>
        </w:rPr>
        <w:t>f</w:t>
      </w:r>
      <w:r w:rsidRPr="00E23F9D">
        <w:rPr>
          <w:rFonts w:asciiTheme="minorHAnsi" w:hAnsiTheme="minorHAnsi" w:cstheme="minorHAnsi"/>
          <w:b/>
          <w:spacing w:val="4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b/>
          <w:spacing w:val="2"/>
          <w:sz w:val="22"/>
          <w:szCs w:val="22"/>
        </w:rPr>
        <w:t>R</w:t>
      </w:r>
      <w:r w:rsidRPr="00E23F9D">
        <w:rPr>
          <w:rFonts w:asciiTheme="minorHAnsi" w:hAnsiTheme="minorHAnsi" w:cstheme="minorHAnsi"/>
          <w:b/>
          <w:sz w:val="22"/>
          <w:szCs w:val="22"/>
        </w:rPr>
        <w:t>s</w:t>
      </w:r>
      <w:r w:rsidRPr="00E23F9D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b/>
          <w:spacing w:val="1"/>
          <w:sz w:val="22"/>
          <w:szCs w:val="22"/>
        </w:rPr>
        <w:t>2</w:t>
      </w:r>
      <w:r w:rsidRPr="00E23F9D">
        <w:rPr>
          <w:rFonts w:asciiTheme="minorHAnsi" w:hAnsiTheme="minorHAnsi" w:cstheme="minorHAnsi"/>
          <w:b/>
          <w:sz w:val="22"/>
          <w:szCs w:val="22"/>
        </w:rPr>
        <w:t>5</w:t>
      </w:r>
      <w:r w:rsidRPr="00E23F9D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b/>
          <w:spacing w:val="-3"/>
          <w:sz w:val="22"/>
          <w:szCs w:val="22"/>
        </w:rPr>
        <w:t>c</w:t>
      </w:r>
      <w:r w:rsidRPr="00E23F9D">
        <w:rPr>
          <w:rFonts w:asciiTheme="minorHAnsi" w:hAnsiTheme="minorHAnsi" w:cstheme="minorHAnsi"/>
          <w:b/>
          <w:sz w:val="22"/>
          <w:szCs w:val="22"/>
        </w:rPr>
        <w:t>r</w:t>
      </w:r>
      <w:r w:rsidRPr="00E23F9D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E23F9D">
        <w:rPr>
          <w:rFonts w:asciiTheme="minorHAnsi" w:hAnsiTheme="minorHAnsi" w:cstheme="minorHAnsi"/>
          <w:b/>
          <w:spacing w:val="2"/>
          <w:sz w:val="22"/>
          <w:szCs w:val="22"/>
        </w:rPr>
        <w:t>r</w:t>
      </w:r>
      <w:r w:rsidRPr="00E23F9D">
        <w:rPr>
          <w:rFonts w:asciiTheme="minorHAnsi" w:hAnsiTheme="minorHAnsi" w:cstheme="minorHAnsi"/>
          <w:b/>
          <w:spacing w:val="-3"/>
          <w:sz w:val="22"/>
          <w:szCs w:val="22"/>
        </w:rPr>
        <w:t>e</w:t>
      </w:r>
      <w:r w:rsidRPr="00E23F9D">
        <w:rPr>
          <w:rFonts w:asciiTheme="minorHAnsi" w:hAnsiTheme="minorHAnsi" w:cstheme="minorHAnsi"/>
          <w:b/>
          <w:sz w:val="22"/>
          <w:szCs w:val="22"/>
        </w:rPr>
        <w:t>s</w:t>
      </w:r>
      <w:r w:rsidRPr="00E23F9D">
        <w:rPr>
          <w:rFonts w:asciiTheme="minorHAnsi" w:hAnsiTheme="minorHAnsi" w:cstheme="minorHAnsi"/>
          <w:sz w:val="22"/>
          <w:szCs w:val="22"/>
        </w:rPr>
        <w:t>,</w:t>
      </w:r>
      <w:r w:rsidRPr="00E23F9D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z w:val="22"/>
          <w:szCs w:val="22"/>
        </w:rPr>
        <w:t>c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E23F9D">
        <w:rPr>
          <w:rFonts w:asciiTheme="minorHAnsi" w:hAnsiTheme="minorHAnsi" w:cstheme="minorHAnsi"/>
          <w:sz w:val="22"/>
          <w:szCs w:val="22"/>
        </w:rPr>
        <w:t>sis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23F9D">
        <w:rPr>
          <w:rFonts w:asciiTheme="minorHAnsi" w:hAnsiTheme="minorHAnsi" w:cstheme="minorHAnsi"/>
          <w:sz w:val="22"/>
          <w:szCs w:val="22"/>
        </w:rPr>
        <w:t>i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23F9D">
        <w:rPr>
          <w:rFonts w:asciiTheme="minorHAnsi" w:hAnsiTheme="minorHAnsi" w:cstheme="minorHAnsi"/>
          <w:sz w:val="22"/>
          <w:szCs w:val="22"/>
        </w:rPr>
        <w:t>g</w:t>
      </w:r>
      <w:r w:rsidRPr="00E23F9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23F9D">
        <w:rPr>
          <w:rFonts w:asciiTheme="minorHAnsi" w:hAnsiTheme="minorHAnsi" w:cstheme="minorHAnsi"/>
          <w:sz w:val="22"/>
          <w:szCs w:val="22"/>
        </w:rPr>
        <w:t xml:space="preserve">f </w:t>
      </w:r>
      <w:r w:rsidRPr="00E23F9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z w:val="22"/>
          <w:szCs w:val="22"/>
        </w:rPr>
        <w:t>St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23F9D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E23F9D">
        <w:rPr>
          <w:rFonts w:asciiTheme="minorHAnsi" w:hAnsiTheme="minorHAnsi" w:cstheme="minorHAnsi"/>
          <w:sz w:val="22"/>
          <w:szCs w:val="22"/>
        </w:rPr>
        <w:t>l</w:t>
      </w:r>
      <w:r w:rsidRPr="00E23F9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z w:val="22"/>
          <w:szCs w:val="22"/>
        </w:rPr>
        <w:t>a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23F9D">
        <w:rPr>
          <w:rFonts w:asciiTheme="minorHAnsi" w:hAnsiTheme="minorHAnsi" w:cstheme="minorHAnsi"/>
          <w:sz w:val="22"/>
          <w:szCs w:val="22"/>
        </w:rPr>
        <w:t>d</w:t>
      </w:r>
      <w:r w:rsidRPr="00E23F9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E23F9D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um</w:t>
      </w:r>
      <w:r w:rsidRPr="00E23F9D">
        <w:rPr>
          <w:rFonts w:asciiTheme="minorHAnsi" w:hAnsiTheme="minorHAnsi" w:cstheme="minorHAnsi"/>
          <w:sz w:val="22"/>
          <w:szCs w:val="22"/>
        </w:rPr>
        <w:t>a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E23F9D">
        <w:rPr>
          <w:rFonts w:asciiTheme="minorHAnsi" w:hAnsiTheme="minorHAnsi" w:cstheme="minorHAnsi"/>
          <w:sz w:val="22"/>
          <w:szCs w:val="22"/>
        </w:rPr>
        <w:t>le</w:t>
      </w:r>
      <w:r w:rsidRPr="00E23F9D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z w:val="22"/>
          <w:szCs w:val="22"/>
        </w:rPr>
        <w:t>i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23F9D">
        <w:rPr>
          <w:rFonts w:asciiTheme="minorHAnsi" w:hAnsiTheme="minorHAnsi" w:cstheme="minorHAnsi"/>
          <w:sz w:val="22"/>
          <w:szCs w:val="22"/>
        </w:rPr>
        <w:t>e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23F9D">
        <w:rPr>
          <w:rFonts w:asciiTheme="minorHAnsi" w:hAnsiTheme="minorHAnsi" w:cstheme="minorHAnsi"/>
          <w:sz w:val="22"/>
          <w:szCs w:val="22"/>
        </w:rPr>
        <w:t>s</w:t>
      </w:r>
      <w:r w:rsidRPr="00E23F9D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-1"/>
          <w:w w:val="101"/>
          <w:sz w:val="22"/>
          <w:szCs w:val="22"/>
        </w:rPr>
        <w:t>f</w:t>
      </w:r>
      <w:r w:rsidRPr="00E23F9D">
        <w:rPr>
          <w:rFonts w:asciiTheme="minorHAnsi" w:hAnsiTheme="minorHAnsi" w:cstheme="minorHAnsi"/>
          <w:spacing w:val="1"/>
          <w:w w:val="101"/>
          <w:sz w:val="22"/>
          <w:szCs w:val="22"/>
        </w:rPr>
        <w:t>o</w:t>
      </w:r>
      <w:r w:rsidRPr="00E23F9D">
        <w:rPr>
          <w:rFonts w:asciiTheme="minorHAnsi" w:hAnsiTheme="minorHAnsi" w:cstheme="minorHAnsi"/>
          <w:w w:val="101"/>
          <w:sz w:val="22"/>
          <w:szCs w:val="22"/>
        </w:rPr>
        <w:t xml:space="preserve">r </w:t>
      </w:r>
      <w:r w:rsidRPr="00E23F9D">
        <w:rPr>
          <w:rFonts w:asciiTheme="minorHAnsi" w:hAnsiTheme="minorHAnsi" w:cstheme="minorHAnsi"/>
          <w:sz w:val="22"/>
          <w:szCs w:val="22"/>
        </w:rPr>
        <w:t>R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E23F9D">
        <w:rPr>
          <w:rFonts w:asciiTheme="minorHAnsi" w:hAnsiTheme="minorHAnsi" w:cstheme="minorHAnsi"/>
          <w:sz w:val="22"/>
          <w:szCs w:val="22"/>
        </w:rPr>
        <w:t>i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23F9D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E23F9D">
        <w:rPr>
          <w:rFonts w:asciiTheme="minorHAnsi" w:hAnsiTheme="minorHAnsi" w:cstheme="minorHAnsi"/>
          <w:sz w:val="22"/>
          <w:szCs w:val="22"/>
        </w:rPr>
        <w:t>,</w:t>
      </w:r>
      <w:r w:rsidRPr="00E23F9D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z w:val="22"/>
          <w:szCs w:val="22"/>
        </w:rPr>
        <w:t>i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po</w:t>
      </w:r>
      <w:r w:rsidRPr="00E23F9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23F9D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E23F9D">
        <w:rPr>
          <w:rFonts w:asciiTheme="minorHAnsi" w:hAnsiTheme="minorHAnsi" w:cstheme="minorHAnsi"/>
          <w:sz w:val="22"/>
          <w:szCs w:val="22"/>
        </w:rPr>
        <w:t>d</w:t>
      </w:r>
      <w:r w:rsidRPr="00E23F9D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pr</w:t>
      </w:r>
      <w:r w:rsidRPr="00E23F9D">
        <w:rPr>
          <w:rFonts w:asciiTheme="minorHAnsi" w:hAnsiTheme="minorHAnsi" w:cstheme="minorHAnsi"/>
          <w:sz w:val="22"/>
          <w:szCs w:val="22"/>
        </w:rPr>
        <w:t>e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E23F9D">
        <w:rPr>
          <w:rFonts w:asciiTheme="minorHAnsi" w:hAnsiTheme="minorHAnsi" w:cstheme="minorHAnsi"/>
          <w:sz w:val="22"/>
          <w:szCs w:val="22"/>
        </w:rPr>
        <w:t>a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23F9D">
        <w:rPr>
          <w:rFonts w:asciiTheme="minorHAnsi" w:hAnsiTheme="minorHAnsi" w:cstheme="minorHAnsi"/>
          <w:sz w:val="22"/>
          <w:szCs w:val="22"/>
        </w:rPr>
        <w:t xml:space="preserve">ed </w:t>
      </w:r>
      <w:r w:rsidRPr="00E23F9D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z w:val="22"/>
          <w:szCs w:val="22"/>
        </w:rPr>
        <w:t>al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mu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23F9D">
        <w:rPr>
          <w:rFonts w:asciiTheme="minorHAnsi" w:hAnsiTheme="minorHAnsi" w:cstheme="minorHAnsi"/>
          <w:sz w:val="22"/>
          <w:szCs w:val="22"/>
        </w:rPr>
        <w:t>i</w:t>
      </w:r>
      <w:r w:rsidRPr="00E23F9D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E23F9D">
        <w:rPr>
          <w:rFonts w:asciiTheme="minorHAnsi" w:hAnsiTheme="minorHAnsi" w:cstheme="minorHAnsi"/>
          <w:sz w:val="22"/>
          <w:szCs w:val="22"/>
        </w:rPr>
        <w:t>m</w:t>
      </w:r>
      <w:r w:rsidRPr="00E23F9D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z w:val="22"/>
          <w:szCs w:val="22"/>
        </w:rPr>
        <w:t>zi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23F9D">
        <w:rPr>
          <w:rFonts w:asciiTheme="minorHAnsi" w:hAnsiTheme="minorHAnsi" w:cstheme="minorHAnsi"/>
          <w:sz w:val="22"/>
          <w:szCs w:val="22"/>
        </w:rPr>
        <w:t>c</w:t>
      </w:r>
      <w:r w:rsidRPr="00E23F9D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z w:val="22"/>
          <w:szCs w:val="22"/>
        </w:rPr>
        <w:t>all</w:t>
      </w:r>
      <w:r w:rsidRPr="00E23F9D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E23F9D">
        <w:rPr>
          <w:rFonts w:asciiTheme="minorHAnsi" w:hAnsiTheme="minorHAnsi" w:cstheme="minorHAnsi"/>
          <w:sz w:val="22"/>
          <w:szCs w:val="22"/>
        </w:rPr>
        <w:t>y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z w:val="22"/>
          <w:szCs w:val="22"/>
        </w:rPr>
        <w:t>c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23F9D">
        <w:rPr>
          <w:rFonts w:asciiTheme="minorHAnsi" w:hAnsiTheme="minorHAnsi" w:cstheme="minorHAnsi"/>
          <w:sz w:val="22"/>
          <w:szCs w:val="22"/>
        </w:rPr>
        <w:t>a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23F9D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E23F9D">
        <w:rPr>
          <w:rFonts w:asciiTheme="minorHAnsi" w:hAnsiTheme="minorHAnsi" w:cstheme="minorHAnsi"/>
          <w:sz w:val="22"/>
          <w:szCs w:val="22"/>
        </w:rPr>
        <w:t>d</w:t>
      </w:r>
      <w:r w:rsidRPr="00E23F9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z w:val="22"/>
          <w:szCs w:val="22"/>
        </w:rPr>
        <w:t>s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23F9D">
        <w:rPr>
          <w:rFonts w:asciiTheme="minorHAnsi" w:hAnsiTheme="minorHAnsi" w:cstheme="minorHAnsi"/>
          <w:sz w:val="22"/>
          <w:szCs w:val="22"/>
        </w:rPr>
        <w:t>ets</w:t>
      </w:r>
      <w:r w:rsidRPr="00E23F9D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z w:val="22"/>
          <w:szCs w:val="22"/>
        </w:rPr>
        <w:t>in</w:t>
      </w:r>
      <w:r w:rsidRPr="00E23F9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z w:val="22"/>
          <w:szCs w:val="22"/>
        </w:rPr>
        <w:t>c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23F9D">
        <w:rPr>
          <w:rFonts w:asciiTheme="minorHAnsi" w:hAnsiTheme="minorHAnsi" w:cstheme="minorHAnsi"/>
          <w:sz w:val="22"/>
          <w:szCs w:val="22"/>
        </w:rPr>
        <w:t>ils,</w:t>
      </w:r>
      <w:r w:rsidRPr="00E23F9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E23F9D">
        <w:rPr>
          <w:rFonts w:asciiTheme="minorHAnsi" w:hAnsiTheme="minorHAnsi" w:cstheme="minorHAnsi"/>
          <w:sz w:val="22"/>
          <w:szCs w:val="22"/>
        </w:rPr>
        <w:t>c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23F9D">
        <w:rPr>
          <w:rFonts w:asciiTheme="minorHAnsi" w:hAnsiTheme="minorHAnsi" w:cstheme="minorHAnsi"/>
          <w:sz w:val="22"/>
          <w:szCs w:val="22"/>
        </w:rPr>
        <w:t>es,</w:t>
      </w:r>
      <w:r w:rsidRPr="00E23F9D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-3"/>
          <w:w w:val="101"/>
          <w:sz w:val="22"/>
          <w:szCs w:val="22"/>
        </w:rPr>
        <w:t>c</w:t>
      </w:r>
      <w:r w:rsidRPr="00E23F9D">
        <w:rPr>
          <w:rFonts w:asciiTheme="minorHAnsi" w:hAnsiTheme="minorHAnsi" w:cstheme="minorHAnsi"/>
          <w:spacing w:val="4"/>
          <w:w w:val="101"/>
          <w:sz w:val="22"/>
          <w:szCs w:val="22"/>
        </w:rPr>
        <w:t>r</w:t>
      </w:r>
      <w:r w:rsidRPr="00E23F9D">
        <w:rPr>
          <w:rFonts w:asciiTheme="minorHAnsi" w:hAnsiTheme="minorHAnsi" w:cstheme="minorHAnsi"/>
          <w:spacing w:val="-3"/>
          <w:w w:val="101"/>
          <w:sz w:val="22"/>
          <w:szCs w:val="22"/>
        </w:rPr>
        <w:t>a</w:t>
      </w:r>
      <w:r w:rsidRPr="00E23F9D">
        <w:rPr>
          <w:rFonts w:asciiTheme="minorHAnsi" w:hAnsiTheme="minorHAnsi" w:cstheme="minorHAnsi"/>
          <w:spacing w:val="1"/>
          <w:w w:val="101"/>
          <w:sz w:val="22"/>
          <w:szCs w:val="22"/>
        </w:rPr>
        <w:t>n</w:t>
      </w:r>
      <w:r w:rsidRPr="00E23F9D">
        <w:rPr>
          <w:rFonts w:asciiTheme="minorHAnsi" w:hAnsiTheme="minorHAnsi" w:cstheme="minorHAnsi"/>
          <w:w w:val="101"/>
          <w:sz w:val="22"/>
          <w:szCs w:val="22"/>
        </w:rPr>
        <w:t xml:space="preserve">es, 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E23F9D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E23F9D">
        <w:rPr>
          <w:rFonts w:asciiTheme="minorHAnsi" w:hAnsiTheme="minorHAnsi" w:cstheme="minorHAnsi"/>
          <w:sz w:val="22"/>
          <w:szCs w:val="22"/>
        </w:rPr>
        <w:t>i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23F9D">
        <w:rPr>
          <w:rFonts w:asciiTheme="minorHAnsi" w:hAnsiTheme="minorHAnsi" w:cstheme="minorHAnsi"/>
          <w:sz w:val="22"/>
          <w:szCs w:val="22"/>
        </w:rPr>
        <w:t>e</w:t>
      </w:r>
      <w:r w:rsidRPr="00E23F9D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E23F9D">
        <w:rPr>
          <w:rFonts w:asciiTheme="minorHAnsi" w:hAnsiTheme="minorHAnsi" w:cstheme="minorHAnsi"/>
          <w:sz w:val="22"/>
          <w:szCs w:val="22"/>
        </w:rPr>
        <w:t>a</w:t>
      </w:r>
      <w:r w:rsidRPr="00E23F9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23F9D">
        <w:rPr>
          <w:rFonts w:asciiTheme="minorHAnsi" w:hAnsiTheme="minorHAnsi" w:cstheme="minorHAnsi"/>
          <w:sz w:val="22"/>
          <w:szCs w:val="22"/>
        </w:rPr>
        <w:t>ts,</w:t>
      </w:r>
      <w:r w:rsidRPr="00E23F9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z w:val="22"/>
          <w:szCs w:val="22"/>
        </w:rPr>
        <w:t>t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23F9D">
        <w:rPr>
          <w:rFonts w:asciiTheme="minorHAnsi" w:hAnsiTheme="minorHAnsi" w:cstheme="minorHAnsi"/>
          <w:sz w:val="22"/>
          <w:szCs w:val="22"/>
        </w:rPr>
        <w:t>ls</w:t>
      </w:r>
      <w:r w:rsidRPr="00E23F9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z w:val="22"/>
          <w:szCs w:val="22"/>
        </w:rPr>
        <w:t>etc.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5"/>
          <w:sz w:val="22"/>
          <w:szCs w:val="22"/>
        </w:rPr>
        <w:t>i</w:t>
      </w:r>
      <w:r w:rsidRPr="00E23F9D">
        <w:rPr>
          <w:rFonts w:asciiTheme="minorHAnsi" w:hAnsiTheme="minorHAnsi" w:cstheme="minorHAnsi"/>
          <w:sz w:val="22"/>
          <w:szCs w:val="22"/>
        </w:rPr>
        <w:t>n</w:t>
      </w:r>
      <w:r w:rsidRPr="00E23F9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z w:val="22"/>
          <w:szCs w:val="22"/>
        </w:rPr>
        <w:t>2</w:t>
      </w:r>
      <w:r w:rsidRPr="00E23F9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-7"/>
          <w:sz w:val="22"/>
          <w:szCs w:val="22"/>
        </w:rPr>
        <w:t>W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E23F9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23F9D">
        <w:rPr>
          <w:rFonts w:asciiTheme="minorHAnsi" w:hAnsiTheme="minorHAnsi" w:cstheme="minorHAnsi"/>
          <w:sz w:val="22"/>
          <w:szCs w:val="22"/>
        </w:rPr>
        <w:t>e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E23F9D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E23F9D">
        <w:rPr>
          <w:rFonts w:asciiTheme="minorHAnsi" w:hAnsiTheme="minorHAnsi" w:cstheme="minorHAnsi"/>
          <w:sz w:val="22"/>
          <w:szCs w:val="22"/>
        </w:rPr>
        <w:t>es</w:t>
      </w:r>
      <w:r w:rsidRPr="00E23F9D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23F9D">
        <w:rPr>
          <w:rFonts w:asciiTheme="minorHAnsi" w:hAnsiTheme="minorHAnsi" w:cstheme="minorHAnsi"/>
          <w:sz w:val="22"/>
          <w:szCs w:val="22"/>
        </w:rPr>
        <w:t>f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 xml:space="preserve"> 2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E23F9D">
        <w:rPr>
          <w:rFonts w:asciiTheme="minorHAnsi" w:hAnsiTheme="minorHAnsi" w:cstheme="minorHAnsi"/>
          <w:sz w:val="22"/>
          <w:szCs w:val="22"/>
        </w:rPr>
        <w:t>0</w:t>
      </w:r>
      <w:r w:rsidRPr="00E23F9D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23F9D">
        <w:rPr>
          <w:rFonts w:asciiTheme="minorHAnsi" w:hAnsiTheme="minorHAnsi" w:cstheme="minorHAnsi"/>
          <w:sz w:val="22"/>
          <w:szCs w:val="22"/>
        </w:rPr>
        <w:t>r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z w:val="22"/>
          <w:szCs w:val="22"/>
        </w:rPr>
        <w:t>x</w:t>
      </w:r>
      <w:r w:rsidRPr="00E23F9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E23F9D">
        <w:rPr>
          <w:rFonts w:asciiTheme="minorHAnsi" w:hAnsiTheme="minorHAnsi" w:cstheme="minorHAnsi"/>
          <w:sz w:val="22"/>
          <w:szCs w:val="22"/>
        </w:rPr>
        <w:t>0</w:t>
      </w:r>
      <w:r w:rsidRPr="00E23F9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23F9D">
        <w:rPr>
          <w:rFonts w:asciiTheme="minorHAnsi" w:hAnsiTheme="minorHAnsi" w:cstheme="minorHAnsi"/>
          <w:sz w:val="22"/>
          <w:szCs w:val="22"/>
        </w:rPr>
        <w:t>tr</w:t>
      </w:r>
      <w:r w:rsidRPr="00E23F9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2"/>
          <w:w w:val="101"/>
          <w:sz w:val="22"/>
          <w:szCs w:val="22"/>
        </w:rPr>
        <w:t>e</w:t>
      </w:r>
      <w:r w:rsidRPr="00E23F9D">
        <w:rPr>
          <w:rFonts w:asciiTheme="minorHAnsi" w:hAnsiTheme="minorHAnsi" w:cstheme="minorHAnsi"/>
          <w:w w:val="101"/>
          <w:sz w:val="22"/>
          <w:szCs w:val="22"/>
        </w:rPr>
        <w:t>a</w:t>
      </w:r>
      <w:r w:rsidRPr="00E23F9D">
        <w:rPr>
          <w:rFonts w:asciiTheme="minorHAnsi" w:hAnsiTheme="minorHAnsi" w:cstheme="minorHAnsi"/>
          <w:spacing w:val="-3"/>
          <w:w w:val="101"/>
          <w:sz w:val="22"/>
          <w:szCs w:val="22"/>
        </w:rPr>
        <w:t>c</w:t>
      </w:r>
      <w:r w:rsidRPr="00E23F9D">
        <w:rPr>
          <w:rFonts w:asciiTheme="minorHAnsi" w:hAnsiTheme="minorHAnsi" w:cstheme="minorHAnsi"/>
          <w:spacing w:val="1"/>
          <w:w w:val="101"/>
          <w:sz w:val="22"/>
          <w:szCs w:val="22"/>
        </w:rPr>
        <w:t>h</w:t>
      </w:r>
      <w:r w:rsidRPr="00E23F9D">
        <w:rPr>
          <w:rFonts w:asciiTheme="minorHAnsi" w:hAnsiTheme="minorHAnsi" w:cstheme="minorHAnsi"/>
          <w:w w:val="101"/>
          <w:sz w:val="22"/>
          <w:szCs w:val="22"/>
        </w:rPr>
        <w:t>.</w:t>
      </w:r>
    </w:p>
    <w:p w14:paraId="2863AA16" w14:textId="77777777" w:rsidR="0051513B" w:rsidRPr="00E23F9D" w:rsidRDefault="00A235EE" w:rsidP="00E23F9D">
      <w:pPr>
        <w:spacing w:before="36"/>
        <w:ind w:left="152"/>
        <w:rPr>
          <w:rFonts w:asciiTheme="minorHAnsi" w:hAnsiTheme="minorHAnsi" w:cstheme="minorHAnsi"/>
          <w:sz w:val="22"/>
          <w:szCs w:val="22"/>
        </w:rPr>
      </w:pPr>
      <w:r w:rsidRPr="00E23F9D">
        <w:rPr>
          <w:rFonts w:asciiTheme="minorHAnsi" w:eastAsia="Microsoft Sans Serif" w:hAnsiTheme="minorHAnsi" w:cstheme="minorHAnsi"/>
          <w:w w:val="342"/>
          <w:sz w:val="22"/>
          <w:szCs w:val="22"/>
        </w:rPr>
        <w:t xml:space="preserve"> </w:t>
      </w:r>
      <w:r w:rsidRPr="00E23F9D">
        <w:rPr>
          <w:rFonts w:asciiTheme="minorHAnsi" w:eastAsia="Microsoft Sans Serif" w:hAnsiTheme="minorHAnsi" w:cstheme="minorHAnsi"/>
          <w:sz w:val="22"/>
          <w:szCs w:val="22"/>
        </w:rPr>
        <w:t xml:space="preserve">   </w:t>
      </w:r>
      <w:r w:rsidRPr="00E23F9D">
        <w:rPr>
          <w:rFonts w:asciiTheme="minorHAnsi" w:eastAsia="Microsoft Sans Serif" w:hAnsiTheme="minorHAnsi" w:cstheme="minorHAnsi"/>
          <w:spacing w:val="-24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E23F9D">
        <w:rPr>
          <w:rFonts w:asciiTheme="minorHAnsi" w:hAnsiTheme="minorHAnsi" w:cstheme="minorHAnsi"/>
          <w:b/>
          <w:sz w:val="22"/>
          <w:szCs w:val="22"/>
        </w:rPr>
        <w:t>e</w:t>
      </w:r>
      <w:r w:rsidRPr="00E23F9D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E23F9D">
        <w:rPr>
          <w:rFonts w:asciiTheme="minorHAnsi" w:hAnsiTheme="minorHAnsi" w:cstheme="minorHAnsi"/>
          <w:b/>
          <w:spacing w:val="3"/>
          <w:sz w:val="22"/>
          <w:szCs w:val="22"/>
        </w:rPr>
        <w:t>o</w:t>
      </w:r>
      <w:r w:rsidRPr="00E23F9D">
        <w:rPr>
          <w:rFonts w:asciiTheme="minorHAnsi" w:hAnsiTheme="minorHAnsi" w:cstheme="minorHAnsi"/>
          <w:b/>
          <w:sz w:val="22"/>
          <w:szCs w:val="22"/>
        </w:rPr>
        <w:t>r</w:t>
      </w:r>
      <w:r w:rsidRPr="00E23F9D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E23F9D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E23F9D">
        <w:rPr>
          <w:rFonts w:asciiTheme="minorHAnsi" w:hAnsiTheme="minorHAnsi" w:cstheme="minorHAnsi"/>
          <w:b/>
          <w:sz w:val="22"/>
          <w:szCs w:val="22"/>
        </w:rPr>
        <w:t>d</w:t>
      </w:r>
      <w:r w:rsidRPr="00E23F9D">
        <w:rPr>
          <w:rFonts w:asciiTheme="minorHAnsi" w:hAnsiTheme="minorHAnsi" w:cstheme="minorHAnsi"/>
          <w:b/>
          <w:spacing w:val="9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E23F9D">
        <w:rPr>
          <w:rFonts w:asciiTheme="minorHAnsi" w:hAnsiTheme="minorHAnsi" w:cstheme="minorHAnsi"/>
          <w:sz w:val="22"/>
          <w:szCs w:val="22"/>
        </w:rPr>
        <w:t>i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23F9D">
        <w:rPr>
          <w:rFonts w:asciiTheme="minorHAnsi" w:hAnsiTheme="minorHAnsi" w:cstheme="minorHAnsi"/>
          <w:sz w:val="22"/>
          <w:szCs w:val="22"/>
        </w:rPr>
        <w:t>ect</w:t>
      </w:r>
      <w:r w:rsidRPr="00E23F9D">
        <w:rPr>
          <w:rFonts w:asciiTheme="minorHAnsi" w:hAnsiTheme="minorHAnsi" w:cstheme="minorHAnsi"/>
          <w:spacing w:val="5"/>
          <w:sz w:val="22"/>
          <w:szCs w:val="22"/>
        </w:rPr>
        <w:t>l</w:t>
      </w:r>
      <w:r w:rsidRPr="00E23F9D">
        <w:rPr>
          <w:rFonts w:asciiTheme="minorHAnsi" w:hAnsiTheme="minorHAnsi" w:cstheme="minorHAnsi"/>
          <w:sz w:val="22"/>
          <w:szCs w:val="22"/>
        </w:rPr>
        <w:t>y</w:t>
      </w:r>
      <w:r w:rsidRPr="00E23F9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z w:val="22"/>
          <w:szCs w:val="22"/>
        </w:rPr>
        <w:t>to</w:t>
      </w:r>
      <w:r w:rsidRPr="00E23F9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z w:val="22"/>
          <w:szCs w:val="22"/>
        </w:rPr>
        <w:t>t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E23F9D">
        <w:rPr>
          <w:rFonts w:asciiTheme="minorHAnsi" w:hAnsiTheme="minorHAnsi" w:cstheme="minorHAnsi"/>
          <w:sz w:val="22"/>
          <w:szCs w:val="22"/>
        </w:rPr>
        <w:t>e</w:t>
      </w:r>
      <w:r w:rsidRPr="00E23F9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w w:val="101"/>
          <w:sz w:val="22"/>
          <w:szCs w:val="22"/>
        </w:rPr>
        <w:t>C</w:t>
      </w:r>
      <w:r w:rsidRPr="00E23F9D">
        <w:rPr>
          <w:rFonts w:asciiTheme="minorHAnsi" w:hAnsiTheme="minorHAnsi" w:cstheme="minorHAnsi"/>
          <w:spacing w:val="1"/>
          <w:w w:val="101"/>
          <w:sz w:val="22"/>
          <w:szCs w:val="22"/>
        </w:rPr>
        <w:t>E</w:t>
      </w:r>
      <w:r w:rsidRPr="00E23F9D">
        <w:rPr>
          <w:rFonts w:asciiTheme="minorHAnsi" w:hAnsiTheme="minorHAnsi" w:cstheme="minorHAnsi"/>
          <w:spacing w:val="-1"/>
          <w:w w:val="101"/>
          <w:sz w:val="22"/>
          <w:szCs w:val="22"/>
        </w:rPr>
        <w:t>O</w:t>
      </w:r>
      <w:r w:rsidRPr="00E23F9D">
        <w:rPr>
          <w:rFonts w:asciiTheme="minorHAnsi" w:hAnsiTheme="minorHAnsi" w:cstheme="minorHAnsi"/>
          <w:w w:val="101"/>
          <w:sz w:val="22"/>
          <w:szCs w:val="22"/>
        </w:rPr>
        <w:t>.</w:t>
      </w:r>
    </w:p>
    <w:p w14:paraId="1280E390" w14:textId="77777777" w:rsidR="0051513B" w:rsidRPr="00E23F9D" w:rsidRDefault="00A235EE" w:rsidP="00E23F9D">
      <w:pPr>
        <w:spacing w:before="45"/>
        <w:ind w:left="152"/>
        <w:rPr>
          <w:rFonts w:asciiTheme="minorHAnsi" w:hAnsiTheme="minorHAnsi" w:cstheme="minorHAnsi"/>
          <w:sz w:val="22"/>
          <w:szCs w:val="22"/>
        </w:rPr>
      </w:pPr>
      <w:r w:rsidRPr="00E23F9D">
        <w:rPr>
          <w:rFonts w:asciiTheme="minorHAnsi" w:eastAsia="Microsoft Sans Serif" w:hAnsiTheme="minorHAnsi" w:cstheme="minorHAnsi"/>
          <w:w w:val="342"/>
          <w:sz w:val="22"/>
          <w:szCs w:val="22"/>
        </w:rPr>
        <w:t xml:space="preserve"> </w:t>
      </w:r>
      <w:r w:rsidRPr="00E23F9D">
        <w:rPr>
          <w:rFonts w:asciiTheme="minorHAnsi" w:eastAsia="Microsoft Sans Serif" w:hAnsiTheme="minorHAnsi" w:cstheme="minorHAnsi"/>
          <w:sz w:val="22"/>
          <w:szCs w:val="22"/>
        </w:rPr>
        <w:t xml:space="preserve">   </w:t>
      </w:r>
      <w:r w:rsidRPr="00E23F9D">
        <w:rPr>
          <w:rFonts w:asciiTheme="minorHAnsi" w:eastAsia="Microsoft Sans Serif" w:hAnsiTheme="minorHAnsi" w:cstheme="minorHAnsi"/>
          <w:spacing w:val="-24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b/>
          <w:sz w:val="22"/>
          <w:szCs w:val="22"/>
        </w:rPr>
        <w:t>Li</w:t>
      </w:r>
      <w:r w:rsidRPr="00E23F9D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E23F9D">
        <w:rPr>
          <w:rFonts w:asciiTheme="minorHAnsi" w:hAnsiTheme="minorHAnsi" w:cstheme="minorHAnsi"/>
          <w:b/>
          <w:sz w:val="22"/>
          <w:szCs w:val="22"/>
        </w:rPr>
        <w:t>is</w:t>
      </w:r>
      <w:r w:rsidRPr="00E23F9D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E23F9D">
        <w:rPr>
          <w:rFonts w:asciiTheme="minorHAnsi" w:hAnsiTheme="minorHAnsi" w:cstheme="minorHAnsi"/>
          <w:b/>
          <w:sz w:val="22"/>
          <w:szCs w:val="22"/>
        </w:rPr>
        <w:t>n</w:t>
      </w:r>
      <w:r w:rsidRPr="00E23F9D">
        <w:rPr>
          <w:rFonts w:asciiTheme="minorHAnsi" w:hAnsiTheme="minorHAnsi" w:cstheme="minorHAnsi"/>
          <w:b/>
          <w:spacing w:val="7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E23F9D">
        <w:rPr>
          <w:rFonts w:asciiTheme="minorHAnsi" w:hAnsiTheme="minorHAnsi" w:cstheme="minorHAnsi"/>
          <w:sz w:val="22"/>
          <w:szCs w:val="22"/>
        </w:rPr>
        <w:t>ith</w:t>
      </w:r>
      <w:r w:rsidRPr="00E23F9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E23F9D">
        <w:rPr>
          <w:rFonts w:asciiTheme="minorHAnsi" w:hAnsiTheme="minorHAnsi" w:cstheme="minorHAnsi"/>
          <w:sz w:val="22"/>
          <w:szCs w:val="22"/>
        </w:rPr>
        <w:t>st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23F9D">
        <w:rPr>
          <w:rFonts w:asciiTheme="minorHAnsi" w:hAnsiTheme="minorHAnsi" w:cstheme="minorHAnsi"/>
          <w:sz w:val="22"/>
          <w:szCs w:val="22"/>
        </w:rPr>
        <w:t>s</w:t>
      </w:r>
      <w:r w:rsidRPr="00E23F9D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w w:val="101"/>
          <w:sz w:val="22"/>
          <w:szCs w:val="22"/>
        </w:rPr>
        <w:t>a</w:t>
      </w:r>
      <w:r w:rsidRPr="00E23F9D">
        <w:rPr>
          <w:rFonts w:asciiTheme="minorHAnsi" w:hAnsiTheme="minorHAnsi" w:cstheme="minorHAnsi"/>
          <w:spacing w:val="1"/>
          <w:w w:val="101"/>
          <w:sz w:val="22"/>
          <w:szCs w:val="22"/>
        </w:rPr>
        <w:t>u</w:t>
      </w:r>
      <w:r w:rsidRPr="00E23F9D">
        <w:rPr>
          <w:rFonts w:asciiTheme="minorHAnsi" w:hAnsiTheme="minorHAnsi" w:cstheme="minorHAnsi"/>
          <w:w w:val="101"/>
          <w:sz w:val="22"/>
          <w:szCs w:val="22"/>
        </w:rPr>
        <w:t>t</w:t>
      </w:r>
      <w:r w:rsidRPr="00E23F9D">
        <w:rPr>
          <w:rFonts w:asciiTheme="minorHAnsi" w:hAnsiTheme="minorHAnsi" w:cstheme="minorHAnsi"/>
          <w:spacing w:val="1"/>
          <w:w w:val="101"/>
          <w:sz w:val="22"/>
          <w:szCs w:val="22"/>
        </w:rPr>
        <w:t>h</w:t>
      </w:r>
      <w:r w:rsidRPr="00E23F9D">
        <w:rPr>
          <w:rFonts w:asciiTheme="minorHAnsi" w:hAnsiTheme="minorHAnsi" w:cstheme="minorHAnsi"/>
          <w:spacing w:val="-2"/>
          <w:w w:val="101"/>
          <w:sz w:val="22"/>
          <w:szCs w:val="22"/>
        </w:rPr>
        <w:t>o</w:t>
      </w:r>
      <w:r w:rsidRPr="00E23F9D">
        <w:rPr>
          <w:rFonts w:asciiTheme="minorHAnsi" w:hAnsiTheme="minorHAnsi" w:cstheme="minorHAnsi"/>
          <w:spacing w:val="1"/>
          <w:w w:val="101"/>
          <w:sz w:val="22"/>
          <w:szCs w:val="22"/>
        </w:rPr>
        <w:t>r</w:t>
      </w:r>
      <w:r w:rsidRPr="00E23F9D">
        <w:rPr>
          <w:rFonts w:asciiTheme="minorHAnsi" w:hAnsiTheme="minorHAnsi" w:cstheme="minorHAnsi"/>
          <w:w w:val="101"/>
          <w:sz w:val="22"/>
          <w:szCs w:val="22"/>
        </w:rPr>
        <w:t>ities.</w:t>
      </w:r>
    </w:p>
    <w:p w14:paraId="75A6CF6B" w14:textId="77777777" w:rsidR="0051513B" w:rsidRPr="00E23F9D" w:rsidRDefault="00A235EE" w:rsidP="00E23F9D">
      <w:pPr>
        <w:spacing w:before="42"/>
        <w:ind w:left="502" w:right="671" w:hanging="350"/>
        <w:rPr>
          <w:rFonts w:asciiTheme="minorHAnsi" w:hAnsiTheme="minorHAnsi" w:cstheme="minorHAnsi"/>
          <w:sz w:val="22"/>
          <w:szCs w:val="22"/>
        </w:rPr>
      </w:pPr>
      <w:r w:rsidRPr="00E23F9D">
        <w:rPr>
          <w:rFonts w:asciiTheme="minorHAnsi" w:eastAsia="Microsoft Sans Serif" w:hAnsiTheme="minorHAnsi" w:cstheme="minorHAnsi"/>
          <w:w w:val="342"/>
          <w:sz w:val="22"/>
          <w:szCs w:val="22"/>
        </w:rPr>
        <w:t xml:space="preserve"> </w:t>
      </w:r>
      <w:r w:rsidRPr="00E23F9D">
        <w:rPr>
          <w:rFonts w:asciiTheme="minorHAnsi" w:eastAsia="Microsoft Sans Serif" w:hAnsiTheme="minorHAnsi" w:cstheme="minorHAnsi"/>
          <w:sz w:val="22"/>
          <w:szCs w:val="22"/>
        </w:rPr>
        <w:t xml:space="preserve">   </w:t>
      </w:r>
      <w:r w:rsidRPr="00E23F9D">
        <w:rPr>
          <w:rFonts w:asciiTheme="minorHAnsi" w:eastAsia="Microsoft Sans Serif" w:hAnsiTheme="minorHAnsi" w:cstheme="minorHAnsi"/>
          <w:spacing w:val="-24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E23F9D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E23F9D">
        <w:rPr>
          <w:rFonts w:asciiTheme="minorHAnsi" w:hAnsiTheme="minorHAnsi" w:cstheme="minorHAnsi"/>
          <w:b/>
          <w:sz w:val="22"/>
          <w:szCs w:val="22"/>
        </w:rPr>
        <w:t>s</w:t>
      </w:r>
      <w:r w:rsidRPr="00E23F9D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E23F9D">
        <w:rPr>
          <w:rFonts w:asciiTheme="minorHAnsi" w:hAnsiTheme="minorHAnsi" w:cstheme="minorHAnsi"/>
          <w:b/>
          <w:sz w:val="22"/>
          <w:szCs w:val="22"/>
        </w:rPr>
        <w:t>,</w:t>
      </w:r>
      <w:r w:rsidRPr="00E23F9D">
        <w:rPr>
          <w:rFonts w:asciiTheme="minorHAnsi" w:hAnsiTheme="minorHAnsi" w:cstheme="minorHAnsi"/>
          <w:b/>
          <w:spacing w:val="4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E23F9D">
        <w:rPr>
          <w:rFonts w:asciiTheme="minorHAnsi" w:hAnsiTheme="minorHAnsi" w:cstheme="minorHAnsi"/>
          <w:b/>
          <w:sz w:val="22"/>
          <w:szCs w:val="22"/>
        </w:rPr>
        <w:t>cc</w:t>
      </w:r>
      <w:r w:rsidRPr="00E23F9D">
        <w:rPr>
          <w:rFonts w:asciiTheme="minorHAnsi" w:hAnsiTheme="minorHAnsi" w:cstheme="minorHAnsi"/>
          <w:b/>
          <w:spacing w:val="3"/>
          <w:sz w:val="22"/>
          <w:szCs w:val="22"/>
        </w:rPr>
        <w:t>o</w:t>
      </w:r>
      <w:r w:rsidRPr="00E23F9D">
        <w:rPr>
          <w:rFonts w:asciiTheme="minorHAnsi" w:hAnsiTheme="minorHAnsi" w:cstheme="minorHAnsi"/>
          <w:b/>
          <w:sz w:val="22"/>
          <w:szCs w:val="22"/>
        </w:rPr>
        <w:t>un</w:t>
      </w:r>
      <w:r w:rsidRPr="00E23F9D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E23F9D">
        <w:rPr>
          <w:rFonts w:asciiTheme="minorHAnsi" w:hAnsiTheme="minorHAnsi" w:cstheme="minorHAnsi"/>
          <w:b/>
          <w:sz w:val="22"/>
          <w:szCs w:val="22"/>
        </w:rPr>
        <w:t>in</w:t>
      </w:r>
      <w:r w:rsidRPr="00E23F9D">
        <w:rPr>
          <w:rFonts w:asciiTheme="minorHAnsi" w:hAnsiTheme="minorHAnsi" w:cstheme="minorHAnsi"/>
          <w:b/>
          <w:spacing w:val="-2"/>
          <w:sz w:val="22"/>
          <w:szCs w:val="22"/>
        </w:rPr>
        <w:t>g</w:t>
      </w:r>
      <w:r w:rsidRPr="00E23F9D">
        <w:rPr>
          <w:rFonts w:asciiTheme="minorHAnsi" w:hAnsiTheme="minorHAnsi" w:cstheme="minorHAnsi"/>
          <w:b/>
          <w:sz w:val="22"/>
          <w:szCs w:val="22"/>
        </w:rPr>
        <w:t>,</w:t>
      </w:r>
      <w:r w:rsidRPr="00E23F9D">
        <w:rPr>
          <w:rFonts w:asciiTheme="minorHAnsi" w:hAnsiTheme="minorHAnsi" w:cstheme="minorHAnsi"/>
          <w:b/>
          <w:spacing w:val="14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b/>
          <w:spacing w:val="3"/>
          <w:sz w:val="22"/>
          <w:szCs w:val="22"/>
        </w:rPr>
        <w:t>I</w:t>
      </w:r>
      <w:r w:rsidRPr="00E23F9D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E23F9D">
        <w:rPr>
          <w:rFonts w:asciiTheme="minorHAnsi" w:hAnsiTheme="minorHAnsi" w:cstheme="minorHAnsi"/>
          <w:b/>
          <w:spacing w:val="1"/>
          <w:sz w:val="22"/>
          <w:szCs w:val="22"/>
        </w:rPr>
        <w:t>v</w:t>
      </w:r>
      <w:r w:rsidRPr="00E23F9D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E23F9D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E23F9D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E23F9D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E23F9D">
        <w:rPr>
          <w:rFonts w:asciiTheme="minorHAnsi" w:hAnsiTheme="minorHAnsi" w:cstheme="minorHAnsi"/>
          <w:b/>
          <w:sz w:val="22"/>
          <w:szCs w:val="22"/>
        </w:rPr>
        <w:t>ry</w:t>
      </w:r>
      <w:r w:rsidRPr="00E23F9D">
        <w:rPr>
          <w:rFonts w:asciiTheme="minorHAnsi" w:hAnsiTheme="minorHAnsi" w:cstheme="minorHAnsi"/>
          <w:b/>
          <w:spacing w:val="13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b/>
          <w:sz w:val="22"/>
          <w:szCs w:val="22"/>
        </w:rPr>
        <w:t>&amp;</w:t>
      </w:r>
      <w:r w:rsidRPr="00E23F9D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b/>
          <w:spacing w:val="3"/>
          <w:sz w:val="22"/>
          <w:szCs w:val="22"/>
        </w:rPr>
        <w:t>M</w:t>
      </w:r>
      <w:r w:rsidRPr="00E23F9D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E23F9D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E23F9D">
        <w:rPr>
          <w:rFonts w:asciiTheme="minorHAnsi" w:hAnsiTheme="minorHAnsi" w:cstheme="minorHAnsi"/>
          <w:b/>
          <w:sz w:val="22"/>
          <w:szCs w:val="22"/>
        </w:rPr>
        <w:t>eri</w:t>
      </w:r>
      <w:r w:rsidRPr="00E23F9D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E23F9D">
        <w:rPr>
          <w:rFonts w:asciiTheme="minorHAnsi" w:hAnsiTheme="minorHAnsi" w:cstheme="minorHAnsi"/>
          <w:b/>
          <w:sz w:val="22"/>
          <w:szCs w:val="22"/>
        </w:rPr>
        <w:t>ls</w:t>
      </w:r>
      <w:r w:rsidRPr="00E23F9D">
        <w:rPr>
          <w:rFonts w:asciiTheme="minorHAnsi" w:hAnsiTheme="minorHAnsi" w:cstheme="minorHAnsi"/>
          <w:b/>
          <w:spacing w:val="12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b/>
          <w:spacing w:val="-2"/>
          <w:sz w:val="22"/>
          <w:szCs w:val="22"/>
        </w:rPr>
        <w:t>m</w:t>
      </w:r>
      <w:r w:rsidRPr="00E23F9D">
        <w:rPr>
          <w:rFonts w:asciiTheme="minorHAnsi" w:hAnsiTheme="minorHAnsi" w:cstheme="minorHAnsi"/>
          <w:b/>
          <w:spacing w:val="3"/>
          <w:sz w:val="22"/>
          <w:szCs w:val="22"/>
        </w:rPr>
        <w:t>a</w:t>
      </w:r>
      <w:r w:rsidRPr="00E23F9D">
        <w:rPr>
          <w:rFonts w:asciiTheme="minorHAnsi" w:hAnsiTheme="minorHAnsi" w:cstheme="minorHAnsi"/>
          <w:b/>
          <w:sz w:val="22"/>
          <w:szCs w:val="22"/>
        </w:rPr>
        <w:t>n</w:t>
      </w:r>
      <w:r w:rsidRPr="00E23F9D">
        <w:rPr>
          <w:rFonts w:asciiTheme="minorHAnsi" w:hAnsiTheme="minorHAnsi" w:cstheme="minorHAnsi"/>
          <w:b/>
          <w:spacing w:val="1"/>
          <w:sz w:val="22"/>
          <w:szCs w:val="22"/>
        </w:rPr>
        <w:t>ag</w:t>
      </w:r>
      <w:r w:rsidRPr="00E23F9D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E23F9D">
        <w:rPr>
          <w:rFonts w:asciiTheme="minorHAnsi" w:hAnsiTheme="minorHAnsi" w:cstheme="minorHAnsi"/>
          <w:b/>
          <w:spacing w:val="-5"/>
          <w:sz w:val="22"/>
          <w:szCs w:val="22"/>
        </w:rPr>
        <w:t>m</w:t>
      </w:r>
      <w:r w:rsidRPr="00E23F9D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E23F9D">
        <w:rPr>
          <w:rFonts w:asciiTheme="minorHAnsi" w:hAnsiTheme="minorHAnsi" w:cstheme="minorHAnsi"/>
          <w:b/>
          <w:sz w:val="22"/>
          <w:szCs w:val="22"/>
        </w:rPr>
        <w:t>nt</w:t>
      </w:r>
      <w:r w:rsidRPr="00E23F9D">
        <w:rPr>
          <w:rFonts w:asciiTheme="minorHAnsi" w:hAnsiTheme="minorHAnsi" w:cstheme="minorHAnsi"/>
          <w:b/>
          <w:spacing w:val="12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23F9D">
        <w:rPr>
          <w:rFonts w:asciiTheme="minorHAnsi" w:hAnsiTheme="minorHAnsi" w:cstheme="minorHAnsi"/>
          <w:sz w:val="22"/>
          <w:szCs w:val="22"/>
        </w:rPr>
        <w:t>f</w:t>
      </w:r>
      <w:r w:rsidRPr="00E23F9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z w:val="22"/>
          <w:szCs w:val="22"/>
        </w:rPr>
        <w:t>St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23F9D">
        <w:rPr>
          <w:rFonts w:asciiTheme="minorHAnsi" w:hAnsiTheme="minorHAnsi" w:cstheme="minorHAnsi"/>
          <w:sz w:val="22"/>
          <w:szCs w:val="22"/>
        </w:rPr>
        <w:t>el</w:t>
      </w:r>
      <w:r w:rsidRPr="00E23F9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z w:val="22"/>
          <w:szCs w:val="22"/>
        </w:rPr>
        <w:t>a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23F9D">
        <w:rPr>
          <w:rFonts w:asciiTheme="minorHAnsi" w:hAnsiTheme="minorHAnsi" w:cstheme="minorHAnsi"/>
          <w:sz w:val="22"/>
          <w:szCs w:val="22"/>
        </w:rPr>
        <w:t>d</w:t>
      </w:r>
      <w:r w:rsidRPr="00E23F9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z w:val="22"/>
          <w:szCs w:val="22"/>
        </w:rPr>
        <w:t>c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E23F9D">
        <w:rPr>
          <w:rFonts w:asciiTheme="minorHAnsi" w:hAnsiTheme="minorHAnsi" w:cstheme="minorHAnsi"/>
          <w:sz w:val="22"/>
          <w:szCs w:val="22"/>
        </w:rPr>
        <w:t>s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E23F9D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23F9D">
        <w:rPr>
          <w:rFonts w:asciiTheme="minorHAnsi" w:hAnsiTheme="minorHAnsi" w:cstheme="minorHAnsi"/>
          <w:sz w:val="22"/>
          <w:szCs w:val="22"/>
        </w:rPr>
        <w:t>a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E23F9D">
        <w:rPr>
          <w:rFonts w:asciiTheme="minorHAnsi" w:hAnsiTheme="minorHAnsi" w:cstheme="minorHAnsi"/>
          <w:sz w:val="22"/>
          <w:szCs w:val="22"/>
        </w:rPr>
        <w:t>les</w:t>
      </w:r>
      <w:r w:rsidRPr="00E23F9D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E23F9D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E23F9D">
        <w:rPr>
          <w:rFonts w:asciiTheme="minorHAnsi" w:hAnsiTheme="minorHAnsi" w:cstheme="minorHAnsi"/>
          <w:sz w:val="22"/>
          <w:szCs w:val="22"/>
        </w:rPr>
        <w:t>ed</w:t>
      </w:r>
      <w:r w:rsidRPr="00E23F9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-1"/>
          <w:w w:val="101"/>
          <w:sz w:val="22"/>
          <w:szCs w:val="22"/>
        </w:rPr>
        <w:t>f</w:t>
      </w:r>
      <w:r w:rsidRPr="00E23F9D">
        <w:rPr>
          <w:rFonts w:asciiTheme="minorHAnsi" w:hAnsiTheme="minorHAnsi" w:cstheme="minorHAnsi"/>
          <w:spacing w:val="1"/>
          <w:w w:val="101"/>
          <w:sz w:val="22"/>
          <w:szCs w:val="22"/>
        </w:rPr>
        <w:t>o</w:t>
      </w:r>
      <w:r w:rsidRPr="00E23F9D">
        <w:rPr>
          <w:rFonts w:asciiTheme="minorHAnsi" w:hAnsiTheme="minorHAnsi" w:cstheme="minorHAnsi"/>
          <w:w w:val="101"/>
          <w:sz w:val="22"/>
          <w:szCs w:val="22"/>
        </w:rPr>
        <w:t xml:space="preserve">r </w:t>
      </w:r>
      <w:r w:rsidRPr="00E23F9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23F9D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23F9D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E23F9D">
        <w:rPr>
          <w:rFonts w:asciiTheme="minorHAnsi" w:hAnsiTheme="minorHAnsi" w:cstheme="minorHAnsi"/>
          <w:sz w:val="22"/>
          <w:szCs w:val="22"/>
        </w:rPr>
        <w:t>,</w:t>
      </w:r>
      <w:r w:rsidRPr="00E23F9D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E23F9D">
        <w:rPr>
          <w:rFonts w:asciiTheme="minorHAnsi" w:hAnsiTheme="minorHAnsi" w:cstheme="minorHAnsi"/>
          <w:sz w:val="22"/>
          <w:szCs w:val="22"/>
        </w:rPr>
        <w:t>a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23F9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23F9D">
        <w:rPr>
          <w:rFonts w:asciiTheme="minorHAnsi" w:hAnsiTheme="minorHAnsi" w:cstheme="minorHAnsi"/>
          <w:sz w:val="22"/>
          <w:szCs w:val="22"/>
        </w:rPr>
        <w:t>e</w:t>
      </w:r>
      <w:r w:rsidRPr="00E23F9D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23F9D">
        <w:rPr>
          <w:rFonts w:asciiTheme="minorHAnsi" w:hAnsiTheme="minorHAnsi" w:cstheme="minorHAnsi"/>
          <w:sz w:val="22"/>
          <w:szCs w:val="22"/>
        </w:rPr>
        <w:t>a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E23F9D">
        <w:rPr>
          <w:rFonts w:asciiTheme="minorHAnsi" w:hAnsiTheme="minorHAnsi" w:cstheme="minorHAnsi"/>
          <w:sz w:val="22"/>
          <w:szCs w:val="22"/>
        </w:rPr>
        <w:t>e</w:t>
      </w:r>
      <w:r w:rsidRPr="00E23F9D">
        <w:rPr>
          <w:rFonts w:asciiTheme="minorHAnsi" w:hAnsiTheme="minorHAnsi" w:cstheme="minorHAnsi"/>
          <w:spacing w:val="5"/>
          <w:sz w:val="22"/>
          <w:szCs w:val="22"/>
        </w:rPr>
        <w:t xml:space="preserve"> R</w:t>
      </w:r>
      <w:r w:rsidRPr="00E23F9D">
        <w:rPr>
          <w:rFonts w:asciiTheme="minorHAnsi" w:hAnsiTheme="minorHAnsi" w:cstheme="minorHAnsi"/>
          <w:sz w:val="22"/>
          <w:szCs w:val="22"/>
        </w:rPr>
        <w:t xml:space="preserve">S 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E23F9D">
        <w:rPr>
          <w:rFonts w:asciiTheme="minorHAnsi" w:hAnsiTheme="minorHAnsi" w:cstheme="minorHAnsi"/>
          <w:sz w:val="22"/>
          <w:szCs w:val="22"/>
        </w:rPr>
        <w:t>5</w:t>
      </w:r>
      <w:r w:rsidRPr="00E23F9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w w:val="101"/>
          <w:sz w:val="22"/>
          <w:szCs w:val="22"/>
        </w:rPr>
        <w:t>C</w:t>
      </w:r>
      <w:r w:rsidRPr="00E23F9D">
        <w:rPr>
          <w:rFonts w:asciiTheme="minorHAnsi" w:hAnsiTheme="minorHAnsi" w:cstheme="minorHAnsi"/>
          <w:spacing w:val="-1"/>
          <w:w w:val="101"/>
          <w:sz w:val="22"/>
          <w:szCs w:val="22"/>
        </w:rPr>
        <w:t>r</w:t>
      </w:r>
      <w:r w:rsidRPr="00E23F9D">
        <w:rPr>
          <w:rFonts w:asciiTheme="minorHAnsi" w:hAnsiTheme="minorHAnsi" w:cstheme="minorHAnsi"/>
          <w:spacing w:val="1"/>
          <w:w w:val="101"/>
          <w:sz w:val="22"/>
          <w:szCs w:val="22"/>
        </w:rPr>
        <w:t>o</w:t>
      </w:r>
      <w:r w:rsidRPr="00E23F9D">
        <w:rPr>
          <w:rFonts w:asciiTheme="minorHAnsi" w:hAnsiTheme="minorHAnsi" w:cstheme="minorHAnsi"/>
          <w:spacing w:val="-1"/>
          <w:w w:val="101"/>
          <w:sz w:val="22"/>
          <w:szCs w:val="22"/>
        </w:rPr>
        <w:t>r</w:t>
      </w:r>
      <w:r w:rsidRPr="00E23F9D">
        <w:rPr>
          <w:rFonts w:asciiTheme="minorHAnsi" w:hAnsiTheme="minorHAnsi" w:cstheme="minorHAnsi"/>
          <w:w w:val="101"/>
          <w:sz w:val="22"/>
          <w:szCs w:val="22"/>
        </w:rPr>
        <w:t>e</w:t>
      </w:r>
      <w:r w:rsidRPr="00E23F9D">
        <w:rPr>
          <w:rFonts w:asciiTheme="minorHAnsi" w:hAnsiTheme="minorHAnsi" w:cstheme="minorHAnsi"/>
          <w:spacing w:val="3"/>
          <w:w w:val="101"/>
          <w:sz w:val="22"/>
          <w:szCs w:val="22"/>
        </w:rPr>
        <w:t>s</w:t>
      </w:r>
      <w:r w:rsidRPr="00E23F9D">
        <w:rPr>
          <w:rFonts w:asciiTheme="minorHAnsi" w:hAnsiTheme="minorHAnsi" w:cstheme="minorHAnsi"/>
          <w:spacing w:val="-1"/>
          <w:w w:val="101"/>
          <w:sz w:val="22"/>
          <w:szCs w:val="22"/>
        </w:rPr>
        <w:t>)</w:t>
      </w:r>
      <w:r w:rsidRPr="00E23F9D">
        <w:rPr>
          <w:rFonts w:asciiTheme="minorHAnsi" w:hAnsiTheme="minorHAnsi" w:cstheme="minorHAnsi"/>
          <w:w w:val="101"/>
          <w:sz w:val="22"/>
          <w:szCs w:val="22"/>
        </w:rPr>
        <w:t>.</w:t>
      </w:r>
    </w:p>
    <w:p w14:paraId="1B704059" w14:textId="77777777" w:rsidR="0051513B" w:rsidRPr="00E23F9D" w:rsidRDefault="0051513B" w:rsidP="00E23F9D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3C614F34" w14:textId="77777777" w:rsidR="0051513B" w:rsidRPr="00E23F9D" w:rsidRDefault="00A235EE" w:rsidP="00E23F9D">
      <w:pPr>
        <w:ind w:left="152"/>
        <w:rPr>
          <w:rFonts w:asciiTheme="minorHAnsi" w:hAnsiTheme="minorHAnsi" w:cstheme="minorHAnsi"/>
          <w:sz w:val="22"/>
          <w:szCs w:val="22"/>
        </w:rPr>
      </w:pPr>
      <w:r w:rsidRPr="00E23F9D">
        <w:rPr>
          <w:rFonts w:asciiTheme="minorHAnsi" w:hAnsiTheme="minorHAnsi" w:cstheme="minorHAnsi"/>
          <w:sz w:val="22"/>
          <w:szCs w:val="22"/>
          <w:u w:color="000000"/>
        </w:rPr>
        <w:t>S</w:t>
      </w:r>
      <w:r w:rsidRPr="00E23F9D">
        <w:rPr>
          <w:rFonts w:asciiTheme="minorHAnsi" w:hAnsiTheme="minorHAnsi" w:cstheme="minorHAnsi"/>
          <w:spacing w:val="-1"/>
          <w:sz w:val="22"/>
          <w:szCs w:val="22"/>
          <w:u w:color="000000"/>
        </w:rPr>
        <w:t>E</w:t>
      </w:r>
      <w:r w:rsidRPr="00E23F9D">
        <w:rPr>
          <w:rFonts w:asciiTheme="minorHAnsi" w:hAnsiTheme="minorHAnsi" w:cstheme="minorHAnsi"/>
          <w:spacing w:val="2"/>
          <w:sz w:val="22"/>
          <w:szCs w:val="22"/>
          <w:u w:color="000000"/>
        </w:rPr>
        <w:t>LE</w:t>
      </w:r>
      <w:r w:rsidRPr="00E23F9D">
        <w:rPr>
          <w:rFonts w:asciiTheme="minorHAnsi" w:hAnsiTheme="minorHAnsi" w:cstheme="minorHAnsi"/>
          <w:spacing w:val="-2"/>
          <w:sz w:val="22"/>
          <w:szCs w:val="22"/>
          <w:u w:color="000000"/>
        </w:rPr>
        <w:t>C</w:t>
      </w:r>
      <w:r w:rsidRPr="00E23F9D">
        <w:rPr>
          <w:rFonts w:asciiTheme="minorHAnsi" w:hAnsiTheme="minorHAnsi" w:cstheme="minorHAnsi"/>
          <w:spacing w:val="2"/>
          <w:sz w:val="22"/>
          <w:szCs w:val="22"/>
          <w:u w:color="000000"/>
        </w:rPr>
        <w:t>T</w:t>
      </w:r>
      <w:r w:rsidRPr="00E23F9D">
        <w:rPr>
          <w:rFonts w:asciiTheme="minorHAnsi" w:hAnsiTheme="minorHAnsi" w:cstheme="minorHAnsi"/>
          <w:spacing w:val="-1"/>
          <w:sz w:val="22"/>
          <w:szCs w:val="22"/>
          <w:u w:color="000000"/>
        </w:rPr>
        <w:t>E</w:t>
      </w:r>
      <w:r w:rsidRPr="00E23F9D">
        <w:rPr>
          <w:rFonts w:asciiTheme="minorHAnsi" w:hAnsiTheme="minorHAnsi" w:cstheme="minorHAnsi"/>
          <w:sz w:val="22"/>
          <w:szCs w:val="22"/>
          <w:u w:color="000000"/>
        </w:rPr>
        <w:t>D</w:t>
      </w:r>
      <w:r w:rsidRPr="00E23F9D">
        <w:rPr>
          <w:rFonts w:asciiTheme="minorHAnsi" w:hAnsiTheme="minorHAnsi" w:cstheme="minorHAnsi"/>
          <w:spacing w:val="18"/>
          <w:sz w:val="22"/>
          <w:szCs w:val="22"/>
          <w:u w:color="000000"/>
        </w:rPr>
        <w:t xml:space="preserve"> </w:t>
      </w:r>
      <w:r w:rsidRPr="00E23F9D">
        <w:rPr>
          <w:rFonts w:asciiTheme="minorHAnsi" w:hAnsiTheme="minorHAnsi" w:cstheme="minorHAnsi"/>
          <w:spacing w:val="4"/>
          <w:sz w:val="22"/>
          <w:szCs w:val="22"/>
          <w:u w:color="000000"/>
        </w:rPr>
        <w:t>K</w:t>
      </w:r>
      <w:r w:rsidRPr="00E23F9D">
        <w:rPr>
          <w:rFonts w:asciiTheme="minorHAnsi" w:hAnsiTheme="minorHAnsi" w:cstheme="minorHAnsi"/>
          <w:spacing w:val="-3"/>
          <w:sz w:val="22"/>
          <w:szCs w:val="22"/>
          <w:u w:color="000000"/>
        </w:rPr>
        <w:t>E</w:t>
      </w:r>
      <w:r w:rsidRPr="00E23F9D">
        <w:rPr>
          <w:rFonts w:asciiTheme="minorHAnsi" w:hAnsiTheme="minorHAnsi" w:cstheme="minorHAnsi"/>
          <w:sz w:val="22"/>
          <w:szCs w:val="22"/>
          <w:u w:color="000000"/>
        </w:rPr>
        <w:t>Y</w:t>
      </w:r>
      <w:r w:rsidRPr="00E23F9D">
        <w:rPr>
          <w:rFonts w:asciiTheme="minorHAnsi" w:hAnsiTheme="minorHAnsi" w:cstheme="minorHAnsi"/>
          <w:spacing w:val="7"/>
          <w:sz w:val="22"/>
          <w:szCs w:val="22"/>
          <w:u w:color="000000"/>
        </w:rPr>
        <w:t xml:space="preserve"> </w:t>
      </w:r>
      <w:r w:rsidRPr="00E23F9D">
        <w:rPr>
          <w:rFonts w:asciiTheme="minorHAnsi" w:hAnsiTheme="minorHAnsi" w:cstheme="minorHAnsi"/>
          <w:spacing w:val="-1"/>
          <w:sz w:val="22"/>
          <w:szCs w:val="22"/>
          <w:u w:color="000000"/>
        </w:rPr>
        <w:t>A</w:t>
      </w:r>
      <w:r w:rsidRPr="00E23F9D">
        <w:rPr>
          <w:rFonts w:asciiTheme="minorHAnsi" w:hAnsiTheme="minorHAnsi" w:cstheme="minorHAnsi"/>
          <w:spacing w:val="3"/>
          <w:w w:val="102"/>
          <w:sz w:val="22"/>
          <w:szCs w:val="22"/>
          <w:u w:color="000000"/>
        </w:rPr>
        <w:t>C</w:t>
      </w:r>
      <w:r w:rsidRPr="00E23F9D">
        <w:rPr>
          <w:rFonts w:asciiTheme="minorHAnsi" w:hAnsiTheme="minorHAnsi" w:cstheme="minorHAnsi"/>
          <w:spacing w:val="-1"/>
          <w:w w:val="101"/>
          <w:sz w:val="22"/>
          <w:szCs w:val="22"/>
          <w:u w:color="000000"/>
        </w:rPr>
        <w:t>H</w:t>
      </w:r>
      <w:r w:rsidRPr="00E23F9D">
        <w:rPr>
          <w:rFonts w:asciiTheme="minorHAnsi" w:hAnsiTheme="minorHAnsi" w:cstheme="minorHAnsi"/>
          <w:spacing w:val="3"/>
          <w:w w:val="101"/>
          <w:sz w:val="22"/>
          <w:szCs w:val="22"/>
          <w:u w:color="000000"/>
        </w:rPr>
        <w:t>I</w:t>
      </w:r>
      <w:r w:rsidRPr="00E23F9D">
        <w:rPr>
          <w:rFonts w:asciiTheme="minorHAnsi" w:hAnsiTheme="minorHAnsi" w:cstheme="minorHAnsi"/>
          <w:spacing w:val="-3"/>
          <w:w w:val="102"/>
          <w:sz w:val="22"/>
          <w:szCs w:val="22"/>
          <w:u w:color="000000"/>
        </w:rPr>
        <w:t>E</w:t>
      </w:r>
      <w:r w:rsidRPr="00E23F9D">
        <w:rPr>
          <w:rFonts w:asciiTheme="minorHAnsi" w:hAnsiTheme="minorHAnsi" w:cstheme="minorHAnsi"/>
          <w:spacing w:val="4"/>
          <w:w w:val="101"/>
          <w:sz w:val="22"/>
          <w:szCs w:val="22"/>
          <w:u w:color="000000"/>
        </w:rPr>
        <w:t>V</w:t>
      </w:r>
      <w:r w:rsidRPr="00E23F9D">
        <w:rPr>
          <w:rFonts w:asciiTheme="minorHAnsi" w:hAnsiTheme="minorHAnsi" w:cstheme="minorHAnsi"/>
          <w:spacing w:val="-1"/>
          <w:w w:val="102"/>
          <w:sz w:val="22"/>
          <w:szCs w:val="22"/>
          <w:u w:color="000000"/>
        </w:rPr>
        <w:t>E</w:t>
      </w:r>
      <w:r w:rsidRPr="00E23F9D">
        <w:rPr>
          <w:rFonts w:asciiTheme="minorHAnsi" w:hAnsiTheme="minorHAnsi" w:cstheme="minorHAnsi"/>
          <w:spacing w:val="1"/>
          <w:w w:val="101"/>
          <w:sz w:val="22"/>
          <w:szCs w:val="22"/>
          <w:u w:color="000000"/>
        </w:rPr>
        <w:t>M</w:t>
      </w:r>
      <w:r w:rsidRPr="00E23F9D">
        <w:rPr>
          <w:rFonts w:asciiTheme="minorHAnsi" w:hAnsiTheme="minorHAnsi" w:cstheme="minorHAnsi"/>
          <w:spacing w:val="-1"/>
          <w:w w:val="102"/>
          <w:sz w:val="22"/>
          <w:szCs w:val="22"/>
          <w:u w:color="000000"/>
        </w:rPr>
        <w:t>E</w:t>
      </w:r>
      <w:r w:rsidRPr="00E23F9D">
        <w:rPr>
          <w:rFonts w:asciiTheme="minorHAnsi" w:hAnsiTheme="minorHAnsi" w:cstheme="minorHAnsi"/>
          <w:spacing w:val="-1"/>
          <w:w w:val="101"/>
          <w:sz w:val="22"/>
          <w:szCs w:val="22"/>
          <w:u w:color="000000"/>
        </w:rPr>
        <w:t>N</w:t>
      </w:r>
      <w:r w:rsidRPr="00E23F9D">
        <w:rPr>
          <w:rFonts w:asciiTheme="minorHAnsi" w:hAnsiTheme="minorHAnsi" w:cstheme="minorHAnsi"/>
          <w:spacing w:val="2"/>
          <w:w w:val="102"/>
          <w:sz w:val="22"/>
          <w:szCs w:val="22"/>
          <w:u w:color="000000"/>
        </w:rPr>
        <w:t>T</w:t>
      </w:r>
      <w:r w:rsidRPr="00E23F9D">
        <w:rPr>
          <w:rFonts w:asciiTheme="minorHAnsi" w:hAnsiTheme="minorHAnsi" w:cstheme="minorHAnsi"/>
          <w:w w:val="101"/>
          <w:sz w:val="22"/>
          <w:szCs w:val="22"/>
          <w:u w:color="000000"/>
        </w:rPr>
        <w:t>S</w:t>
      </w:r>
    </w:p>
    <w:p w14:paraId="7C28528E" w14:textId="77777777" w:rsidR="0051513B" w:rsidRPr="00E23F9D" w:rsidRDefault="00A235EE" w:rsidP="00E23F9D">
      <w:pPr>
        <w:spacing w:before="44"/>
        <w:ind w:left="502" w:right="411" w:hanging="350"/>
        <w:rPr>
          <w:rFonts w:asciiTheme="minorHAnsi" w:hAnsiTheme="minorHAnsi" w:cstheme="minorHAnsi"/>
          <w:sz w:val="22"/>
          <w:szCs w:val="22"/>
        </w:rPr>
      </w:pPr>
      <w:r w:rsidRPr="00E23F9D">
        <w:rPr>
          <w:rFonts w:asciiTheme="minorHAnsi" w:eastAsia="Microsoft Sans Serif" w:hAnsiTheme="minorHAnsi" w:cstheme="minorHAnsi"/>
          <w:w w:val="342"/>
          <w:sz w:val="22"/>
          <w:szCs w:val="22"/>
        </w:rPr>
        <w:t xml:space="preserve"> </w:t>
      </w:r>
      <w:r w:rsidRPr="00E23F9D">
        <w:rPr>
          <w:rFonts w:asciiTheme="minorHAnsi" w:eastAsia="Microsoft Sans Serif" w:hAnsiTheme="minorHAnsi" w:cstheme="minorHAnsi"/>
          <w:sz w:val="22"/>
          <w:szCs w:val="22"/>
        </w:rPr>
        <w:t xml:space="preserve">   </w:t>
      </w:r>
      <w:r w:rsidRPr="00E23F9D">
        <w:rPr>
          <w:rFonts w:asciiTheme="minorHAnsi" w:eastAsia="Microsoft Sans Serif" w:hAnsiTheme="minorHAnsi" w:cstheme="minorHAnsi"/>
          <w:spacing w:val="-24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b/>
          <w:sz w:val="22"/>
          <w:szCs w:val="22"/>
        </w:rPr>
        <w:t>I</w:t>
      </w:r>
      <w:r w:rsidRPr="00E23F9D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E23F9D">
        <w:rPr>
          <w:rFonts w:asciiTheme="minorHAnsi" w:hAnsiTheme="minorHAnsi" w:cstheme="minorHAnsi"/>
          <w:b/>
          <w:sz w:val="22"/>
          <w:szCs w:val="22"/>
        </w:rPr>
        <w:t>s</w:t>
      </w:r>
      <w:r w:rsidRPr="00E23F9D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E23F9D">
        <w:rPr>
          <w:rFonts w:asciiTheme="minorHAnsi" w:hAnsiTheme="minorHAnsi" w:cstheme="minorHAnsi"/>
          <w:b/>
          <w:spacing w:val="2"/>
          <w:sz w:val="22"/>
          <w:szCs w:val="22"/>
        </w:rPr>
        <w:t>ru</w:t>
      </w:r>
      <w:r w:rsidRPr="00E23F9D">
        <w:rPr>
          <w:rFonts w:asciiTheme="minorHAnsi" w:hAnsiTheme="minorHAnsi" w:cstheme="minorHAnsi"/>
          <w:b/>
          <w:spacing w:val="-2"/>
          <w:sz w:val="22"/>
          <w:szCs w:val="22"/>
        </w:rPr>
        <w:t>m</w:t>
      </w:r>
      <w:r w:rsidRPr="00E23F9D">
        <w:rPr>
          <w:rFonts w:asciiTheme="minorHAnsi" w:hAnsiTheme="minorHAnsi" w:cstheme="minorHAnsi"/>
          <w:b/>
          <w:sz w:val="22"/>
          <w:szCs w:val="22"/>
        </w:rPr>
        <w:t>en</w:t>
      </w:r>
      <w:r w:rsidRPr="00E23F9D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E23F9D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E23F9D">
        <w:rPr>
          <w:rFonts w:asciiTheme="minorHAnsi" w:hAnsiTheme="minorHAnsi" w:cstheme="minorHAnsi"/>
          <w:b/>
          <w:sz w:val="22"/>
          <w:szCs w:val="22"/>
        </w:rPr>
        <w:t>l</w:t>
      </w:r>
      <w:r w:rsidRPr="00E23F9D">
        <w:rPr>
          <w:rFonts w:asciiTheme="minorHAnsi" w:hAnsiTheme="minorHAnsi" w:cstheme="minorHAnsi"/>
          <w:b/>
          <w:spacing w:val="13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E23F9D">
        <w:rPr>
          <w:rFonts w:asciiTheme="minorHAnsi" w:hAnsiTheme="minorHAnsi" w:cstheme="minorHAnsi"/>
          <w:b/>
          <w:sz w:val="22"/>
          <w:szCs w:val="22"/>
        </w:rPr>
        <w:t>n</w:t>
      </w:r>
      <w:r w:rsidRPr="00E23F9D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E23F9D">
        <w:rPr>
          <w:rFonts w:asciiTheme="minorHAnsi" w:hAnsiTheme="minorHAnsi" w:cstheme="minorHAnsi"/>
          <w:b/>
          <w:sz w:val="22"/>
          <w:szCs w:val="22"/>
        </w:rPr>
        <w:t>b</w:t>
      </w:r>
      <w:r w:rsidRPr="00E23F9D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E23F9D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E23F9D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E23F9D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E23F9D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E23F9D">
        <w:rPr>
          <w:rFonts w:asciiTheme="minorHAnsi" w:hAnsiTheme="minorHAnsi" w:cstheme="minorHAnsi"/>
          <w:b/>
          <w:sz w:val="22"/>
          <w:szCs w:val="22"/>
        </w:rPr>
        <w:t>ng</w:t>
      </w:r>
      <w:r w:rsidRPr="00E23F9D">
        <w:rPr>
          <w:rFonts w:asciiTheme="minorHAnsi" w:hAnsiTheme="minorHAnsi" w:cstheme="minorHAnsi"/>
          <w:b/>
          <w:spacing w:val="10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b/>
          <w:sz w:val="22"/>
          <w:szCs w:val="22"/>
        </w:rPr>
        <w:t>sup</w:t>
      </w:r>
      <w:r w:rsidRPr="00E23F9D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E23F9D">
        <w:rPr>
          <w:rFonts w:asciiTheme="minorHAnsi" w:hAnsiTheme="minorHAnsi" w:cstheme="minorHAnsi"/>
          <w:b/>
          <w:spacing w:val="2"/>
          <w:sz w:val="22"/>
          <w:szCs w:val="22"/>
        </w:rPr>
        <w:t>l</w:t>
      </w:r>
      <w:r w:rsidRPr="00E23F9D">
        <w:rPr>
          <w:rFonts w:asciiTheme="minorHAnsi" w:hAnsiTheme="minorHAnsi" w:cstheme="minorHAnsi"/>
          <w:b/>
          <w:sz w:val="22"/>
          <w:szCs w:val="22"/>
        </w:rPr>
        <w:t>i</w:t>
      </w:r>
      <w:r w:rsidRPr="00E23F9D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E23F9D">
        <w:rPr>
          <w:rFonts w:asciiTheme="minorHAnsi" w:hAnsiTheme="minorHAnsi" w:cstheme="minorHAnsi"/>
          <w:b/>
          <w:sz w:val="22"/>
          <w:szCs w:val="22"/>
        </w:rPr>
        <w:t>r</w:t>
      </w:r>
      <w:r w:rsidRPr="00E23F9D">
        <w:rPr>
          <w:rFonts w:asciiTheme="minorHAnsi" w:hAnsiTheme="minorHAnsi" w:cstheme="minorHAnsi"/>
          <w:b/>
          <w:spacing w:val="8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b/>
          <w:spacing w:val="2"/>
          <w:sz w:val="22"/>
          <w:szCs w:val="22"/>
        </w:rPr>
        <w:t>c</w:t>
      </w:r>
      <w:r w:rsidRPr="00E23F9D">
        <w:rPr>
          <w:rFonts w:asciiTheme="minorHAnsi" w:hAnsiTheme="minorHAnsi" w:cstheme="minorHAnsi"/>
          <w:b/>
          <w:spacing w:val="-3"/>
          <w:sz w:val="22"/>
          <w:szCs w:val="22"/>
        </w:rPr>
        <w:t>r</w:t>
      </w:r>
      <w:r w:rsidRPr="00E23F9D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E23F9D">
        <w:rPr>
          <w:rFonts w:asciiTheme="minorHAnsi" w:hAnsiTheme="minorHAnsi" w:cstheme="minorHAnsi"/>
          <w:b/>
          <w:sz w:val="22"/>
          <w:szCs w:val="22"/>
        </w:rPr>
        <w:t>dit</w:t>
      </w:r>
      <w:r w:rsidRPr="00E23F9D">
        <w:rPr>
          <w:rFonts w:asciiTheme="minorHAnsi" w:hAnsiTheme="minorHAnsi" w:cstheme="minorHAnsi"/>
          <w:b/>
          <w:spacing w:val="5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23F9D">
        <w:rPr>
          <w:rFonts w:asciiTheme="minorHAnsi" w:hAnsiTheme="minorHAnsi" w:cstheme="minorHAnsi"/>
          <w:sz w:val="22"/>
          <w:szCs w:val="22"/>
        </w:rPr>
        <w:t>f</w:t>
      </w:r>
      <w:r w:rsidRPr="00E23F9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z w:val="22"/>
          <w:szCs w:val="22"/>
        </w:rPr>
        <w:t>Rs</w:t>
      </w:r>
      <w:r w:rsidRPr="00E23F9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5</w:t>
      </w:r>
      <w:r w:rsidRPr="00E23F9D">
        <w:rPr>
          <w:rFonts w:asciiTheme="minorHAnsi" w:hAnsiTheme="minorHAnsi" w:cstheme="minorHAnsi"/>
          <w:sz w:val="22"/>
          <w:szCs w:val="22"/>
        </w:rPr>
        <w:t>0</w:t>
      </w:r>
      <w:r w:rsidRPr="00E23F9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z w:val="22"/>
          <w:szCs w:val="22"/>
        </w:rPr>
        <w:t>c</w:t>
      </w:r>
      <w:r w:rsidRPr="00E23F9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23F9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23F9D">
        <w:rPr>
          <w:rFonts w:asciiTheme="minorHAnsi" w:hAnsiTheme="minorHAnsi" w:cstheme="minorHAnsi"/>
          <w:sz w:val="22"/>
          <w:szCs w:val="22"/>
        </w:rPr>
        <w:t>es,</w:t>
      </w:r>
      <w:r w:rsidRPr="00E23F9D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E23F9D">
        <w:rPr>
          <w:rFonts w:asciiTheme="minorHAnsi" w:hAnsiTheme="minorHAnsi" w:cstheme="minorHAnsi"/>
          <w:sz w:val="22"/>
          <w:szCs w:val="22"/>
        </w:rPr>
        <w:t>t</w:t>
      </w:r>
      <w:r w:rsidRPr="00E23F9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E23F9D">
        <w:rPr>
          <w:rFonts w:asciiTheme="minorHAnsi" w:hAnsiTheme="minorHAnsi" w:cstheme="minorHAnsi"/>
          <w:sz w:val="22"/>
          <w:szCs w:val="22"/>
        </w:rPr>
        <w:t>ch</w:t>
      </w:r>
      <w:r w:rsidRPr="00E23F9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z w:val="22"/>
          <w:szCs w:val="22"/>
        </w:rPr>
        <w:t>Rs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E23F9D">
        <w:rPr>
          <w:rFonts w:asciiTheme="minorHAnsi" w:hAnsiTheme="minorHAnsi" w:cstheme="minorHAnsi"/>
          <w:sz w:val="22"/>
          <w:szCs w:val="22"/>
        </w:rPr>
        <w:t>5</w:t>
      </w:r>
      <w:r w:rsidRPr="00E23F9D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E23F9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23F9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23F9D">
        <w:rPr>
          <w:rFonts w:asciiTheme="minorHAnsi" w:hAnsiTheme="minorHAnsi" w:cstheme="minorHAnsi"/>
          <w:sz w:val="22"/>
          <w:szCs w:val="22"/>
        </w:rPr>
        <w:t>es</w:t>
      </w:r>
      <w:r w:rsidRPr="00E23F9D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E23F9D">
        <w:rPr>
          <w:rFonts w:asciiTheme="minorHAnsi" w:hAnsiTheme="minorHAnsi" w:cstheme="minorHAnsi"/>
          <w:sz w:val="22"/>
          <w:szCs w:val="22"/>
        </w:rPr>
        <w:t>as</w:t>
      </w:r>
      <w:r w:rsidRPr="00E23F9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w w:val="101"/>
          <w:sz w:val="22"/>
          <w:szCs w:val="22"/>
        </w:rPr>
        <w:t>i</w:t>
      </w:r>
      <w:r w:rsidRPr="00E23F9D">
        <w:rPr>
          <w:rFonts w:asciiTheme="minorHAnsi" w:hAnsiTheme="minorHAnsi" w:cstheme="minorHAnsi"/>
          <w:spacing w:val="-2"/>
          <w:w w:val="101"/>
          <w:sz w:val="22"/>
          <w:szCs w:val="22"/>
        </w:rPr>
        <w:t>n</w:t>
      </w:r>
      <w:r w:rsidRPr="00E23F9D">
        <w:rPr>
          <w:rFonts w:asciiTheme="minorHAnsi" w:hAnsiTheme="minorHAnsi" w:cstheme="minorHAnsi"/>
          <w:spacing w:val="2"/>
          <w:w w:val="101"/>
          <w:sz w:val="22"/>
          <w:szCs w:val="22"/>
        </w:rPr>
        <w:t>t</w:t>
      </w:r>
      <w:r w:rsidRPr="00E23F9D">
        <w:rPr>
          <w:rFonts w:asciiTheme="minorHAnsi" w:hAnsiTheme="minorHAnsi" w:cstheme="minorHAnsi"/>
          <w:w w:val="101"/>
          <w:sz w:val="22"/>
          <w:szCs w:val="22"/>
        </w:rPr>
        <w:t>e</w:t>
      </w:r>
      <w:r w:rsidRPr="00E23F9D">
        <w:rPr>
          <w:rFonts w:asciiTheme="minorHAnsi" w:hAnsiTheme="minorHAnsi" w:cstheme="minorHAnsi"/>
          <w:spacing w:val="1"/>
          <w:w w:val="101"/>
          <w:sz w:val="22"/>
          <w:szCs w:val="22"/>
        </w:rPr>
        <w:t>r</w:t>
      </w:r>
      <w:r w:rsidRPr="00E23F9D">
        <w:rPr>
          <w:rFonts w:asciiTheme="minorHAnsi" w:hAnsiTheme="minorHAnsi" w:cstheme="minorHAnsi"/>
          <w:spacing w:val="-3"/>
          <w:w w:val="101"/>
          <w:sz w:val="22"/>
          <w:szCs w:val="22"/>
        </w:rPr>
        <w:t>e</w:t>
      </w:r>
      <w:r w:rsidRPr="00E23F9D">
        <w:rPr>
          <w:rFonts w:asciiTheme="minorHAnsi" w:hAnsiTheme="minorHAnsi" w:cstheme="minorHAnsi"/>
          <w:w w:val="101"/>
          <w:sz w:val="22"/>
          <w:szCs w:val="22"/>
        </w:rPr>
        <w:t xml:space="preserve">st </w:t>
      </w:r>
      <w:r w:rsidRPr="00E23F9D">
        <w:rPr>
          <w:rFonts w:asciiTheme="minorHAnsi" w:hAnsiTheme="minorHAnsi" w:cstheme="minorHAnsi"/>
          <w:spacing w:val="-1"/>
          <w:w w:val="101"/>
          <w:sz w:val="22"/>
          <w:szCs w:val="22"/>
        </w:rPr>
        <w:t>fr</w:t>
      </w:r>
      <w:r w:rsidRPr="00E23F9D">
        <w:rPr>
          <w:rFonts w:asciiTheme="minorHAnsi" w:hAnsiTheme="minorHAnsi" w:cstheme="minorHAnsi"/>
          <w:w w:val="101"/>
          <w:sz w:val="22"/>
          <w:szCs w:val="22"/>
        </w:rPr>
        <w:t>ee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z w:val="22"/>
          <w:szCs w:val="22"/>
        </w:rPr>
        <w:t>a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23F9D">
        <w:rPr>
          <w:rFonts w:asciiTheme="minorHAnsi" w:hAnsiTheme="minorHAnsi" w:cstheme="minorHAnsi"/>
          <w:sz w:val="22"/>
          <w:szCs w:val="22"/>
        </w:rPr>
        <w:t>d</w:t>
      </w:r>
      <w:r w:rsidRPr="00E23F9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z w:val="22"/>
          <w:szCs w:val="22"/>
        </w:rPr>
        <w:t>t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E23F9D">
        <w:rPr>
          <w:rFonts w:asciiTheme="minorHAnsi" w:hAnsiTheme="minorHAnsi" w:cstheme="minorHAnsi"/>
          <w:sz w:val="22"/>
          <w:szCs w:val="22"/>
        </w:rPr>
        <w:t>e</w:t>
      </w:r>
      <w:r w:rsidRPr="00E23F9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23F9D">
        <w:rPr>
          <w:rFonts w:asciiTheme="minorHAnsi" w:hAnsiTheme="minorHAnsi" w:cstheme="minorHAnsi"/>
          <w:sz w:val="22"/>
          <w:szCs w:val="22"/>
        </w:rPr>
        <w:t>e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23F9D">
        <w:rPr>
          <w:rFonts w:asciiTheme="minorHAnsi" w:hAnsiTheme="minorHAnsi" w:cstheme="minorHAnsi"/>
          <w:sz w:val="22"/>
          <w:szCs w:val="22"/>
        </w:rPr>
        <w:t>t</w:t>
      </w:r>
      <w:r w:rsidRPr="00E23F9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E23F9D">
        <w:rPr>
          <w:rFonts w:asciiTheme="minorHAnsi" w:hAnsiTheme="minorHAnsi" w:cstheme="minorHAnsi"/>
          <w:sz w:val="22"/>
          <w:szCs w:val="22"/>
        </w:rPr>
        <w:t>as</w:t>
      </w:r>
      <w:r w:rsidRPr="00E23F9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E23F9D">
        <w:rPr>
          <w:rFonts w:asciiTheme="minorHAnsi" w:hAnsiTheme="minorHAnsi" w:cstheme="minorHAnsi"/>
          <w:sz w:val="22"/>
          <w:szCs w:val="22"/>
        </w:rPr>
        <w:t>y</w:t>
      </w:r>
      <w:r w:rsidRPr="00E23F9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z w:val="22"/>
          <w:szCs w:val="22"/>
        </w:rPr>
        <w:t>4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z w:val="22"/>
          <w:szCs w:val="22"/>
        </w:rPr>
        <w:t>%</w:t>
      </w:r>
      <w:r w:rsidRPr="00E23F9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E23F9D">
        <w:rPr>
          <w:rFonts w:asciiTheme="minorHAnsi" w:hAnsiTheme="minorHAnsi" w:cstheme="minorHAnsi"/>
          <w:sz w:val="22"/>
          <w:szCs w:val="22"/>
        </w:rPr>
        <w:t>e</w:t>
      </w:r>
      <w:r w:rsidRPr="00E23F9D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E23F9D">
        <w:rPr>
          <w:rFonts w:asciiTheme="minorHAnsi" w:hAnsiTheme="minorHAnsi" w:cstheme="minorHAnsi"/>
          <w:sz w:val="22"/>
          <w:szCs w:val="22"/>
        </w:rPr>
        <w:t>y</w:t>
      </w:r>
      <w:r w:rsidRPr="00E23F9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E23F9D">
        <w:rPr>
          <w:rFonts w:asciiTheme="minorHAnsi" w:hAnsiTheme="minorHAnsi" w:cstheme="minorHAnsi"/>
          <w:sz w:val="22"/>
          <w:szCs w:val="22"/>
        </w:rPr>
        <w:t>ch</w:t>
      </w:r>
      <w:r w:rsidRPr="00E23F9D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z w:val="22"/>
          <w:szCs w:val="22"/>
        </w:rPr>
        <w:t>l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23F9D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E23F9D">
        <w:rPr>
          <w:rFonts w:asciiTheme="minorHAnsi" w:hAnsiTheme="minorHAnsi" w:cstheme="minorHAnsi"/>
          <w:sz w:val="22"/>
          <w:szCs w:val="22"/>
        </w:rPr>
        <w:t>er</w:t>
      </w:r>
      <w:r w:rsidRPr="00E23F9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E23F9D">
        <w:rPr>
          <w:rFonts w:asciiTheme="minorHAnsi" w:hAnsiTheme="minorHAnsi" w:cstheme="minorHAnsi"/>
          <w:sz w:val="22"/>
          <w:szCs w:val="22"/>
        </w:rPr>
        <w:t>an</w:t>
      </w:r>
      <w:r w:rsidRPr="00E23F9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z w:val="22"/>
          <w:szCs w:val="22"/>
        </w:rPr>
        <w:t>t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E23F9D">
        <w:rPr>
          <w:rFonts w:asciiTheme="minorHAnsi" w:hAnsiTheme="minorHAnsi" w:cstheme="minorHAnsi"/>
          <w:sz w:val="22"/>
          <w:szCs w:val="22"/>
        </w:rPr>
        <w:t>e</w:t>
      </w:r>
      <w:r w:rsidRPr="00E23F9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E23F9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23F9D">
        <w:rPr>
          <w:rFonts w:asciiTheme="minorHAnsi" w:hAnsiTheme="minorHAnsi" w:cstheme="minorHAnsi"/>
          <w:sz w:val="22"/>
          <w:szCs w:val="22"/>
        </w:rPr>
        <w:t>e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E23F9D">
        <w:rPr>
          <w:rFonts w:asciiTheme="minorHAnsi" w:hAnsiTheme="minorHAnsi" w:cstheme="minorHAnsi"/>
          <w:sz w:val="22"/>
          <w:szCs w:val="22"/>
        </w:rPr>
        <w:t>ai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E23F9D">
        <w:rPr>
          <w:rFonts w:asciiTheme="minorHAnsi" w:hAnsiTheme="minorHAnsi" w:cstheme="minorHAnsi"/>
          <w:sz w:val="22"/>
          <w:szCs w:val="22"/>
        </w:rPr>
        <w:t>i</w:t>
      </w:r>
      <w:r w:rsidRPr="00E23F9D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E23F9D">
        <w:rPr>
          <w:rFonts w:asciiTheme="minorHAnsi" w:hAnsiTheme="minorHAnsi" w:cstheme="minorHAnsi"/>
          <w:sz w:val="22"/>
          <w:szCs w:val="22"/>
        </w:rPr>
        <w:t>g</w:t>
      </w:r>
      <w:r w:rsidRPr="00E23F9D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23F9D">
        <w:rPr>
          <w:rFonts w:asciiTheme="minorHAnsi" w:hAnsiTheme="minorHAnsi" w:cstheme="minorHAnsi"/>
          <w:sz w:val="22"/>
          <w:szCs w:val="22"/>
        </w:rPr>
        <w:t>a</w:t>
      </w:r>
      <w:r w:rsidRPr="00E23F9D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E23F9D">
        <w:rPr>
          <w:rFonts w:asciiTheme="minorHAnsi" w:hAnsiTheme="minorHAnsi" w:cstheme="minorHAnsi"/>
          <w:spacing w:val="-4"/>
          <w:sz w:val="22"/>
          <w:szCs w:val="22"/>
        </w:rPr>
        <w:t>k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23F9D">
        <w:rPr>
          <w:rFonts w:asciiTheme="minorHAnsi" w:hAnsiTheme="minorHAnsi" w:cstheme="minorHAnsi"/>
          <w:sz w:val="22"/>
          <w:szCs w:val="22"/>
        </w:rPr>
        <w:t>t</w:t>
      </w:r>
      <w:r w:rsidRPr="00E23F9D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23F9D">
        <w:rPr>
          <w:rFonts w:asciiTheme="minorHAnsi" w:hAnsiTheme="minorHAnsi" w:cstheme="minorHAnsi"/>
          <w:sz w:val="22"/>
          <w:szCs w:val="22"/>
        </w:rPr>
        <w:t>ate</w:t>
      </w:r>
      <w:r w:rsidRPr="00E23F9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23F9D">
        <w:rPr>
          <w:rFonts w:asciiTheme="minorHAnsi" w:hAnsiTheme="minorHAnsi" w:cstheme="minorHAnsi"/>
          <w:sz w:val="22"/>
          <w:szCs w:val="22"/>
        </w:rPr>
        <w:t>f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1"/>
          <w:w w:val="101"/>
          <w:sz w:val="22"/>
          <w:szCs w:val="22"/>
        </w:rPr>
        <w:t>1</w:t>
      </w:r>
      <w:r w:rsidRPr="00E23F9D">
        <w:rPr>
          <w:rFonts w:asciiTheme="minorHAnsi" w:hAnsiTheme="minorHAnsi" w:cstheme="minorHAnsi"/>
          <w:spacing w:val="-2"/>
          <w:w w:val="101"/>
          <w:sz w:val="22"/>
          <w:szCs w:val="22"/>
        </w:rPr>
        <w:t>2</w:t>
      </w:r>
      <w:r w:rsidRPr="00E23F9D">
        <w:rPr>
          <w:rFonts w:asciiTheme="minorHAnsi" w:hAnsiTheme="minorHAnsi" w:cstheme="minorHAnsi"/>
          <w:spacing w:val="2"/>
          <w:w w:val="101"/>
          <w:sz w:val="22"/>
          <w:szCs w:val="22"/>
        </w:rPr>
        <w:t>%</w:t>
      </w:r>
      <w:r w:rsidRPr="00E23F9D">
        <w:rPr>
          <w:rFonts w:asciiTheme="minorHAnsi" w:hAnsiTheme="minorHAnsi" w:cstheme="minorHAnsi"/>
          <w:spacing w:val="-1"/>
          <w:w w:val="101"/>
          <w:sz w:val="22"/>
          <w:szCs w:val="22"/>
        </w:rPr>
        <w:t>)</w:t>
      </w:r>
      <w:r w:rsidRPr="00E23F9D">
        <w:rPr>
          <w:rFonts w:asciiTheme="minorHAnsi" w:hAnsiTheme="minorHAnsi" w:cstheme="minorHAnsi"/>
          <w:w w:val="101"/>
          <w:sz w:val="22"/>
          <w:szCs w:val="22"/>
        </w:rPr>
        <w:t>.</w:t>
      </w:r>
    </w:p>
    <w:p w14:paraId="31F41B88" w14:textId="77777777" w:rsidR="0051513B" w:rsidRPr="00E23F9D" w:rsidRDefault="0051513B" w:rsidP="00E23F9D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7CD0F350" w14:textId="77777777" w:rsidR="0051513B" w:rsidRPr="00E23F9D" w:rsidRDefault="00A235EE" w:rsidP="00E23F9D">
      <w:pPr>
        <w:ind w:left="3105" w:right="3104"/>
        <w:jc w:val="center"/>
        <w:rPr>
          <w:rFonts w:asciiTheme="minorHAnsi" w:hAnsiTheme="minorHAnsi" w:cstheme="minorHAnsi"/>
          <w:sz w:val="22"/>
          <w:szCs w:val="22"/>
        </w:rPr>
      </w:pPr>
      <w:r w:rsidRPr="00E23F9D">
        <w:rPr>
          <w:rFonts w:asciiTheme="minorHAnsi" w:hAnsiTheme="minorHAnsi" w:cstheme="minorHAnsi"/>
          <w:b/>
          <w:spacing w:val="-1"/>
          <w:sz w:val="22"/>
          <w:szCs w:val="22"/>
        </w:rPr>
        <w:t>PR</w:t>
      </w:r>
      <w:r w:rsidRPr="00E23F9D">
        <w:rPr>
          <w:rFonts w:asciiTheme="minorHAnsi" w:hAnsiTheme="minorHAnsi" w:cstheme="minorHAnsi"/>
          <w:b/>
          <w:sz w:val="22"/>
          <w:szCs w:val="22"/>
        </w:rPr>
        <w:t>E</w:t>
      </w:r>
      <w:r w:rsidRPr="00E23F9D">
        <w:rPr>
          <w:rFonts w:asciiTheme="minorHAnsi" w:hAnsiTheme="minorHAnsi" w:cstheme="minorHAnsi"/>
          <w:b/>
          <w:spacing w:val="-1"/>
          <w:sz w:val="22"/>
          <w:szCs w:val="22"/>
        </w:rPr>
        <w:t>V</w:t>
      </w:r>
      <w:r w:rsidRPr="00E23F9D">
        <w:rPr>
          <w:rFonts w:asciiTheme="minorHAnsi" w:hAnsiTheme="minorHAnsi" w:cstheme="minorHAnsi"/>
          <w:b/>
          <w:sz w:val="22"/>
          <w:szCs w:val="22"/>
        </w:rPr>
        <w:t>I</w:t>
      </w:r>
      <w:r w:rsidRPr="00E23F9D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E23F9D">
        <w:rPr>
          <w:rFonts w:asciiTheme="minorHAnsi" w:hAnsiTheme="minorHAnsi" w:cstheme="minorHAnsi"/>
          <w:b/>
          <w:spacing w:val="2"/>
          <w:sz w:val="22"/>
          <w:szCs w:val="22"/>
        </w:rPr>
        <w:t>U</w:t>
      </w:r>
      <w:r w:rsidRPr="00E23F9D">
        <w:rPr>
          <w:rFonts w:asciiTheme="minorHAnsi" w:hAnsiTheme="minorHAnsi" w:cstheme="minorHAnsi"/>
          <w:b/>
          <w:sz w:val="22"/>
          <w:szCs w:val="22"/>
        </w:rPr>
        <w:t>S</w:t>
      </w:r>
      <w:r w:rsidRPr="00E23F9D">
        <w:rPr>
          <w:rFonts w:asciiTheme="minorHAnsi" w:hAnsiTheme="minorHAnsi" w:cstheme="minorHAnsi"/>
          <w:b/>
          <w:spacing w:val="12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b/>
          <w:spacing w:val="4"/>
          <w:sz w:val="22"/>
          <w:szCs w:val="22"/>
        </w:rPr>
        <w:t>W</w:t>
      </w:r>
      <w:r w:rsidRPr="00E23F9D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E23F9D">
        <w:rPr>
          <w:rFonts w:asciiTheme="minorHAnsi" w:hAnsiTheme="minorHAnsi" w:cstheme="minorHAnsi"/>
          <w:b/>
          <w:spacing w:val="2"/>
          <w:sz w:val="22"/>
          <w:szCs w:val="22"/>
        </w:rPr>
        <w:t>R</w:t>
      </w:r>
      <w:r w:rsidRPr="00E23F9D">
        <w:rPr>
          <w:rFonts w:asciiTheme="minorHAnsi" w:hAnsiTheme="minorHAnsi" w:cstheme="minorHAnsi"/>
          <w:b/>
          <w:sz w:val="22"/>
          <w:szCs w:val="22"/>
        </w:rPr>
        <w:t>K</w:t>
      </w:r>
      <w:r w:rsidRPr="00E23F9D">
        <w:rPr>
          <w:rFonts w:asciiTheme="minorHAnsi" w:hAnsiTheme="minorHAnsi" w:cstheme="minorHAnsi"/>
          <w:b/>
          <w:spacing w:val="6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b/>
          <w:w w:val="101"/>
          <w:sz w:val="22"/>
          <w:szCs w:val="22"/>
        </w:rPr>
        <w:t>E</w:t>
      </w:r>
      <w:r w:rsidRPr="00E23F9D">
        <w:rPr>
          <w:rFonts w:asciiTheme="minorHAnsi" w:hAnsiTheme="minorHAnsi" w:cstheme="minorHAnsi"/>
          <w:b/>
          <w:spacing w:val="-3"/>
          <w:w w:val="101"/>
          <w:sz w:val="22"/>
          <w:szCs w:val="22"/>
        </w:rPr>
        <w:t>X</w:t>
      </w:r>
      <w:r w:rsidRPr="00E23F9D">
        <w:rPr>
          <w:rFonts w:asciiTheme="minorHAnsi" w:hAnsiTheme="minorHAnsi" w:cstheme="minorHAnsi"/>
          <w:b/>
          <w:spacing w:val="1"/>
          <w:w w:val="101"/>
          <w:sz w:val="22"/>
          <w:szCs w:val="22"/>
        </w:rPr>
        <w:t>P</w:t>
      </w:r>
      <w:r w:rsidRPr="00E23F9D">
        <w:rPr>
          <w:rFonts w:asciiTheme="minorHAnsi" w:hAnsiTheme="minorHAnsi" w:cstheme="minorHAnsi"/>
          <w:b/>
          <w:w w:val="101"/>
          <w:sz w:val="22"/>
          <w:szCs w:val="22"/>
        </w:rPr>
        <w:t>E</w:t>
      </w:r>
      <w:r w:rsidRPr="00E23F9D">
        <w:rPr>
          <w:rFonts w:asciiTheme="minorHAnsi" w:hAnsiTheme="minorHAnsi" w:cstheme="minorHAnsi"/>
          <w:b/>
          <w:spacing w:val="-1"/>
          <w:w w:val="101"/>
          <w:sz w:val="22"/>
          <w:szCs w:val="22"/>
        </w:rPr>
        <w:t>R</w:t>
      </w:r>
      <w:r w:rsidRPr="00E23F9D">
        <w:rPr>
          <w:rFonts w:asciiTheme="minorHAnsi" w:hAnsiTheme="minorHAnsi" w:cstheme="minorHAnsi"/>
          <w:b/>
          <w:w w:val="101"/>
          <w:sz w:val="22"/>
          <w:szCs w:val="22"/>
        </w:rPr>
        <w:t>IE</w:t>
      </w:r>
      <w:r w:rsidRPr="00E23F9D">
        <w:rPr>
          <w:rFonts w:asciiTheme="minorHAnsi" w:hAnsiTheme="minorHAnsi" w:cstheme="minorHAnsi"/>
          <w:b/>
          <w:spacing w:val="-1"/>
          <w:w w:val="101"/>
          <w:sz w:val="22"/>
          <w:szCs w:val="22"/>
        </w:rPr>
        <w:t>NC</w:t>
      </w:r>
      <w:r w:rsidRPr="00E23F9D">
        <w:rPr>
          <w:rFonts w:asciiTheme="minorHAnsi" w:hAnsiTheme="minorHAnsi" w:cstheme="minorHAnsi"/>
          <w:b/>
          <w:w w:val="101"/>
          <w:sz w:val="22"/>
          <w:szCs w:val="22"/>
        </w:rPr>
        <w:t>E</w:t>
      </w:r>
    </w:p>
    <w:p w14:paraId="77134C21" w14:textId="77777777" w:rsidR="0051513B" w:rsidRPr="00E23F9D" w:rsidRDefault="0051513B" w:rsidP="00E23F9D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3A5C88CC" w14:textId="77777777" w:rsidR="0051513B" w:rsidRPr="00E23F9D" w:rsidRDefault="00A235EE" w:rsidP="00E23F9D">
      <w:pPr>
        <w:ind w:left="152"/>
        <w:rPr>
          <w:rFonts w:asciiTheme="minorHAnsi" w:hAnsiTheme="minorHAnsi" w:cstheme="minorHAnsi"/>
          <w:sz w:val="22"/>
          <w:szCs w:val="22"/>
        </w:rPr>
      </w:pPr>
      <w:r w:rsidRPr="00E23F9D">
        <w:rPr>
          <w:rFonts w:asciiTheme="minorHAnsi" w:hAnsiTheme="minorHAnsi" w:cstheme="minorHAnsi"/>
          <w:b/>
          <w:sz w:val="22"/>
          <w:szCs w:val="22"/>
        </w:rPr>
        <w:t>M</w:t>
      </w:r>
      <w:r w:rsidRPr="00E23F9D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E23F9D">
        <w:rPr>
          <w:rFonts w:asciiTheme="minorHAnsi" w:hAnsiTheme="minorHAnsi" w:cstheme="minorHAnsi"/>
          <w:b/>
          <w:sz w:val="22"/>
          <w:szCs w:val="22"/>
        </w:rPr>
        <w:t>n</w:t>
      </w:r>
      <w:r w:rsidRPr="00E23F9D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E23F9D">
        <w:rPr>
          <w:rFonts w:asciiTheme="minorHAnsi" w:hAnsiTheme="minorHAnsi" w:cstheme="minorHAnsi"/>
          <w:b/>
          <w:spacing w:val="1"/>
          <w:sz w:val="22"/>
          <w:szCs w:val="22"/>
        </w:rPr>
        <w:t>g</w:t>
      </w:r>
      <w:r w:rsidRPr="00E23F9D">
        <w:rPr>
          <w:rFonts w:asciiTheme="minorHAnsi" w:hAnsiTheme="minorHAnsi" w:cstheme="minorHAnsi"/>
          <w:b/>
          <w:sz w:val="22"/>
          <w:szCs w:val="22"/>
        </w:rPr>
        <w:t>e</w:t>
      </w:r>
      <w:r w:rsidRPr="00E23F9D">
        <w:rPr>
          <w:rFonts w:asciiTheme="minorHAnsi" w:hAnsiTheme="minorHAnsi" w:cstheme="minorHAnsi"/>
          <w:b/>
          <w:spacing w:val="-3"/>
          <w:sz w:val="22"/>
          <w:szCs w:val="22"/>
        </w:rPr>
        <w:t>r</w:t>
      </w:r>
      <w:r w:rsidRPr="00E23F9D">
        <w:rPr>
          <w:rFonts w:asciiTheme="minorHAnsi" w:hAnsiTheme="minorHAnsi" w:cstheme="minorHAnsi"/>
          <w:b/>
          <w:sz w:val="22"/>
          <w:szCs w:val="22"/>
        </w:rPr>
        <w:t>,</w:t>
      </w:r>
      <w:r w:rsidRPr="00E23F9D">
        <w:rPr>
          <w:rFonts w:asciiTheme="minorHAnsi" w:hAnsiTheme="minorHAnsi" w:cstheme="minorHAnsi"/>
          <w:b/>
          <w:spacing w:val="11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E23F9D">
        <w:rPr>
          <w:rFonts w:asciiTheme="minorHAnsi" w:hAnsiTheme="minorHAnsi" w:cstheme="minorHAnsi"/>
          <w:b/>
          <w:sz w:val="22"/>
          <w:szCs w:val="22"/>
        </w:rPr>
        <w:t>l</w:t>
      </w:r>
      <w:r w:rsidRPr="00E23F9D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E23F9D">
        <w:rPr>
          <w:rFonts w:asciiTheme="minorHAnsi" w:hAnsiTheme="minorHAnsi" w:cstheme="minorHAnsi"/>
          <w:b/>
          <w:spacing w:val="2"/>
          <w:sz w:val="22"/>
          <w:szCs w:val="22"/>
        </w:rPr>
        <w:t>n</w:t>
      </w:r>
      <w:r w:rsidRPr="00E23F9D">
        <w:rPr>
          <w:rFonts w:asciiTheme="minorHAnsi" w:hAnsiTheme="minorHAnsi" w:cstheme="minorHAnsi"/>
          <w:b/>
          <w:sz w:val="22"/>
          <w:szCs w:val="22"/>
        </w:rPr>
        <w:t>t</w:t>
      </w:r>
      <w:r w:rsidRPr="00E23F9D">
        <w:rPr>
          <w:rFonts w:asciiTheme="minorHAnsi" w:hAnsiTheme="minorHAnsi" w:cstheme="minorHAnsi"/>
          <w:b/>
          <w:spacing w:val="4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b/>
          <w:sz w:val="22"/>
          <w:szCs w:val="22"/>
        </w:rPr>
        <w:t>&amp;</w:t>
      </w:r>
      <w:r w:rsidRPr="00E23F9D">
        <w:rPr>
          <w:rFonts w:asciiTheme="minorHAnsi" w:hAnsiTheme="minorHAnsi" w:cstheme="minorHAnsi"/>
          <w:b/>
          <w:spacing w:val="4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b/>
          <w:spacing w:val="2"/>
          <w:sz w:val="22"/>
          <w:szCs w:val="22"/>
        </w:rPr>
        <w:t>A</w:t>
      </w:r>
      <w:r w:rsidRPr="00E23F9D">
        <w:rPr>
          <w:rFonts w:asciiTheme="minorHAnsi" w:hAnsiTheme="minorHAnsi" w:cstheme="minorHAnsi"/>
          <w:b/>
          <w:sz w:val="22"/>
          <w:szCs w:val="22"/>
        </w:rPr>
        <w:t>dminis</w:t>
      </w:r>
      <w:r w:rsidRPr="00E23F9D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E23F9D">
        <w:rPr>
          <w:rFonts w:asciiTheme="minorHAnsi" w:hAnsiTheme="minorHAnsi" w:cstheme="minorHAnsi"/>
          <w:b/>
          <w:sz w:val="22"/>
          <w:szCs w:val="22"/>
        </w:rPr>
        <w:t>r</w:t>
      </w:r>
      <w:r w:rsidRPr="00E23F9D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E23F9D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E23F9D">
        <w:rPr>
          <w:rFonts w:asciiTheme="minorHAnsi" w:hAnsiTheme="minorHAnsi" w:cstheme="minorHAnsi"/>
          <w:b/>
          <w:sz w:val="22"/>
          <w:szCs w:val="22"/>
        </w:rPr>
        <w:t>i</w:t>
      </w:r>
      <w:r w:rsidRPr="00E23F9D">
        <w:rPr>
          <w:rFonts w:asciiTheme="minorHAnsi" w:hAnsiTheme="minorHAnsi" w:cstheme="minorHAnsi"/>
          <w:b/>
          <w:spacing w:val="3"/>
          <w:sz w:val="22"/>
          <w:szCs w:val="22"/>
        </w:rPr>
        <w:t>o</w:t>
      </w:r>
      <w:r w:rsidRPr="00E23F9D">
        <w:rPr>
          <w:rFonts w:asciiTheme="minorHAnsi" w:hAnsiTheme="minorHAnsi" w:cstheme="minorHAnsi"/>
          <w:b/>
          <w:sz w:val="22"/>
          <w:szCs w:val="22"/>
        </w:rPr>
        <w:t>n</w:t>
      </w:r>
      <w:r w:rsidRPr="00E23F9D">
        <w:rPr>
          <w:rFonts w:asciiTheme="minorHAnsi" w:hAnsiTheme="minorHAnsi" w:cstheme="minorHAnsi"/>
          <w:b/>
          <w:spacing w:val="13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z w:val="22"/>
          <w:szCs w:val="22"/>
        </w:rPr>
        <w:t>–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E23F9D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E23F9D">
        <w:rPr>
          <w:rFonts w:asciiTheme="minorHAnsi" w:hAnsiTheme="minorHAnsi" w:cstheme="minorHAnsi"/>
          <w:sz w:val="22"/>
          <w:szCs w:val="22"/>
        </w:rPr>
        <w:t>X</w:t>
      </w:r>
      <w:r w:rsidRPr="00E23F9D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23F9D">
        <w:rPr>
          <w:rFonts w:asciiTheme="minorHAnsi" w:hAnsiTheme="minorHAnsi" w:cstheme="minorHAnsi"/>
          <w:sz w:val="22"/>
          <w:szCs w:val="22"/>
        </w:rPr>
        <w:t>t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23F9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23F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23F9D">
        <w:rPr>
          <w:rFonts w:asciiTheme="minorHAnsi" w:hAnsiTheme="minorHAnsi" w:cstheme="minorHAnsi"/>
          <w:sz w:val="22"/>
          <w:szCs w:val="22"/>
        </w:rPr>
        <w:t>i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23F9D">
        <w:rPr>
          <w:rFonts w:asciiTheme="minorHAnsi" w:hAnsiTheme="minorHAnsi" w:cstheme="minorHAnsi"/>
          <w:sz w:val="22"/>
          <w:szCs w:val="22"/>
        </w:rPr>
        <w:t>al,</w:t>
      </w:r>
      <w:r w:rsidRPr="00E23F9D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E23F9D">
        <w:rPr>
          <w:rFonts w:asciiTheme="minorHAnsi" w:hAnsiTheme="minorHAnsi" w:cstheme="minorHAnsi"/>
          <w:sz w:val="22"/>
          <w:szCs w:val="22"/>
        </w:rPr>
        <w:t xml:space="preserve">ai                                </w:t>
      </w:r>
      <w:r w:rsidRPr="00E23F9D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z w:val="22"/>
          <w:szCs w:val="22"/>
        </w:rPr>
        <w:t>Ja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E23F9D">
        <w:rPr>
          <w:rFonts w:asciiTheme="minorHAnsi" w:hAnsiTheme="minorHAnsi" w:cstheme="minorHAnsi"/>
          <w:sz w:val="22"/>
          <w:szCs w:val="22"/>
        </w:rPr>
        <w:t>1</w:t>
      </w:r>
      <w:r w:rsidRPr="00E23F9D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z w:val="22"/>
          <w:szCs w:val="22"/>
        </w:rPr>
        <w:t>to</w:t>
      </w:r>
      <w:r w:rsidRPr="00E23F9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z w:val="22"/>
          <w:szCs w:val="22"/>
        </w:rPr>
        <w:t>Jan</w:t>
      </w:r>
      <w:r w:rsidRPr="00E23F9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1"/>
          <w:w w:val="101"/>
          <w:sz w:val="22"/>
          <w:szCs w:val="22"/>
        </w:rPr>
        <w:t>0</w:t>
      </w:r>
      <w:r w:rsidRPr="00E23F9D">
        <w:rPr>
          <w:rFonts w:asciiTheme="minorHAnsi" w:hAnsiTheme="minorHAnsi" w:cstheme="minorHAnsi"/>
          <w:w w:val="101"/>
          <w:sz w:val="22"/>
          <w:szCs w:val="22"/>
        </w:rPr>
        <w:t>3</w:t>
      </w:r>
    </w:p>
    <w:p w14:paraId="0AF8C8DD" w14:textId="77777777" w:rsidR="0051513B" w:rsidRPr="00E23F9D" w:rsidRDefault="00A235EE" w:rsidP="00E23F9D">
      <w:pPr>
        <w:spacing w:before="42"/>
        <w:ind w:left="152"/>
        <w:rPr>
          <w:rFonts w:asciiTheme="minorHAnsi" w:hAnsiTheme="minorHAnsi" w:cstheme="minorHAnsi"/>
          <w:sz w:val="22"/>
          <w:szCs w:val="22"/>
        </w:rPr>
      </w:pPr>
      <w:r w:rsidRPr="00E23F9D">
        <w:rPr>
          <w:rFonts w:asciiTheme="minorHAnsi" w:hAnsiTheme="minorHAnsi" w:cstheme="minorHAnsi"/>
          <w:b/>
          <w:sz w:val="22"/>
          <w:szCs w:val="22"/>
        </w:rPr>
        <w:t>E</w:t>
      </w:r>
      <w:r w:rsidRPr="00E23F9D">
        <w:rPr>
          <w:rFonts w:asciiTheme="minorHAnsi" w:hAnsiTheme="minorHAnsi" w:cstheme="minorHAnsi"/>
          <w:b/>
          <w:spacing w:val="1"/>
          <w:sz w:val="22"/>
          <w:szCs w:val="22"/>
        </w:rPr>
        <w:t>x</w:t>
      </w:r>
      <w:r w:rsidRPr="00E23F9D">
        <w:rPr>
          <w:rFonts w:asciiTheme="minorHAnsi" w:hAnsiTheme="minorHAnsi" w:cstheme="minorHAnsi"/>
          <w:b/>
          <w:sz w:val="22"/>
          <w:szCs w:val="22"/>
        </w:rPr>
        <w:t>e</w:t>
      </w:r>
      <w:r w:rsidRPr="00E23F9D">
        <w:rPr>
          <w:rFonts w:asciiTheme="minorHAnsi" w:hAnsiTheme="minorHAnsi" w:cstheme="minorHAnsi"/>
          <w:b/>
          <w:spacing w:val="-3"/>
          <w:sz w:val="22"/>
          <w:szCs w:val="22"/>
        </w:rPr>
        <w:t>c</w:t>
      </w:r>
      <w:r w:rsidRPr="00E23F9D">
        <w:rPr>
          <w:rFonts w:asciiTheme="minorHAnsi" w:hAnsiTheme="minorHAnsi" w:cstheme="minorHAnsi"/>
          <w:b/>
          <w:sz w:val="22"/>
          <w:szCs w:val="22"/>
        </w:rPr>
        <w:t>u</w:t>
      </w:r>
      <w:r w:rsidRPr="00E23F9D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E23F9D">
        <w:rPr>
          <w:rFonts w:asciiTheme="minorHAnsi" w:hAnsiTheme="minorHAnsi" w:cstheme="minorHAnsi"/>
          <w:b/>
          <w:sz w:val="22"/>
          <w:szCs w:val="22"/>
        </w:rPr>
        <w:t>i</w:t>
      </w:r>
      <w:r w:rsidRPr="00E23F9D">
        <w:rPr>
          <w:rFonts w:asciiTheme="minorHAnsi" w:hAnsiTheme="minorHAnsi" w:cstheme="minorHAnsi"/>
          <w:b/>
          <w:spacing w:val="3"/>
          <w:sz w:val="22"/>
          <w:szCs w:val="22"/>
        </w:rPr>
        <w:t>v</w:t>
      </w:r>
      <w:r w:rsidRPr="00E23F9D">
        <w:rPr>
          <w:rFonts w:asciiTheme="minorHAnsi" w:hAnsiTheme="minorHAnsi" w:cstheme="minorHAnsi"/>
          <w:b/>
          <w:sz w:val="22"/>
          <w:szCs w:val="22"/>
        </w:rPr>
        <w:t>e</w:t>
      </w:r>
      <w:r w:rsidRPr="00E23F9D">
        <w:rPr>
          <w:rFonts w:asciiTheme="minorHAnsi" w:hAnsiTheme="minorHAnsi" w:cstheme="minorHAnsi"/>
          <w:b/>
          <w:spacing w:val="10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b/>
          <w:spacing w:val="3"/>
          <w:sz w:val="22"/>
          <w:szCs w:val="22"/>
        </w:rPr>
        <w:t>M</w:t>
      </w:r>
      <w:r w:rsidRPr="00E23F9D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E23F9D">
        <w:rPr>
          <w:rFonts w:asciiTheme="minorHAnsi" w:hAnsiTheme="minorHAnsi" w:cstheme="minorHAnsi"/>
          <w:b/>
          <w:spacing w:val="2"/>
          <w:sz w:val="22"/>
          <w:szCs w:val="22"/>
        </w:rPr>
        <w:t>r</w:t>
      </w:r>
      <w:r w:rsidRPr="00E23F9D">
        <w:rPr>
          <w:rFonts w:asciiTheme="minorHAnsi" w:hAnsiTheme="minorHAnsi" w:cstheme="minorHAnsi"/>
          <w:b/>
          <w:spacing w:val="-3"/>
          <w:sz w:val="22"/>
          <w:szCs w:val="22"/>
        </w:rPr>
        <w:t>k</w:t>
      </w:r>
      <w:r w:rsidRPr="00E23F9D">
        <w:rPr>
          <w:rFonts w:asciiTheme="minorHAnsi" w:hAnsiTheme="minorHAnsi" w:cstheme="minorHAnsi"/>
          <w:b/>
          <w:sz w:val="22"/>
          <w:szCs w:val="22"/>
        </w:rPr>
        <w:t>e</w:t>
      </w:r>
      <w:r w:rsidRPr="00E23F9D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E23F9D">
        <w:rPr>
          <w:rFonts w:asciiTheme="minorHAnsi" w:hAnsiTheme="minorHAnsi" w:cstheme="minorHAnsi"/>
          <w:b/>
          <w:sz w:val="22"/>
          <w:szCs w:val="22"/>
        </w:rPr>
        <w:t>i</w:t>
      </w:r>
      <w:r w:rsidRPr="00E23F9D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E23F9D">
        <w:rPr>
          <w:rFonts w:asciiTheme="minorHAnsi" w:hAnsiTheme="minorHAnsi" w:cstheme="minorHAnsi"/>
          <w:b/>
          <w:sz w:val="22"/>
          <w:szCs w:val="22"/>
        </w:rPr>
        <w:t>g</w:t>
      </w:r>
      <w:r w:rsidRPr="00E23F9D">
        <w:rPr>
          <w:rFonts w:asciiTheme="minorHAnsi" w:hAnsiTheme="minorHAnsi" w:cstheme="minorHAnsi"/>
          <w:b/>
          <w:spacing w:val="11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b/>
          <w:sz w:val="22"/>
          <w:szCs w:val="22"/>
        </w:rPr>
        <w:t>-</w:t>
      </w:r>
      <w:r w:rsidRPr="00E23F9D">
        <w:rPr>
          <w:rFonts w:asciiTheme="minorHAnsi" w:hAnsiTheme="minorHAnsi" w:cstheme="minorHAnsi"/>
          <w:b/>
          <w:spacing w:val="5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/</w:t>
      </w:r>
      <w:r w:rsidRPr="00E23F9D">
        <w:rPr>
          <w:rFonts w:asciiTheme="minorHAnsi" w:hAnsiTheme="minorHAnsi" w:cstheme="minorHAnsi"/>
          <w:sz w:val="22"/>
          <w:szCs w:val="22"/>
        </w:rPr>
        <w:t>S</w:t>
      </w:r>
      <w:r w:rsidRPr="00E23F9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E23F9D">
        <w:rPr>
          <w:rFonts w:asciiTheme="minorHAnsi" w:hAnsiTheme="minorHAnsi" w:cstheme="minorHAnsi"/>
          <w:spacing w:val="-1"/>
          <w:sz w:val="22"/>
          <w:szCs w:val="22"/>
        </w:rPr>
        <w:t>XXX</w:t>
      </w:r>
      <w:r w:rsidRPr="00E23F9D">
        <w:rPr>
          <w:rFonts w:asciiTheme="minorHAnsi" w:hAnsiTheme="minorHAnsi" w:cstheme="minorHAnsi"/>
          <w:sz w:val="22"/>
          <w:szCs w:val="22"/>
        </w:rPr>
        <w:t>X</w:t>
      </w:r>
      <w:r w:rsidRPr="00E23F9D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E23F9D">
        <w:rPr>
          <w:rFonts w:asciiTheme="minorHAnsi" w:hAnsiTheme="minorHAnsi" w:cstheme="minorHAnsi"/>
          <w:sz w:val="22"/>
          <w:szCs w:val="22"/>
        </w:rPr>
        <w:t>t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E23F9D">
        <w:rPr>
          <w:rFonts w:asciiTheme="minorHAnsi" w:hAnsiTheme="minorHAnsi" w:cstheme="minorHAnsi"/>
          <w:sz w:val="22"/>
          <w:szCs w:val="22"/>
        </w:rPr>
        <w:t>.</w:t>
      </w:r>
      <w:r w:rsidRPr="00E23F9D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hm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E23F9D">
        <w:rPr>
          <w:rFonts w:asciiTheme="minorHAnsi" w:hAnsiTheme="minorHAnsi" w:cstheme="minorHAnsi"/>
          <w:sz w:val="22"/>
          <w:szCs w:val="22"/>
        </w:rPr>
        <w:t>a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E23F9D">
        <w:rPr>
          <w:rFonts w:asciiTheme="minorHAnsi" w:hAnsiTheme="minorHAnsi" w:cstheme="minorHAnsi"/>
          <w:sz w:val="22"/>
          <w:szCs w:val="22"/>
        </w:rPr>
        <w:t>ad</w:t>
      </w:r>
      <w:r w:rsidRPr="00E23F9D">
        <w:rPr>
          <w:rFonts w:asciiTheme="minorHAnsi" w:hAnsiTheme="minorHAnsi" w:cstheme="minorHAnsi"/>
          <w:sz w:val="22"/>
          <w:szCs w:val="22"/>
        </w:rPr>
        <w:t xml:space="preserve">                                           </w:t>
      </w:r>
      <w:r w:rsidRPr="00E23F9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E23F9D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E23F9D">
        <w:rPr>
          <w:rFonts w:asciiTheme="minorHAnsi" w:hAnsiTheme="minorHAnsi" w:cstheme="minorHAnsi"/>
          <w:sz w:val="22"/>
          <w:szCs w:val="22"/>
        </w:rPr>
        <w:t xml:space="preserve">y 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9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E23F9D">
        <w:rPr>
          <w:rFonts w:asciiTheme="minorHAnsi" w:hAnsiTheme="minorHAnsi" w:cstheme="minorHAnsi"/>
          <w:sz w:val="22"/>
          <w:szCs w:val="22"/>
        </w:rPr>
        <w:t>9</w:t>
      </w:r>
      <w:r w:rsidRPr="00E23F9D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z w:val="22"/>
          <w:szCs w:val="22"/>
        </w:rPr>
        <w:t>to</w:t>
      </w:r>
      <w:r w:rsidRPr="00E23F9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z w:val="22"/>
          <w:szCs w:val="22"/>
        </w:rPr>
        <w:t>Jan</w:t>
      </w:r>
      <w:r w:rsidRPr="00E23F9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1"/>
          <w:w w:val="101"/>
          <w:sz w:val="22"/>
          <w:szCs w:val="22"/>
        </w:rPr>
        <w:t>0</w:t>
      </w:r>
      <w:r w:rsidRPr="00E23F9D">
        <w:rPr>
          <w:rFonts w:asciiTheme="minorHAnsi" w:hAnsiTheme="minorHAnsi" w:cstheme="minorHAnsi"/>
          <w:w w:val="101"/>
          <w:sz w:val="22"/>
          <w:szCs w:val="22"/>
        </w:rPr>
        <w:t>1</w:t>
      </w:r>
    </w:p>
    <w:p w14:paraId="053E7618" w14:textId="77777777" w:rsidR="0051513B" w:rsidRPr="00E23F9D" w:rsidRDefault="00A235EE" w:rsidP="00E23F9D">
      <w:pPr>
        <w:spacing w:before="42"/>
        <w:ind w:left="152"/>
        <w:rPr>
          <w:rFonts w:asciiTheme="minorHAnsi" w:hAnsiTheme="minorHAnsi" w:cstheme="minorHAnsi"/>
          <w:sz w:val="22"/>
          <w:szCs w:val="22"/>
        </w:rPr>
      </w:pPr>
      <w:r w:rsidRPr="00E23F9D">
        <w:rPr>
          <w:rFonts w:asciiTheme="minorHAnsi" w:hAnsiTheme="minorHAnsi" w:cstheme="minorHAnsi"/>
          <w:b/>
          <w:spacing w:val="-3"/>
          <w:sz w:val="22"/>
          <w:szCs w:val="22"/>
        </w:rPr>
        <w:t>S</w:t>
      </w:r>
      <w:r w:rsidRPr="00E23F9D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E23F9D">
        <w:rPr>
          <w:rFonts w:asciiTheme="minorHAnsi" w:hAnsiTheme="minorHAnsi" w:cstheme="minorHAnsi"/>
          <w:b/>
          <w:sz w:val="22"/>
          <w:szCs w:val="22"/>
        </w:rPr>
        <w:t>les</w:t>
      </w:r>
      <w:r w:rsidRPr="00E23F9D">
        <w:rPr>
          <w:rFonts w:asciiTheme="minorHAnsi" w:hAnsiTheme="minorHAnsi" w:cstheme="minorHAnsi"/>
          <w:b/>
          <w:spacing w:val="8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E23F9D">
        <w:rPr>
          <w:rFonts w:asciiTheme="minorHAnsi" w:hAnsiTheme="minorHAnsi" w:cstheme="minorHAnsi"/>
          <w:b/>
          <w:spacing w:val="1"/>
          <w:sz w:val="22"/>
          <w:szCs w:val="22"/>
        </w:rPr>
        <w:t>f</w:t>
      </w:r>
      <w:r w:rsidRPr="00E23F9D">
        <w:rPr>
          <w:rFonts w:asciiTheme="minorHAnsi" w:hAnsiTheme="minorHAnsi" w:cstheme="minorHAnsi"/>
          <w:b/>
          <w:spacing w:val="4"/>
          <w:sz w:val="22"/>
          <w:szCs w:val="22"/>
        </w:rPr>
        <w:t>f</w:t>
      </w:r>
      <w:r w:rsidRPr="00E23F9D">
        <w:rPr>
          <w:rFonts w:asciiTheme="minorHAnsi" w:hAnsiTheme="minorHAnsi" w:cstheme="minorHAnsi"/>
          <w:b/>
          <w:sz w:val="22"/>
          <w:szCs w:val="22"/>
        </w:rPr>
        <w:t>ic</w:t>
      </w:r>
      <w:r w:rsidRPr="00E23F9D">
        <w:rPr>
          <w:rFonts w:asciiTheme="minorHAnsi" w:hAnsiTheme="minorHAnsi" w:cstheme="minorHAnsi"/>
          <w:b/>
          <w:spacing w:val="-3"/>
          <w:sz w:val="22"/>
          <w:szCs w:val="22"/>
        </w:rPr>
        <w:t>e</w:t>
      </w:r>
      <w:r w:rsidRPr="00E23F9D">
        <w:rPr>
          <w:rFonts w:asciiTheme="minorHAnsi" w:hAnsiTheme="minorHAnsi" w:cstheme="minorHAnsi"/>
          <w:b/>
          <w:sz w:val="22"/>
          <w:szCs w:val="22"/>
        </w:rPr>
        <w:t>r</w:t>
      </w:r>
      <w:r w:rsidRPr="00E23F9D">
        <w:rPr>
          <w:rFonts w:asciiTheme="minorHAnsi" w:hAnsiTheme="minorHAnsi" w:cstheme="minorHAnsi"/>
          <w:b/>
          <w:spacing w:val="9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b/>
          <w:sz w:val="22"/>
          <w:szCs w:val="22"/>
        </w:rPr>
        <w:t xml:space="preserve">- </w:t>
      </w:r>
      <w:r w:rsidRPr="00E23F9D">
        <w:rPr>
          <w:rFonts w:asciiTheme="minorHAnsi" w:hAnsiTheme="minorHAnsi" w:cstheme="minorHAnsi"/>
          <w:spacing w:val="-1"/>
          <w:sz w:val="22"/>
          <w:szCs w:val="22"/>
        </w:rPr>
        <w:t>XXXX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E23F9D">
        <w:rPr>
          <w:rFonts w:asciiTheme="minorHAnsi" w:hAnsiTheme="minorHAnsi" w:cstheme="minorHAnsi"/>
          <w:sz w:val="22"/>
          <w:szCs w:val="22"/>
        </w:rPr>
        <w:t>X</w:t>
      </w:r>
      <w:r w:rsidRPr="00E23F9D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E23F9D">
        <w:rPr>
          <w:rFonts w:asciiTheme="minorHAnsi" w:hAnsiTheme="minorHAnsi" w:cstheme="minorHAnsi"/>
          <w:sz w:val="22"/>
          <w:szCs w:val="22"/>
        </w:rPr>
        <w:t>st</w:t>
      </w:r>
      <w:r w:rsidRPr="00E23F9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E23F9D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E23F9D">
        <w:rPr>
          <w:rFonts w:asciiTheme="minorHAnsi" w:hAnsiTheme="minorHAnsi" w:cstheme="minorHAnsi"/>
          <w:sz w:val="22"/>
          <w:szCs w:val="22"/>
        </w:rPr>
        <w:t>s,</w:t>
      </w:r>
      <w:r w:rsidRPr="00E23F9D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23F9D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23F9D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E23F9D">
        <w:rPr>
          <w:rFonts w:asciiTheme="minorHAnsi" w:hAnsiTheme="minorHAnsi" w:cstheme="minorHAnsi"/>
          <w:sz w:val="22"/>
          <w:szCs w:val="22"/>
        </w:rPr>
        <w:t>a</w:t>
      </w:r>
      <w:r w:rsidRPr="00E23F9D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E23F9D">
        <w:rPr>
          <w:rFonts w:asciiTheme="minorHAnsi" w:hAnsiTheme="minorHAnsi" w:cstheme="minorHAnsi"/>
          <w:sz w:val="22"/>
          <w:szCs w:val="22"/>
        </w:rPr>
        <w:t xml:space="preserve">ad                                                   </w:t>
      </w:r>
      <w:r w:rsidRPr="00E23F9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E23F9D">
        <w:rPr>
          <w:rFonts w:asciiTheme="minorHAnsi" w:hAnsiTheme="minorHAnsi" w:cstheme="minorHAnsi"/>
          <w:sz w:val="22"/>
          <w:szCs w:val="22"/>
        </w:rPr>
        <w:t>r</w:t>
      </w:r>
      <w:r w:rsidRPr="00E23F9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E23F9D">
        <w:rPr>
          <w:rFonts w:asciiTheme="minorHAnsi" w:hAnsiTheme="minorHAnsi" w:cstheme="minorHAnsi"/>
          <w:sz w:val="22"/>
          <w:szCs w:val="22"/>
        </w:rPr>
        <w:t>8</w:t>
      </w:r>
      <w:r w:rsidRPr="00E23F9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z w:val="22"/>
          <w:szCs w:val="22"/>
        </w:rPr>
        <w:t>to</w:t>
      </w:r>
      <w:r w:rsidRPr="00E23F9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E23F9D">
        <w:rPr>
          <w:rFonts w:asciiTheme="minorHAnsi" w:hAnsiTheme="minorHAnsi" w:cstheme="minorHAnsi"/>
          <w:sz w:val="22"/>
          <w:szCs w:val="22"/>
        </w:rPr>
        <w:t>y</w:t>
      </w:r>
      <w:r w:rsidRPr="00E23F9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-2"/>
          <w:w w:val="101"/>
          <w:sz w:val="22"/>
          <w:szCs w:val="22"/>
        </w:rPr>
        <w:t>1</w:t>
      </w:r>
      <w:r w:rsidRPr="00E23F9D">
        <w:rPr>
          <w:rFonts w:asciiTheme="minorHAnsi" w:hAnsiTheme="minorHAnsi" w:cstheme="minorHAnsi"/>
          <w:spacing w:val="1"/>
          <w:w w:val="101"/>
          <w:sz w:val="22"/>
          <w:szCs w:val="22"/>
        </w:rPr>
        <w:t>99</w:t>
      </w:r>
      <w:r w:rsidRPr="00E23F9D">
        <w:rPr>
          <w:rFonts w:asciiTheme="minorHAnsi" w:hAnsiTheme="minorHAnsi" w:cstheme="minorHAnsi"/>
          <w:w w:val="101"/>
          <w:sz w:val="22"/>
          <w:szCs w:val="22"/>
        </w:rPr>
        <w:t>9</w:t>
      </w:r>
    </w:p>
    <w:p w14:paraId="484525D9" w14:textId="77777777" w:rsidR="0051513B" w:rsidRPr="00E23F9D" w:rsidRDefault="00A235EE" w:rsidP="00E23F9D">
      <w:pPr>
        <w:spacing w:before="42"/>
        <w:ind w:left="152"/>
        <w:rPr>
          <w:rFonts w:asciiTheme="minorHAnsi" w:hAnsiTheme="minorHAnsi" w:cstheme="minorHAnsi"/>
          <w:sz w:val="22"/>
          <w:szCs w:val="22"/>
        </w:rPr>
      </w:pPr>
      <w:r w:rsidRPr="00E23F9D">
        <w:rPr>
          <w:rFonts w:asciiTheme="minorHAnsi" w:hAnsiTheme="minorHAnsi" w:cstheme="minorHAnsi"/>
          <w:b/>
          <w:spacing w:val="-3"/>
          <w:sz w:val="22"/>
          <w:szCs w:val="22"/>
        </w:rPr>
        <w:t>S</w:t>
      </w:r>
      <w:r w:rsidRPr="00E23F9D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E23F9D">
        <w:rPr>
          <w:rFonts w:asciiTheme="minorHAnsi" w:hAnsiTheme="minorHAnsi" w:cstheme="minorHAnsi"/>
          <w:b/>
          <w:sz w:val="22"/>
          <w:szCs w:val="22"/>
        </w:rPr>
        <w:t>les</w:t>
      </w:r>
      <w:r w:rsidRPr="00E23F9D">
        <w:rPr>
          <w:rFonts w:asciiTheme="minorHAnsi" w:hAnsiTheme="minorHAnsi" w:cstheme="minorHAnsi"/>
          <w:b/>
          <w:spacing w:val="8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E23F9D">
        <w:rPr>
          <w:rFonts w:asciiTheme="minorHAnsi" w:hAnsiTheme="minorHAnsi" w:cstheme="minorHAnsi"/>
          <w:b/>
          <w:spacing w:val="1"/>
          <w:sz w:val="22"/>
          <w:szCs w:val="22"/>
        </w:rPr>
        <w:t>f</w:t>
      </w:r>
      <w:r w:rsidRPr="00E23F9D">
        <w:rPr>
          <w:rFonts w:asciiTheme="minorHAnsi" w:hAnsiTheme="minorHAnsi" w:cstheme="minorHAnsi"/>
          <w:b/>
          <w:spacing w:val="4"/>
          <w:sz w:val="22"/>
          <w:szCs w:val="22"/>
        </w:rPr>
        <w:t>f</w:t>
      </w:r>
      <w:r w:rsidRPr="00E23F9D">
        <w:rPr>
          <w:rFonts w:asciiTheme="minorHAnsi" w:hAnsiTheme="minorHAnsi" w:cstheme="minorHAnsi"/>
          <w:b/>
          <w:sz w:val="22"/>
          <w:szCs w:val="22"/>
        </w:rPr>
        <w:t>ic</w:t>
      </w:r>
      <w:r w:rsidRPr="00E23F9D">
        <w:rPr>
          <w:rFonts w:asciiTheme="minorHAnsi" w:hAnsiTheme="minorHAnsi" w:cstheme="minorHAnsi"/>
          <w:b/>
          <w:spacing w:val="-3"/>
          <w:sz w:val="22"/>
          <w:szCs w:val="22"/>
        </w:rPr>
        <w:t>e</w:t>
      </w:r>
      <w:r w:rsidRPr="00E23F9D">
        <w:rPr>
          <w:rFonts w:asciiTheme="minorHAnsi" w:hAnsiTheme="minorHAnsi" w:cstheme="minorHAnsi"/>
          <w:b/>
          <w:sz w:val="22"/>
          <w:szCs w:val="22"/>
        </w:rPr>
        <w:t>r</w:t>
      </w:r>
      <w:r w:rsidRPr="00E23F9D">
        <w:rPr>
          <w:rFonts w:asciiTheme="minorHAnsi" w:hAnsiTheme="minorHAnsi" w:cstheme="minorHAnsi"/>
          <w:b/>
          <w:spacing w:val="9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b/>
          <w:sz w:val="22"/>
          <w:szCs w:val="22"/>
        </w:rPr>
        <w:t xml:space="preserve">- </w:t>
      </w:r>
      <w:r w:rsidRPr="00E23F9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/</w:t>
      </w:r>
      <w:r w:rsidRPr="00E23F9D">
        <w:rPr>
          <w:rFonts w:asciiTheme="minorHAnsi" w:hAnsiTheme="minorHAnsi" w:cstheme="minorHAnsi"/>
          <w:sz w:val="22"/>
          <w:szCs w:val="22"/>
        </w:rPr>
        <w:t>S</w:t>
      </w:r>
      <w:r w:rsidRPr="00E23F9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E23F9D">
        <w:rPr>
          <w:rFonts w:asciiTheme="minorHAnsi" w:hAnsiTheme="minorHAnsi" w:cstheme="minorHAnsi"/>
          <w:spacing w:val="-1"/>
          <w:sz w:val="22"/>
          <w:szCs w:val="22"/>
        </w:rPr>
        <w:t>XX</w:t>
      </w:r>
      <w:r w:rsidRPr="00E23F9D">
        <w:rPr>
          <w:rFonts w:asciiTheme="minorHAnsi" w:hAnsiTheme="minorHAnsi" w:cstheme="minorHAnsi"/>
          <w:sz w:val="22"/>
          <w:szCs w:val="22"/>
        </w:rPr>
        <w:t>X</w:t>
      </w:r>
      <w:r w:rsidRPr="00E23F9D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23F9D">
        <w:rPr>
          <w:rFonts w:asciiTheme="minorHAnsi" w:hAnsiTheme="minorHAnsi" w:cstheme="minorHAnsi"/>
          <w:sz w:val="22"/>
          <w:szCs w:val="22"/>
        </w:rPr>
        <w:t>t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E23F9D">
        <w:rPr>
          <w:rFonts w:asciiTheme="minorHAnsi" w:hAnsiTheme="minorHAnsi" w:cstheme="minorHAnsi"/>
          <w:sz w:val="22"/>
          <w:szCs w:val="22"/>
        </w:rPr>
        <w:t>.</w:t>
      </w:r>
      <w:r w:rsidRPr="00E23F9D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</w:t>
      </w:r>
      <w:r w:rsidRPr="00E23F9D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E23F9D">
        <w:rPr>
          <w:rFonts w:asciiTheme="minorHAnsi" w:hAnsiTheme="minorHAnsi" w:cstheme="minorHAnsi"/>
          <w:sz w:val="22"/>
          <w:szCs w:val="22"/>
        </w:rPr>
        <w:t>r</w:t>
      </w:r>
      <w:r w:rsidRPr="00E23F9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E23F9D">
        <w:rPr>
          <w:rFonts w:asciiTheme="minorHAnsi" w:hAnsiTheme="minorHAnsi" w:cstheme="minorHAnsi"/>
          <w:sz w:val="22"/>
          <w:szCs w:val="22"/>
        </w:rPr>
        <w:t>1</w:t>
      </w:r>
      <w:r w:rsidRPr="00E23F9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z w:val="22"/>
          <w:szCs w:val="22"/>
        </w:rPr>
        <w:t>to</w:t>
      </w:r>
      <w:r w:rsidRPr="00E23F9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E23F9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23F9D">
        <w:rPr>
          <w:rFonts w:asciiTheme="minorHAnsi" w:hAnsiTheme="minorHAnsi" w:cstheme="minorHAnsi"/>
          <w:sz w:val="22"/>
          <w:szCs w:val="22"/>
        </w:rPr>
        <w:t>il</w:t>
      </w:r>
      <w:r w:rsidRPr="00E23F9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1"/>
          <w:w w:val="101"/>
          <w:sz w:val="22"/>
          <w:szCs w:val="22"/>
        </w:rPr>
        <w:t>9</w:t>
      </w:r>
      <w:r w:rsidRPr="00E23F9D">
        <w:rPr>
          <w:rFonts w:asciiTheme="minorHAnsi" w:hAnsiTheme="minorHAnsi" w:cstheme="minorHAnsi"/>
          <w:w w:val="101"/>
          <w:sz w:val="22"/>
          <w:szCs w:val="22"/>
        </w:rPr>
        <w:t>8</w:t>
      </w:r>
    </w:p>
    <w:p w14:paraId="1FC9D957" w14:textId="77777777" w:rsidR="0051513B" w:rsidRPr="00E23F9D" w:rsidRDefault="0051513B" w:rsidP="00E23F9D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1DA39A7A" w14:textId="77777777" w:rsidR="0051513B" w:rsidRPr="00E23F9D" w:rsidRDefault="00A235EE" w:rsidP="00E23F9D">
      <w:pPr>
        <w:ind w:left="3128"/>
        <w:rPr>
          <w:rFonts w:asciiTheme="minorHAnsi" w:hAnsiTheme="minorHAnsi" w:cstheme="minorHAnsi"/>
          <w:sz w:val="22"/>
          <w:szCs w:val="22"/>
        </w:rPr>
      </w:pPr>
      <w:r w:rsidRPr="00E23F9D">
        <w:rPr>
          <w:rFonts w:asciiTheme="minorHAnsi" w:hAnsiTheme="minorHAnsi" w:cstheme="minorHAnsi"/>
          <w:b/>
          <w:spacing w:val="-1"/>
          <w:sz w:val="22"/>
          <w:szCs w:val="22"/>
        </w:rPr>
        <w:t>PR</w:t>
      </w:r>
      <w:r w:rsidRPr="00E23F9D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E23F9D">
        <w:rPr>
          <w:rFonts w:asciiTheme="minorHAnsi" w:hAnsiTheme="minorHAnsi" w:cstheme="minorHAnsi"/>
          <w:b/>
          <w:spacing w:val="1"/>
          <w:sz w:val="22"/>
          <w:szCs w:val="22"/>
        </w:rPr>
        <w:t>F</w:t>
      </w:r>
      <w:r w:rsidRPr="00E23F9D">
        <w:rPr>
          <w:rFonts w:asciiTheme="minorHAnsi" w:hAnsiTheme="minorHAnsi" w:cstheme="minorHAnsi"/>
          <w:b/>
          <w:spacing w:val="3"/>
          <w:sz w:val="22"/>
          <w:szCs w:val="22"/>
        </w:rPr>
        <w:t>E</w:t>
      </w:r>
      <w:r w:rsidRPr="00E23F9D">
        <w:rPr>
          <w:rFonts w:asciiTheme="minorHAnsi" w:hAnsiTheme="minorHAnsi" w:cstheme="minorHAnsi"/>
          <w:b/>
          <w:spacing w:val="-3"/>
          <w:sz w:val="22"/>
          <w:szCs w:val="22"/>
        </w:rPr>
        <w:t>S</w:t>
      </w:r>
      <w:r w:rsidRPr="00E23F9D">
        <w:rPr>
          <w:rFonts w:asciiTheme="minorHAnsi" w:hAnsiTheme="minorHAnsi" w:cstheme="minorHAnsi"/>
          <w:b/>
          <w:sz w:val="22"/>
          <w:szCs w:val="22"/>
        </w:rPr>
        <w:t>S</w:t>
      </w:r>
      <w:r w:rsidRPr="00E23F9D">
        <w:rPr>
          <w:rFonts w:asciiTheme="minorHAnsi" w:hAnsiTheme="minorHAnsi" w:cstheme="minorHAnsi"/>
          <w:b/>
          <w:spacing w:val="3"/>
          <w:sz w:val="22"/>
          <w:szCs w:val="22"/>
        </w:rPr>
        <w:t>I</w:t>
      </w:r>
      <w:r w:rsidRPr="00E23F9D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E23F9D">
        <w:rPr>
          <w:rFonts w:asciiTheme="minorHAnsi" w:hAnsiTheme="minorHAnsi" w:cstheme="minorHAnsi"/>
          <w:b/>
          <w:spacing w:val="-1"/>
          <w:sz w:val="22"/>
          <w:szCs w:val="22"/>
        </w:rPr>
        <w:t>NA</w:t>
      </w:r>
      <w:r w:rsidRPr="00E23F9D">
        <w:rPr>
          <w:rFonts w:asciiTheme="minorHAnsi" w:hAnsiTheme="minorHAnsi" w:cstheme="minorHAnsi"/>
          <w:b/>
          <w:sz w:val="22"/>
          <w:szCs w:val="22"/>
        </w:rPr>
        <w:t xml:space="preserve">L </w:t>
      </w:r>
      <w:r w:rsidRPr="00E23F9D">
        <w:rPr>
          <w:rFonts w:asciiTheme="minorHAnsi" w:hAnsiTheme="minorHAnsi" w:cstheme="minorHAnsi"/>
          <w:b/>
          <w:spacing w:val="23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b/>
          <w:spacing w:val="-2"/>
          <w:w w:val="101"/>
          <w:sz w:val="22"/>
          <w:szCs w:val="22"/>
        </w:rPr>
        <w:t>Q</w:t>
      </w:r>
      <w:r w:rsidRPr="00E23F9D">
        <w:rPr>
          <w:rFonts w:asciiTheme="minorHAnsi" w:hAnsiTheme="minorHAnsi" w:cstheme="minorHAnsi"/>
          <w:b/>
          <w:spacing w:val="2"/>
          <w:w w:val="101"/>
          <w:sz w:val="22"/>
          <w:szCs w:val="22"/>
        </w:rPr>
        <w:t>U</w:t>
      </w:r>
      <w:r w:rsidRPr="00E23F9D">
        <w:rPr>
          <w:rFonts w:asciiTheme="minorHAnsi" w:hAnsiTheme="minorHAnsi" w:cstheme="minorHAnsi"/>
          <w:b/>
          <w:spacing w:val="-1"/>
          <w:w w:val="101"/>
          <w:sz w:val="22"/>
          <w:szCs w:val="22"/>
        </w:rPr>
        <w:t>A</w:t>
      </w:r>
      <w:r w:rsidRPr="00E23F9D">
        <w:rPr>
          <w:rFonts w:asciiTheme="minorHAnsi" w:hAnsiTheme="minorHAnsi" w:cstheme="minorHAnsi"/>
          <w:b/>
          <w:w w:val="101"/>
          <w:sz w:val="22"/>
          <w:szCs w:val="22"/>
        </w:rPr>
        <w:t>LI</w:t>
      </w:r>
      <w:r w:rsidRPr="00E23F9D">
        <w:rPr>
          <w:rFonts w:asciiTheme="minorHAnsi" w:hAnsiTheme="minorHAnsi" w:cstheme="minorHAnsi"/>
          <w:b/>
          <w:spacing w:val="-1"/>
          <w:w w:val="101"/>
          <w:sz w:val="22"/>
          <w:szCs w:val="22"/>
        </w:rPr>
        <w:t>F</w:t>
      </w:r>
      <w:r w:rsidRPr="00E23F9D">
        <w:rPr>
          <w:rFonts w:asciiTheme="minorHAnsi" w:hAnsiTheme="minorHAnsi" w:cstheme="minorHAnsi"/>
          <w:b/>
          <w:w w:val="101"/>
          <w:sz w:val="22"/>
          <w:szCs w:val="22"/>
        </w:rPr>
        <w:t>I</w:t>
      </w:r>
      <w:r w:rsidRPr="00E23F9D">
        <w:rPr>
          <w:rFonts w:asciiTheme="minorHAnsi" w:hAnsiTheme="minorHAnsi" w:cstheme="minorHAnsi"/>
          <w:b/>
          <w:spacing w:val="-1"/>
          <w:w w:val="101"/>
          <w:sz w:val="22"/>
          <w:szCs w:val="22"/>
        </w:rPr>
        <w:t>C</w:t>
      </w:r>
      <w:r w:rsidRPr="00E23F9D">
        <w:rPr>
          <w:rFonts w:asciiTheme="minorHAnsi" w:hAnsiTheme="minorHAnsi" w:cstheme="minorHAnsi"/>
          <w:b/>
          <w:spacing w:val="2"/>
          <w:w w:val="101"/>
          <w:sz w:val="22"/>
          <w:szCs w:val="22"/>
        </w:rPr>
        <w:t>A</w:t>
      </w:r>
      <w:r w:rsidRPr="00E23F9D">
        <w:rPr>
          <w:rFonts w:asciiTheme="minorHAnsi" w:hAnsiTheme="minorHAnsi" w:cstheme="minorHAnsi"/>
          <w:b/>
          <w:w w:val="101"/>
          <w:sz w:val="22"/>
          <w:szCs w:val="22"/>
        </w:rPr>
        <w:t>TI</w:t>
      </w:r>
      <w:r w:rsidRPr="00E23F9D">
        <w:rPr>
          <w:rFonts w:asciiTheme="minorHAnsi" w:hAnsiTheme="minorHAnsi" w:cstheme="minorHAnsi"/>
          <w:b/>
          <w:spacing w:val="-2"/>
          <w:w w:val="101"/>
          <w:sz w:val="22"/>
          <w:szCs w:val="22"/>
        </w:rPr>
        <w:t>O</w:t>
      </w:r>
      <w:r w:rsidRPr="00E23F9D">
        <w:rPr>
          <w:rFonts w:asciiTheme="minorHAnsi" w:hAnsiTheme="minorHAnsi" w:cstheme="minorHAnsi"/>
          <w:b/>
          <w:spacing w:val="2"/>
          <w:w w:val="101"/>
          <w:sz w:val="22"/>
          <w:szCs w:val="22"/>
        </w:rPr>
        <w:t>N</w:t>
      </w:r>
      <w:r w:rsidRPr="00E23F9D">
        <w:rPr>
          <w:rFonts w:asciiTheme="minorHAnsi" w:hAnsiTheme="minorHAnsi" w:cstheme="minorHAnsi"/>
          <w:b/>
          <w:w w:val="101"/>
          <w:sz w:val="22"/>
          <w:szCs w:val="22"/>
        </w:rPr>
        <w:t>S</w:t>
      </w:r>
    </w:p>
    <w:p w14:paraId="2869F2D1" w14:textId="77777777" w:rsidR="0051513B" w:rsidRPr="00E23F9D" w:rsidRDefault="0051513B" w:rsidP="00E23F9D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0395141F" w14:textId="77777777" w:rsidR="0051513B" w:rsidRPr="00E23F9D" w:rsidRDefault="00A235EE" w:rsidP="00E23F9D">
      <w:pPr>
        <w:ind w:left="152"/>
        <w:rPr>
          <w:rFonts w:asciiTheme="minorHAnsi" w:hAnsiTheme="minorHAnsi" w:cstheme="minorHAnsi"/>
          <w:sz w:val="22"/>
          <w:szCs w:val="22"/>
        </w:rPr>
      </w:pPr>
      <w:r w:rsidRPr="00E23F9D">
        <w:rPr>
          <w:rFonts w:asciiTheme="minorHAnsi" w:eastAsia="Microsoft Sans Serif" w:hAnsiTheme="minorHAnsi" w:cstheme="minorHAnsi"/>
          <w:w w:val="342"/>
          <w:sz w:val="22"/>
          <w:szCs w:val="22"/>
        </w:rPr>
        <w:t xml:space="preserve"> </w:t>
      </w:r>
      <w:r w:rsidRPr="00E23F9D">
        <w:rPr>
          <w:rFonts w:asciiTheme="minorHAnsi" w:eastAsia="Microsoft Sans Serif" w:hAnsiTheme="minorHAnsi" w:cstheme="minorHAnsi"/>
          <w:sz w:val="22"/>
          <w:szCs w:val="22"/>
        </w:rPr>
        <w:t xml:space="preserve">   </w:t>
      </w:r>
      <w:r w:rsidRPr="00E23F9D">
        <w:rPr>
          <w:rFonts w:asciiTheme="minorHAnsi" w:eastAsia="Microsoft Sans Serif" w:hAnsiTheme="minorHAnsi" w:cstheme="minorHAnsi"/>
          <w:spacing w:val="-24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b/>
          <w:spacing w:val="-1"/>
          <w:sz w:val="22"/>
          <w:szCs w:val="22"/>
        </w:rPr>
        <w:t>D</w:t>
      </w:r>
      <w:r w:rsidRPr="00E23F9D">
        <w:rPr>
          <w:rFonts w:asciiTheme="minorHAnsi" w:hAnsiTheme="minorHAnsi" w:cstheme="minorHAnsi"/>
          <w:b/>
          <w:sz w:val="22"/>
          <w:szCs w:val="22"/>
        </w:rPr>
        <w:t>ipl</w:t>
      </w:r>
      <w:r w:rsidRPr="00E23F9D">
        <w:rPr>
          <w:rFonts w:asciiTheme="minorHAnsi" w:hAnsiTheme="minorHAnsi" w:cstheme="minorHAnsi"/>
          <w:b/>
          <w:spacing w:val="3"/>
          <w:sz w:val="22"/>
          <w:szCs w:val="22"/>
        </w:rPr>
        <w:t>o</w:t>
      </w:r>
      <w:r w:rsidRPr="00E23F9D">
        <w:rPr>
          <w:rFonts w:asciiTheme="minorHAnsi" w:hAnsiTheme="minorHAnsi" w:cstheme="minorHAnsi"/>
          <w:b/>
          <w:spacing w:val="-5"/>
          <w:sz w:val="22"/>
          <w:szCs w:val="22"/>
        </w:rPr>
        <w:t>m</w:t>
      </w:r>
      <w:r w:rsidRPr="00E23F9D">
        <w:rPr>
          <w:rFonts w:asciiTheme="minorHAnsi" w:hAnsiTheme="minorHAnsi" w:cstheme="minorHAnsi"/>
          <w:b/>
          <w:sz w:val="22"/>
          <w:szCs w:val="22"/>
        </w:rPr>
        <w:t>a</w:t>
      </w:r>
      <w:r w:rsidRPr="00E23F9D">
        <w:rPr>
          <w:rFonts w:asciiTheme="minorHAnsi" w:hAnsiTheme="minorHAnsi" w:cstheme="minorHAnsi"/>
          <w:b/>
          <w:spacing w:val="9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E23F9D">
        <w:rPr>
          <w:rFonts w:asciiTheme="minorHAnsi" w:hAnsiTheme="minorHAnsi" w:cstheme="minorHAnsi"/>
          <w:b/>
          <w:sz w:val="22"/>
          <w:szCs w:val="22"/>
        </w:rPr>
        <w:t>n</w:t>
      </w:r>
      <w:r w:rsidRPr="00E23F9D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b/>
          <w:sz w:val="22"/>
          <w:szCs w:val="22"/>
        </w:rPr>
        <w:t>Me</w:t>
      </w:r>
      <w:r w:rsidRPr="00E23F9D">
        <w:rPr>
          <w:rFonts w:asciiTheme="minorHAnsi" w:hAnsiTheme="minorHAnsi" w:cstheme="minorHAnsi"/>
          <w:b/>
          <w:spacing w:val="2"/>
          <w:sz w:val="22"/>
          <w:szCs w:val="22"/>
        </w:rPr>
        <w:t>c</w:t>
      </w:r>
      <w:r w:rsidRPr="00E23F9D">
        <w:rPr>
          <w:rFonts w:asciiTheme="minorHAnsi" w:hAnsiTheme="minorHAnsi" w:cstheme="minorHAnsi"/>
          <w:b/>
          <w:spacing w:val="-3"/>
          <w:sz w:val="22"/>
          <w:szCs w:val="22"/>
        </w:rPr>
        <w:t>h</w:t>
      </w:r>
      <w:r w:rsidRPr="00E23F9D">
        <w:rPr>
          <w:rFonts w:asciiTheme="minorHAnsi" w:hAnsiTheme="minorHAnsi" w:cstheme="minorHAnsi"/>
          <w:b/>
          <w:spacing w:val="3"/>
          <w:sz w:val="22"/>
          <w:szCs w:val="22"/>
        </w:rPr>
        <w:t>a</w:t>
      </w:r>
      <w:r w:rsidRPr="00E23F9D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E23F9D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E23F9D">
        <w:rPr>
          <w:rFonts w:asciiTheme="minorHAnsi" w:hAnsiTheme="minorHAnsi" w:cstheme="minorHAnsi"/>
          <w:b/>
          <w:spacing w:val="-3"/>
          <w:sz w:val="22"/>
          <w:szCs w:val="22"/>
        </w:rPr>
        <w:t>c</w:t>
      </w:r>
      <w:r w:rsidRPr="00E23F9D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E23F9D">
        <w:rPr>
          <w:rFonts w:asciiTheme="minorHAnsi" w:hAnsiTheme="minorHAnsi" w:cstheme="minorHAnsi"/>
          <w:b/>
          <w:sz w:val="22"/>
          <w:szCs w:val="22"/>
        </w:rPr>
        <w:t>l</w:t>
      </w:r>
      <w:r w:rsidRPr="00E23F9D">
        <w:rPr>
          <w:rFonts w:asciiTheme="minorHAnsi" w:hAnsiTheme="minorHAnsi" w:cstheme="minorHAnsi"/>
          <w:b/>
          <w:spacing w:val="16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b/>
          <w:sz w:val="22"/>
          <w:szCs w:val="22"/>
        </w:rPr>
        <w:t>E</w:t>
      </w:r>
      <w:r w:rsidRPr="00E23F9D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E23F9D">
        <w:rPr>
          <w:rFonts w:asciiTheme="minorHAnsi" w:hAnsiTheme="minorHAnsi" w:cstheme="minorHAnsi"/>
          <w:b/>
          <w:spacing w:val="1"/>
          <w:sz w:val="22"/>
          <w:szCs w:val="22"/>
        </w:rPr>
        <w:t>g</w:t>
      </w:r>
      <w:r w:rsidRPr="00E23F9D">
        <w:rPr>
          <w:rFonts w:asciiTheme="minorHAnsi" w:hAnsiTheme="minorHAnsi" w:cstheme="minorHAnsi"/>
          <w:b/>
          <w:sz w:val="22"/>
          <w:szCs w:val="22"/>
        </w:rPr>
        <w:t>in</w:t>
      </w:r>
      <w:r w:rsidRPr="00E23F9D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E23F9D">
        <w:rPr>
          <w:rFonts w:asciiTheme="minorHAnsi" w:hAnsiTheme="minorHAnsi" w:cstheme="minorHAnsi"/>
          <w:b/>
          <w:spacing w:val="-3"/>
          <w:sz w:val="22"/>
          <w:szCs w:val="22"/>
        </w:rPr>
        <w:t>e</w:t>
      </w:r>
      <w:r w:rsidRPr="00E23F9D">
        <w:rPr>
          <w:rFonts w:asciiTheme="minorHAnsi" w:hAnsiTheme="minorHAnsi" w:cstheme="minorHAnsi"/>
          <w:b/>
          <w:sz w:val="22"/>
          <w:szCs w:val="22"/>
        </w:rPr>
        <w:t>r</w:t>
      </w:r>
      <w:r w:rsidRPr="00E23F9D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E23F9D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E23F9D">
        <w:rPr>
          <w:rFonts w:asciiTheme="minorHAnsi" w:hAnsiTheme="minorHAnsi" w:cstheme="minorHAnsi"/>
          <w:b/>
          <w:spacing w:val="1"/>
          <w:sz w:val="22"/>
          <w:szCs w:val="22"/>
        </w:rPr>
        <w:t>g</w:t>
      </w:r>
      <w:r w:rsidRPr="00E23F9D">
        <w:rPr>
          <w:rFonts w:asciiTheme="minorHAnsi" w:hAnsiTheme="minorHAnsi" w:cstheme="minorHAnsi"/>
          <w:sz w:val="22"/>
          <w:szCs w:val="22"/>
        </w:rPr>
        <w:t>,</w:t>
      </w:r>
      <w:r w:rsidRPr="00E23F9D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E23F9D">
        <w:rPr>
          <w:rFonts w:asciiTheme="minorHAnsi" w:hAnsiTheme="minorHAnsi" w:cstheme="minorHAnsi"/>
          <w:spacing w:val="-1"/>
          <w:sz w:val="22"/>
          <w:szCs w:val="22"/>
        </w:rPr>
        <w:t>XX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XX</w:t>
      </w:r>
      <w:r w:rsidRPr="00E23F9D">
        <w:rPr>
          <w:rFonts w:asciiTheme="minorHAnsi" w:hAnsiTheme="minorHAnsi" w:cstheme="minorHAnsi"/>
          <w:sz w:val="22"/>
          <w:szCs w:val="22"/>
        </w:rPr>
        <w:t>X</w:t>
      </w:r>
      <w:r w:rsidRPr="00E23F9D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z w:val="22"/>
          <w:szCs w:val="22"/>
        </w:rPr>
        <w:t>–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z w:val="22"/>
          <w:szCs w:val="22"/>
        </w:rPr>
        <w:t>B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E23F9D">
        <w:rPr>
          <w:rFonts w:asciiTheme="minorHAnsi" w:hAnsiTheme="minorHAnsi" w:cstheme="minorHAnsi"/>
          <w:sz w:val="22"/>
          <w:szCs w:val="22"/>
        </w:rPr>
        <w:t>a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23F9D">
        <w:rPr>
          <w:rFonts w:asciiTheme="minorHAnsi" w:hAnsiTheme="minorHAnsi" w:cstheme="minorHAnsi"/>
          <w:sz w:val="22"/>
          <w:szCs w:val="22"/>
        </w:rPr>
        <w:t>a</w:t>
      </w:r>
      <w:r w:rsidRPr="00E23F9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23F9D">
        <w:rPr>
          <w:rFonts w:asciiTheme="minorHAnsi" w:hAnsiTheme="minorHAnsi" w:cstheme="minorHAnsi"/>
          <w:sz w:val="22"/>
          <w:szCs w:val="22"/>
        </w:rPr>
        <w:t>,</w:t>
      </w:r>
      <w:r w:rsidRPr="00E23F9D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E23F9D">
        <w:rPr>
          <w:rFonts w:asciiTheme="minorHAnsi" w:hAnsiTheme="minorHAnsi" w:cstheme="minorHAnsi"/>
          <w:sz w:val="22"/>
          <w:szCs w:val="22"/>
        </w:rPr>
        <w:t>ja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23F9D">
        <w:rPr>
          <w:rFonts w:asciiTheme="minorHAnsi" w:hAnsiTheme="minorHAnsi" w:cstheme="minorHAnsi"/>
          <w:sz w:val="22"/>
          <w:szCs w:val="22"/>
        </w:rPr>
        <w:t>at</w:t>
      </w:r>
      <w:r w:rsidRPr="00E23F9D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23F9D">
        <w:rPr>
          <w:rFonts w:asciiTheme="minorHAnsi" w:hAnsiTheme="minorHAnsi" w:cstheme="minorHAnsi"/>
          <w:sz w:val="22"/>
          <w:szCs w:val="22"/>
        </w:rPr>
        <w:t>ec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23F9D">
        <w:rPr>
          <w:rFonts w:asciiTheme="minorHAnsi" w:hAnsiTheme="minorHAnsi" w:cstheme="minorHAnsi"/>
          <w:sz w:val="22"/>
          <w:szCs w:val="22"/>
        </w:rPr>
        <w:t>ical</w:t>
      </w:r>
      <w:r w:rsidRPr="00E23F9D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z w:val="22"/>
          <w:szCs w:val="22"/>
        </w:rPr>
        <w:t>B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E23F9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23F9D">
        <w:rPr>
          <w:rFonts w:asciiTheme="minorHAnsi" w:hAnsiTheme="minorHAnsi" w:cstheme="minorHAnsi"/>
          <w:sz w:val="22"/>
          <w:szCs w:val="22"/>
        </w:rPr>
        <w:t>d</w:t>
      </w:r>
      <w:r w:rsidRPr="00E23F9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z w:val="22"/>
          <w:szCs w:val="22"/>
        </w:rPr>
        <w:t>-</w:t>
      </w:r>
      <w:r w:rsidRPr="00E23F9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-2"/>
          <w:w w:val="101"/>
          <w:sz w:val="22"/>
          <w:szCs w:val="22"/>
        </w:rPr>
        <w:t>1</w:t>
      </w:r>
      <w:r w:rsidRPr="00E23F9D">
        <w:rPr>
          <w:rFonts w:asciiTheme="minorHAnsi" w:hAnsiTheme="minorHAnsi" w:cstheme="minorHAnsi"/>
          <w:spacing w:val="1"/>
          <w:w w:val="101"/>
          <w:sz w:val="22"/>
          <w:szCs w:val="22"/>
        </w:rPr>
        <w:t>99</w:t>
      </w:r>
      <w:r w:rsidRPr="00E23F9D">
        <w:rPr>
          <w:rFonts w:asciiTheme="minorHAnsi" w:hAnsiTheme="minorHAnsi" w:cstheme="minorHAnsi"/>
          <w:w w:val="101"/>
          <w:sz w:val="22"/>
          <w:szCs w:val="22"/>
        </w:rPr>
        <w:t>1</w:t>
      </w:r>
    </w:p>
    <w:p w14:paraId="093194B9" w14:textId="77777777" w:rsidR="0051513B" w:rsidRPr="00E23F9D" w:rsidRDefault="00A235EE" w:rsidP="00E23F9D">
      <w:pPr>
        <w:spacing w:before="40"/>
        <w:ind w:left="152"/>
        <w:rPr>
          <w:rFonts w:asciiTheme="minorHAnsi" w:hAnsiTheme="minorHAnsi" w:cstheme="minorHAnsi"/>
          <w:sz w:val="22"/>
          <w:szCs w:val="22"/>
        </w:rPr>
      </w:pPr>
      <w:r w:rsidRPr="00E23F9D">
        <w:rPr>
          <w:rFonts w:asciiTheme="minorHAnsi" w:eastAsia="Microsoft Sans Serif" w:hAnsiTheme="minorHAnsi" w:cstheme="minorHAnsi"/>
          <w:w w:val="342"/>
          <w:sz w:val="22"/>
          <w:szCs w:val="22"/>
        </w:rPr>
        <w:t xml:space="preserve"> </w:t>
      </w:r>
      <w:r w:rsidRPr="00E23F9D">
        <w:rPr>
          <w:rFonts w:asciiTheme="minorHAnsi" w:eastAsia="Microsoft Sans Serif" w:hAnsiTheme="minorHAnsi" w:cstheme="minorHAnsi"/>
          <w:sz w:val="22"/>
          <w:szCs w:val="22"/>
        </w:rPr>
        <w:t xml:space="preserve">   </w:t>
      </w:r>
      <w:r w:rsidRPr="00E23F9D">
        <w:rPr>
          <w:rFonts w:asciiTheme="minorHAnsi" w:eastAsia="Microsoft Sans Serif" w:hAnsiTheme="minorHAnsi" w:cstheme="minorHAnsi"/>
          <w:spacing w:val="-24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b/>
          <w:sz w:val="22"/>
          <w:szCs w:val="22"/>
        </w:rPr>
        <w:t>M</w:t>
      </w:r>
      <w:r w:rsidRPr="00E23F9D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E23F9D">
        <w:rPr>
          <w:rFonts w:asciiTheme="minorHAnsi" w:hAnsiTheme="minorHAnsi" w:cstheme="minorHAnsi"/>
          <w:b/>
          <w:sz w:val="22"/>
          <w:szCs w:val="22"/>
        </w:rPr>
        <w:t>in</w:t>
      </w:r>
      <w:r w:rsidRPr="00E23F9D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E23F9D">
        <w:rPr>
          <w:rFonts w:asciiTheme="minorHAnsi" w:hAnsiTheme="minorHAnsi" w:cstheme="minorHAnsi"/>
          <w:b/>
          <w:sz w:val="22"/>
          <w:szCs w:val="22"/>
        </w:rPr>
        <w:t>e</w:t>
      </w:r>
      <w:r w:rsidRPr="00E23F9D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E23F9D">
        <w:rPr>
          <w:rFonts w:asciiTheme="minorHAnsi" w:hAnsiTheme="minorHAnsi" w:cstheme="minorHAnsi"/>
          <w:b/>
          <w:spacing w:val="3"/>
          <w:sz w:val="22"/>
          <w:szCs w:val="22"/>
        </w:rPr>
        <w:t>a</w:t>
      </w:r>
      <w:r w:rsidRPr="00E23F9D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E23F9D">
        <w:rPr>
          <w:rFonts w:asciiTheme="minorHAnsi" w:hAnsiTheme="minorHAnsi" w:cstheme="minorHAnsi"/>
          <w:b/>
          <w:spacing w:val="2"/>
          <w:sz w:val="22"/>
          <w:szCs w:val="22"/>
        </w:rPr>
        <w:t>c</w:t>
      </w:r>
      <w:r w:rsidRPr="00E23F9D">
        <w:rPr>
          <w:rFonts w:asciiTheme="minorHAnsi" w:hAnsiTheme="minorHAnsi" w:cstheme="minorHAnsi"/>
          <w:b/>
          <w:sz w:val="22"/>
          <w:szCs w:val="22"/>
        </w:rPr>
        <w:t>e</w:t>
      </w:r>
      <w:r w:rsidRPr="00E23F9D">
        <w:rPr>
          <w:rFonts w:asciiTheme="minorHAnsi" w:hAnsiTheme="minorHAnsi" w:cstheme="minorHAnsi"/>
          <w:b/>
          <w:spacing w:val="13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b/>
          <w:spacing w:val="3"/>
          <w:sz w:val="22"/>
          <w:szCs w:val="22"/>
        </w:rPr>
        <w:t>T</w:t>
      </w:r>
      <w:r w:rsidRPr="00E23F9D">
        <w:rPr>
          <w:rFonts w:asciiTheme="minorHAnsi" w:hAnsiTheme="minorHAnsi" w:cstheme="minorHAnsi"/>
          <w:b/>
          <w:spacing w:val="-3"/>
          <w:sz w:val="22"/>
          <w:szCs w:val="22"/>
        </w:rPr>
        <w:t>e</w:t>
      </w:r>
      <w:r w:rsidRPr="00E23F9D">
        <w:rPr>
          <w:rFonts w:asciiTheme="minorHAnsi" w:hAnsiTheme="minorHAnsi" w:cstheme="minorHAnsi"/>
          <w:b/>
          <w:spacing w:val="2"/>
          <w:sz w:val="22"/>
          <w:szCs w:val="22"/>
        </w:rPr>
        <w:t>c</w:t>
      </w:r>
      <w:r w:rsidRPr="00E23F9D">
        <w:rPr>
          <w:rFonts w:asciiTheme="minorHAnsi" w:hAnsiTheme="minorHAnsi" w:cstheme="minorHAnsi"/>
          <w:b/>
          <w:sz w:val="22"/>
          <w:szCs w:val="22"/>
        </w:rPr>
        <w:t>h</w:t>
      </w:r>
      <w:r w:rsidRPr="00E23F9D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E23F9D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E23F9D">
        <w:rPr>
          <w:rFonts w:asciiTheme="minorHAnsi" w:hAnsiTheme="minorHAnsi" w:cstheme="minorHAnsi"/>
          <w:b/>
          <w:spacing w:val="-3"/>
          <w:sz w:val="22"/>
          <w:szCs w:val="22"/>
        </w:rPr>
        <w:t>c</w:t>
      </w:r>
      <w:r w:rsidRPr="00E23F9D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E23F9D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E23F9D">
        <w:rPr>
          <w:rFonts w:asciiTheme="minorHAnsi" w:hAnsiTheme="minorHAnsi" w:cstheme="minorHAnsi"/>
          <w:b/>
          <w:sz w:val="22"/>
          <w:szCs w:val="22"/>
        </w:rPr>
        <w:t>n</w:t>
      </w:r>
      <w:r w:rsidRPr="00E23F9D">
        <w:rPr>
          <w:rFonts w:asciiTheme="minorHAnsi" w:hAnsiTheme="minorHAnsi" w:cstheme="minorHAnsi"/>
          <w:sz w:val="22"/>
          <w:szCs w:val="22"/>
        </w:rPr>
        <w:t>,</w:t>
      </w:r>
      <w:r w:rsidRPr="00E23F9D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E23F9D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E23F9D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E23F9D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E23F9D">
        <w:rPr>
          <w:rFonts w:asciiTheme="minorHAnsi" w:hAnsiTheme="minorHAnsi" w:cstheme="minorHAnsi"/>
          <w:sz w:val="22"/>
          <w:szCs w:val="22"/>
        </w:rPr>
        <w:t>,</w:t>
      </w:r>
      <w:r w:rsidRPr="00E23F9D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E23F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23F9D">
        <w:rPr>
          <w:rFonts w:asciiTheme="minorHAnsi" w:hAnsiTheme="minorHAnsi" w:cstheme="minorHAnsi"/>
          <w:sz w:val="22"/>
          <w:szCs w:val="22"/>
        </w:rPr>
        <w:t>at</w:t>
      </w:r>
      <w:r w:rsidRPr="00E23F9D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23F9D">
        <w:rPr>
          <w:rFonts w:asciiTheme="minorHAnsi" w:hAnsiTheme="minorHAnsi" w:cstheme="minorHAnsi"/>
          <w:sz w:val="22"/>
          <w:szCs w:val="22"/>
        </w:rPr>
        <w:t>e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23F9D">
        <w:rPr>
          <w:rFonts w:asciiTheme="minorHAnsi" w:hAnsiTheme="minorHAnsi" w:cstheme="minorHAnsi"/>
          <w:sz w:val="22"/>
          <w:szCs w:val="22"/>
        </w:rPr>
        <w:t>ical</w:t>
      </w:r>
      <w:r w:rsidRPr="00E23F9D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z w:val="22"/>
          <w:szCs w:val="22"/>
        </w:rPr>
        <w:t>B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23F9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E23F9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23F9D">
        <w:rPr>
          <w:rFonts w:asciiTheme="minorHAnsi" w:hAnsiTheme="minorHAnsi" w:cstheme="minorHAnsi"/>
          <w:sz w:val="22"/>
          <w:szCs w:val="22"/>
        </w:rPr>
        <w:t>d</w:t>
      </w:r>
      <w:r w:rsidRPr="00E23F9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z w:val="22"/>
          <w:szCs w:val="22"/>
        </w:rPr>
        <w:t>-</w:t>
      </w:r>
      <w:r w:rsidRPr="00E23F9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1"/>
          <w:w w:val="101"/>
          <w:sz w:val="22"/>
          <w:szCs w:val="22"/>
        </w:rPr>
        <w:t>1</w:t>
      </w:r>
      <w:r w:rsidRPr="00E23F9D">
        <w:rPr>
          <w:rFonts w:asciiTheme="minorHAnsi" w:hAnsiTheme="minorHAnsi" w:cstheme="minorHAnsi"/>
          <w:spacing w:val="-2"/>
          <w:w w:val="101"/>
          <w:sz w:val="22"/>
          <w:szCs w:val="22"/>
        </w:rPr>
        <w:t>9</w:t>
      </w:r>
      <w:r w:rsidRPr="00E23F9D">
        <w:rPr>
          <w:rFonts w:asciiTheme="minorHAnsi" w:hAnsiTheme="minorHAnsi" w:cstheme="minorHAnsi"/>
          <w:spacing w:val="1"/>
          <w:w w:val="101"/>
          <w:sz w:val="22"/>
          <w:szCs w:val="22"/>
        </w:rPr>
        <w:t>8</w:t>
      </w:r>
      <w:r w:rsidRPr="00E23F9D">
        <w:rPr>
          <w:rFonts w:asciiTheme="minorHAnsi" w:hAnsiTheme="minorHAnsi" w:cstheme="minorHAnsi"/>
          <w:w w:val="101"/>
          <w:sz w:val="22"/>
          <w:szCs w:val="22"/>
        </w:rPr>
        <w:t>8</w:t>
      </w:r>
    </w:p>
    <w:p w14:paraId="4E233E2B" w14:textId="77777777" w:rsidR="0051513B" w:rsidRPr="00E23F9D" w:rsidRDefault="0051513B" w:rsidP="00E23F9D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3914E3F8" w14:textId="77777777" w:rsidR="0051513B" w:rsidRPr="00E23F9D" w:rsidRDefault="00A235EE" w:rsidP="00E23F9D">
      <w:pPr>
        <w:ind w:left="1890" w:right="1538"/>
        <w:jc w:val="center"/>
        <w:rPr>
          <w:rFonts w:asciiTheme="minorHAnsi" w:hAnsiTheme="minorHAnsi" w:cstheme="minorHAnsi"/>
          <w:sz w:val="22"/>
          <w:szCs w:val="22"/>
        </w:rPr>
      </w:pPr>
      <w:r w:rsidRPr="00E23F9D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PR</w:t>
      </w:r>
      <w:r w:rsidRPr="00E23F9D">
        <w:rPr>
          <w:rFonts w:asciiTheme="minorHAnsi" w:hAnsiTheme="minorHAnsi" w:cstheme="minorHAnsi"/>
          <w:b/>
          <w:spacing w:val="-2"/>
          <w:position w:val="-1"/>
          <w:sz w:val="22"/>
          <w:szCs w:val="22"/>
        </w:rPr>
        <w:t>O</w:t>
      </w:r>
      <w:r w:rsidRPr="00E23F9D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F</w:t>
      </w:r>
      <w:r w:rsidRPr="00E23F9D">
        <w:rPr>
          <w:rFonts w:asciiTheme="minorHAnsi" w:hAnsiTheme="minorHAnsi" w:cstheme="minorHAnsi"/>
          <w:b/>
          <w:spacing w:val="5"/>
          <w:position w:val="-1"/>
          <w:sz w:val="22"/>
          <w:szCs w:val="22"/>
        </w:rPr>
        <w:t>E</w:t>
      </w:r>
      <w:r w:rsidRPr="00E23F9D">
        <w:rPr>
          <w:rFonts w:asciiTheme="minorHAnsi" w:hAnsiTheme="minorHAnsi" w:cstheme="minorHAnsi"/>
          <w:b/>
          <w:spacing w:val="-3"/>
          <w:position w:val="-1"/>
          <w:sz w:val="22"/>
          <w:szCs w:val="22"/>
        </w:rPr>
        <w:t>S</w:t>
      </w:r>
      <w:r w:rsidRPr="00E23F9D">
        <w:rPr>
          <w:rFonts w:asciiTheme="minorHAnsi" w:hAnsiTheme="minorHAnsi" w:cstheme="minorHAnsi"/>
          <w:b/>
          <w:position w:val="-1"/>
          <w:sz w:val="22"/>
          <w:szCs w:val="22"/>
        </w:rPr>
        <w:t>S</w:t>
      </w:r>
      <w:r w:rsidRPr="00E23F9D">
        <w:rPr>
          <w:rFonts w:asciiTheme="minorHAnsi" w:hAnsiTheme="minorHAnsi" w:cstheme="minorHAnsi"/>
          <w:b/>
          <w:spacing w:val="3"/>
          <w:position w:val="-1"/>
          <w:sz w:val="22"/>
          <w:szCs w:val="22"/>
        </w:rPr>
        <w:t>I</w:t>
      </w:r>
      <w:r w:rsidRPr="00E23F9D">
        <w:rPr>
          <w:rFonts w:asciiTheme="minorHAnsi" w:hAnsiTheme="minorHAnsi" w:cstheme="minorHAnsi"/>
          <w:b/>
          <w:spacing w:val="-2"/>
          <w:position w:val="-1"/>
          <w:sz w:val="22"/>
          <w:szCs w:val="22"/>
        </w:rPr>
        <w:t>O</w:t>
      </w:r>
      <w:r w:rsidRPr="00E23F9D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NA</w:t>
      </w:r>
      <w:r w:rsidRPr="00E23F9D">
        <w:rPr>
          <w:rFonts w:asciiTheme="minorHAnsi" w:hAnsiTheme="minorHAnsi" w:cstheme="minorHAnsi"/>
          <w:b/>
          <w:position w:val="-1"/>
          <w:sz w:val="22"/>
          <w:szCs w:val="22"/>
        </w:rPr>
        <w:t>L</w:t>
      </w:r>
      <w:r w:rsidRPr="00E23F9D">
        <w:rPr>
          <w:rFonts w:asciiTheme="minorHAnsi" w:hAnsiTheme="minorHAnsi" w:cstheme="minorHAnsi"/>
          <w:b/>
          <w:spacing w:val="18"/>
          <w:position w:val="-1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b/>
          <w:position w:val="-1"/>
          <w:sz w:val="22"/>
          <w:szCs w:val="22"/>
        </w:rPr>
        <w:t>T</w:t>
      </w:r>
      <w:r w:rsidRPr="00E23F9D">
        <w:rPr>
          <w:rFonts w:asciiTheme="minorHAnsi" w:hAnsiTheme="minorHAnsi" w:cstheme="minorHAnsi"/>
          <w:b/>
          <w:spacing w:val="2"/>
          <w:position w:val="-1"/>
          <w:sz w:val="22"/>
          <w:szCs w:val="22"/>
        </w:rPr>
        <w:t>RA</w:t>
      </w:r>
      <w:r w:rsidRPr="00E23F9D">
        <w:rPr>
          <w:rFonts w:asciiTheme="minorHAnsi" w:hAnsiTheme="minorHAnsi" w:cstheme="minorHAnsi"/>
          <w:b/>
          <w:position w:val="-1"/>
          <w:sz w:val="22"/>
          <w:szCs w:val="22"/>
        </w:rPr>
        <w:t>I</w:t>
      </w:r>
      <w:r w:rsidRPr="00E23F9D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N</w:t>
      </w:r>
      <w:r w:rsidRPr="00E23F9D">
        <w:rPr>
          <w:rFonts w:asciiTheme="minorHAnsi" w:hAnsiTheme="minorHAnsi" w:cstheme="minorHAnsi"/>
          <w:b/>
          <w:position w:val="-1"/>
          <w:sz w:val="22"/>
          <w:szCs w:val="22"/>
        </w:rPr>
        <w:t>I</w:t>
      </w:r>
      <w:r w:rsidRPr="00E23F9D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N</w:t>
      </w:r>
      <w:r w:rsidRPr="00E23F9D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G</w:t>
      </w:r>
      <w:r w:rsidRPr="00E23F9D">
        <w:rPr>
          <w:rFonts w:asciiTheme="minorHAnsi" w:hAnsiTheme="minorHAnsi" w:cstheme="minorHAnsi"/>
          <w:b/>
          <w:position w:val="-1"/>
          <w:sz w:val="22"/>
          <w:szCs w:val="22"/>
        </w:rPr>
        <w:t>S</w:t>
      </w:r>
      <w:r w:rsidRPr="00E23F9D">
        <w:rPr>
          <w:rFonts w:asciiTheme="minorHAnsi" w:hAnsiTheme="minorHAnsi" w:cstheme="minorHAnsi"/>
          <w:b/>
          <w:spacing w:val="10"/>
          <w:position w:val="-1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b/>
          <w:position w:val="-1"/>
          <w:sz w:val="22"/>
          <w:szCs w:val="22"/>
        </w:rPr>
        <w:t>&amp;</w:t>
      </w:r>
      <w:r w:rsidRPr="00E23F9D">
        <w:rPr>
          <w:rFonts w:asciiTheme="minorHAnsi" w:hAnsiTheme="minorHAnsi" w:cstheme="minorHAnsi"/>
          <w:b/>
          <w:spacing w:val="4"/>
          <w:position w:val="-1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b/>
          <w:spacing w:val="2"/>
          <w:position w:val="-1"/>
          <w:sz w:val="22"/>
          <w:szCs w:val="22"/>
        </w:rPr>
        <w:t>W</w:t>
      </w:r>
      <w:r w:rsidRPr="00E23F9D">
        <w:rPr>
          <w:rFonts w:asciiTheme="minorHAnsi" w:hAnsiTheme="minorHAnsi" w:cstheme="minorHAnsi"/>
          <w:b/>
          <w:spacing w:val="-2"/>
          <w:position w:val="-1"/>
          <w:sz w:val="22"/>
          <w:szCs w:val="22"/>
        </w:rPr>
        <w:t>O</w:t>
      </w:r>
      <w:r w:rsidRPr="00E23F9D">
        <w:rPr>
          <w:rFonts w:asciiTheme="minorHAnsi" w:hAnsiTheme="minorHAnsi" w:cstheme="minorHAnsi"/>
          <w:b/>
          <w:spacing w:val="2"/>
          <w:position w:val="-1"/>
          <w:sz w:val="22"/>
          <w:szCs w:val="22"/>
        </w:rPr>
        <w:t>R</w:t>
      </w:r>
      <w:r w:rsidRPr="00E23F9D">
        <w:rPr>
          <w:rFonts w:asciiTheme="minorHAnsi" w:hAnsiTheme="minorHAnsi" w:cstheme="minorHAnsi"/>
          <w:b/>
          <w:spacing w:val="-2"/>
          <w:position w:val="-1"/>
          <w:sz w:val="22"/>
          <w:szCs w:val="22"/>
        </w:rPr>
        <w:t>K</w:t>
      </w:r>
      <w:r w:rsidRPr="00E23F9D">
        <w:rPr>
          <w:rFonts w:asciiTheme="minorHAnsi" w:hAnsiTheme="minorHAnsi" w:cstheme="minorHAnsi"/>
          <w:b/>
          <w:position w:val="-1"/>
          <w:sz w:val="22"/>
          <w:szCs w:val="22"/>
        </w:rPr>
        <w:t>S</w:t>
      </w:r>
      <w:r w:rsidRPr="00E23F9D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H</w:t>
      </w:r>
      <w:r w:rsidRPr="00E23F9D">
        <w:rPr>
          <w:rFonts w:asciiTheme="minorHAnsi" w:hAnsiTheme="minorHAnsi" w:cstheme="minorHAnsi"/>
          <w:b/>
          <w:spacing w:val="-2"/>
          <w:position w:val="-1"/>
          <w:sz w:val="22"/>
          <w:szCs w:val="22"/>
        </w:rPr>
        <w:t>O</w:t>
      </w:r>
      <w:r w:rsidRPr="00E23F9D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P</w:t>
      </w:r>
      <w:r w:rsidRPr="00E23F9D">
        <w:rPr>
          <w:rFonts w:asciiTheme="minorHAnsi" w:hAnsiTheme="minorHAnsi" w:cstheme="minorHAnsi"/>
          <w:b/>
          <w:position w:val="-1"/>
          <w:sz w:val="22"/>
          <w:szCs w:val="22"/>
        </w:rPr>
        <w:t>S</w:t>
      </w:r>
      <w:r w:rsidRPr="00E23F9D">
        <w:rPr>
          <w:rFonts w:asciiTheme="minorHAnsi" w:hAnsiTheme="minorHAnsi" w:cstheme="minorHAnsi"/>
          <w:b/>
          <w:spacing w:val="15"/>
          <w:position w:val="-1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b/>
          <w:spacing w:val="-1"/>
          <w:w w:val="101"/>
          <w:position w:val="-1"/>
          <w:sz w:val="22"/>
          <w:szCs w:val="22"/>
        </w:rPr>
        <w:t>A</w:t>
      </w:r>
      <w:r w:rsidRPr="00E23F9D">
        <w:rPr>
          <w:rFonts w:asciiTheme="minorHAnsi" w:hAnsiTheme="minorHAnsi" w:cstheme="minorHAnsi"/>
          <w:b/>
          <w:spacing w:val="3"/>
          <w:w w:val="101"/>
          <w:position w:val="-1"/>
          <w:sz w:val="22"/>
          <w:szCs w:val="22"/>
        </w:rPr>
        <w:t>T</w:t>
      </w:r>
      <w:r w:rsidRPr="00E23F9D">
        <w:rPr>
          <w:rFonts w:asciiTheme="minorHAnsi" w:hAnsiTheme="minorHAnsi" w:cstheme="minorHAnsi"/>
          <w:b/>
          <w:w w:val="101"/>
          <w:position w:val="-1"/>
          <w:sz w:val="22"/>
          <w:szCs w:val="22"/>
        </w:rPr>
        <w:t>TE</w:t>
      </w:r>
      <w:r w:rsidRPr="00E23F9D">
        <w:rPr>
          <w:rFonts w:asciiTheme="minorHAnsi" w:hAnsiTheme="minorHAnsi" w:cstheme="minorHAnsi"/>
          <w:b/>
          <w:spacing w:val="-1"/>
          <w:w w:val="101"/>
          <w:position w:val="-1"/>
          <w:sz w:val="22"/>
          <w:szCs w:val="22"/>
        </w:rPr>
        <w:t>ND</w:t>
      </w:r>
      <w:r w:rsidRPr="00E23F9D">
        <w:rPr>
          <w:rFonts w:asciiTheme="minorHAnsi" w:hAnsiTheme="minorHAnsi" w:cstheme="minorHAnsi"/>
          <w:b/>
          <w:w w:val="101"/>
          <w:position w:val="-1"/>
          <w:sz w:val="22"/>
          <w:szCs w:val="22"/>
        </w:rPr>
        <w:t>ED</w:t>
      </w:r>
    </w:p>
    <w:p w14:paraId="717A6D98" w14:textId="77777777" w:rsidR="0051513B" w:rsidRPr="00E23F9D" w:rsidRDefault="0051513B" w:rsidP="00E23F9D">
      <w:pPr>
        <w:spacing w:before="8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1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2"/>
        <w:gridCol w:w="7548"/>
        <w:gridCol w:w="1837"/>
      </w:tblGrid>
      <w:tr w:rsidR="0051513B" w:rsidRPr="00E23F9D" w14:paraId="4617FF2E" w14:textId="77777777">
        <w:trPr>
          <w:trHeight w:hRule="exact" w:val="370"/>
        </w:trPr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</w:tcPr>
          <w:p w14:paraId="00CB4B85" w14:textId="77777777" w:rsidR="0051513B" w:rsidRPr="00E23F9D" w:rsidRDefault="0051513B" w:rsidP="00E23F9D">
            <w:pPr>
              <w:spacing w:before="3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21CE4FE" w14:textId="77777777" w:rsidR="0051513B" w:rsidRPr="00E23F9D" w:rsidRDefault="00A235EE" w:rsidP="00E23F9D">
            <w:pPr>
              <w:ind w:left="40"/>
              <w:rPr>
                <w:rFonts w:asciiTheme="minorHAnsi" w:eastAsia="Microsoft Sans Serif" w:hAnsiTheme="minorHAnsi" w:cstheme="minorHAnsi"/>
                <w:sz w:val="22"/>
                <w:szCs w:val="22"/>
              </w:rPr>
            </w:pPr>
            <w:r w:rsidRPr="00E23F9D">
              <w:rPr>
                <w:rFonts w:asciiTheme="minorHAnsi" w:eastAsia="Microsoft Sans Serif" w:hAnsiTheme="minorHAnsi" w:cstheme="minorHAnsi"/>
                <w:w w:val="342"/>
                <w:sz w:val="22"/>
                <w:szCs w:val="22"/>
              </w:rPr>
              <w:t xml:space="preserve"> </w:t>
            </w:r>
          </w:p>
        </w:tc>
        <w:tc>
          <w:tcPr>
            <w:tcW w:w="7548" w:type="dxa"/>
            <w:tcBorders>
              <w:top w:val="nil"/>
              <w:left w:val="nil"/>
              <w:bottom w:val="nil"/>
              <w:right w:val="nil"/>
            </w:tcBorders>
          </w:tcPr>
          <w:p w14:paraId="7989962C" w14:textId="77777777" w:rsidR="0051513B" w:rsidRPr="00E23F9D" w:rsidRDefault="00A235EE" w:rsidP="00E23F9D">
            <w:pPr>
              <w:spacing w:before="73"/>
              <w:ind w:left="89"/>
              <w:rPr>
                <w:rFonts w:asciiTheme="minorHAnsi" w:hAnsiTheme="minorHAnsi" w:cstheme="minorHAnsi"/>
                <w:sz w:val="22"/>
                <w:szCs w:val="22"/>
              </w:rPr>
            </w:pPr>
            <w:r w:rsidRPr="00E23F9D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D</w:t>
            </w:r>
            <w:r w:rsidRPr="00E23F9D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E23F9D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E23F9D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Pr="00E23F9D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E23F9D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m</w:t>
            </w:r>
            <w:r w:rsidRPr="00E23F9D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E23F9D">
              <w:rPr>
                <w:rFonts w:asciiTheme="minorHAnsi" w:hAnsiTheme="minorHAnsi" w:cstheme="minorHAnsi"/>
                <w:spacing w:val="8"/>
                <w:sz w:val="22"/>
                <w:szCs w:val="22"/>
              </w:rPr>
              <w:t xml:space="preserve"> </w:t>
            </w:r>
            <w:r w:rsidRPr="00E23F9D">
              <w:rPr>
                <w:rFonts w:asciiTheme="minorHAnsi" w:hAnsiTheme="minorHAnsi" w:cstheme="minorHAnsi"/>
                <w:sz w:val="22"/>
                <w:szCs w:val="22"/>
              </w:rPr>
              <w:t>in</w:t>
            </w:r>
            <w:r w:rsidRPr="00E23F9D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E23F9D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L</w:t>
            </w:r>
            <w:r w:rsidRPr="00E23F9D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o</w:t>
            </w:r>
            <w:r w:rsidRPr="00E23F9D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</w:t>
            </w:r>
            <w:r w:rsidRPr="00E23F9D">
              <w:rPr>
                <w:rFonts w:asciiTheme="minorHAnsi" w:hAnsiTheme="minorHAnsi" w:cstheme="minorHAnsi"/>
                <w:sz w:val="22"/>
                <w:szCs w:val="22"/>
              </w:rPr>
              <w:t>ist</w:t>
            </w:r>
            <w:r w:rsidRPr="00E23F9D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i</w:t>
            </w:r>
            <w:r w:rsidRPr="00E23F9D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c</w:t>
            </w:r>
            <w:r w:rsidRPr="00E23F9D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E23F9D">
              <w:rPr>
                <w:rFonts w:asciiTheme="minorHAnsi" w:hAnsiTheme="minorHAnsi" w:cstheme="minorHAnsi"/>
                <w:spacing w:val="11"/>
                <w:sz w:val="22"/>
                <w:szCs w:val="22"/>
              </w:rPr>
              <w:t xml:space="preserve"> </w:t>
            </w:r>
            <w:r w:rsidRPr="00E23F9D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a</w:t>
            </w:r>
            <w:r w:rsidRPr="00E23F9D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n</w:t>
            </w:r>
            <w:r w:rsidRPr="00E23F9D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E23F9D">
              <w:rPr>
                <w:rFonts w:asciiTheme="minorHAnsi" w:hAnsiTheme="minorHAnsi" w:cstheme="minorHAnsi"/>
                <w:spacing w:val="6"/>
                <w:sz w:val="22"/>
                <w:szCs w:val="22"/>
              </w:rPr>
              <w:t xml:space="preserve"> </w:t>
            </w:r>
            <w:r w:rsidRPr="00E23F9D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E23F9D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h</w:t>
            </w:r>
            <w:r w:rsidRPr="00E23F9D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i</w:t>
            </w:r>
            <w:r w:rsidRPr="00E23F9D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p</w:t>
            </w:r>
            <w:r w:rsidRPr="00E23F9D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E23F9D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E23F9D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n</w:t>
            </w:r>
            <w:r w:rsidRPr="00E23F9D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Pr="00E23F9D">
              <w:rPr>
                <w:rFonts w:asciiTheme="minorHAnsi" w:hAnsiTheme="minorHAnsi" w:cstheme="minorHAnsi"/>
                <w:spacing w:val="7"/>
                <w:sz w:val="22"/>
                <w:szCs w:val="22"/>
              </w:rPr>
              <w:t xml:space="preserve"> </w:t>
            </w:r>
            <w:r w:rsidRPr="00E23F9D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M</w:t>
            </w:r>
            <w:r w:rsidRPr="00E23F9D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E23F9D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n</w:t>
            </w:r>
            <w:r w:rsidRPr="00E23F9D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a</w:t>
            </w:r>
            <w:r w:rsidRPr="00E23F9D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g</w:t>
            </w:r>
            <w:r w:rsidRPr="00E23F9D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e</w:t>
            </w:r>
            <w:r w:rsidRPr="00E23F9D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m</w:t>
            </w:r>
            <w:r w:rsidRPr="00E23F9D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E23F9D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n</w:t>
            </w:r>
            <w:r w:rsidRPr="00E23F9D">
              <w:rPr>
                <w:rFonts w:asciiTheme="minorHAnsi" w:hAnsiTheme="minorHAnsi" w:cstheme="minorHAnsi"/>
                <w:sz w:val="22"/>
                <w:szCs w:val="22"/>
              </w:rPr>
              <w:t>t,</w:t>
            </w:r>
            <w:r w:rsidRPr="00E23F9D">
              <w:rPr>
                <w:rFonts w:asciiTheme="minorHAnsi" w:hAnsiTheme="minorHAnsi" w:cstheme="minorHAnsi"/>
                <w:spacing w:val="17"/>
                <w:sz w:val="22"/>
                <w:szCs w:val="22"/>
              </w:rPr>
              <w:t xml:space="preserve"> </w:t>
            </w:r>
            <w:r w:rsidRPr="00E23F9D">
              <w:rPr>
                <w:rFonts w:asciiTheme="minorHAnsi" w:hAnsiTheme="minorHAnsi" w:cstheme="minorHAnsi"/>
                <w:spacing w:val="-1"/>
                <w:w w:val="101"/>
                <w:sz w:val="22"/>
                <w:szCs w:val="22"/>
              </w:rPr>
              <w:t>A</w:t>
            </w:r>
            <w:r w:rsidRPr="00E23F9D">
              <w:rPr>
                <w:rFonts w:asciiTheme="minorHAnsi" w:hAnsiTheme="minorHAnsi" w:cstheme="minorHAnsi"/>
                <w:spacing w:val="-2"/>
                <w:w w:val="101"/>
                <w:sz w:val="22"/>
                <w:szCs w:val="22"/>
              </w:rPr>
              <w:t>hm</w:t>
            </w:r>
            <w:r w:rsidRPr="00E23F9D">
              <w:rPr>
                <w:rFonts w:asciiTheme="minorHAnsi" w:hAnsiTheme="minorHAnsi" w:cstheme="minorHAnsi"/>
                <w:w w:val="101"/>
                <w:sz w:val="22"/>
                <w:szCs w:val="22"/>
              </w:rPr>
              <w:t>e</w:t>
            </w:r>
            <w:r w:rsidRPr="00E23F9D">
              <w:rPr>
                <w:rFonts w:asciiTheme="minorHAnsi" w:hAnsiTheme="minorHAnsi" w:cstheme="minorHAnsi"/>
                <w:spacing w:val="3"/>
                <w:w w:val="101"/>
                <w:sz w:val="22"/>
                <w:szCs w:val="22"/>
              </w:rPr>
              <w:t>d</w:t>
            </w:r>
            <w:r w:rsidRPr="00E23F9D">
              <w:rPr>
                <w:rFonts w:asciiTheme="minorHAnsi" w:hAnsiTheme="minorHAnsi" w:cstheme="minorHAnsi"/>
                <w:w w:val="101"/>
                <w:sz w:val="22"/>
                <w:szCs w:val="22"/>
              </w:rPr>
              <w:t>a</w:t>
            </w:r>
            <w:r w:rsidRPr="00E23F9D">
              <w:rPr>
                <w:rFonts w:asciiTheme="minorHAnsi" w:hAnsiTheme="minorHAnsi" w:cstheme="minorHAnsi"/>
                <w:spacing w:val="-2"/>
                <w:w w:val="101"/>
                <w:sz w:val="22"/>
                <w:szCs w:val="22"/>
              </w:rPr>
              <w:t>b</w:t>
            </w:r>
            <w:r w:rsidRPr="00E23F9D">
              <w:rPr>
                <w:rFonts w:asciiTheme="minorHAnsi" w:hAnsiTheme="minorHAnsi" w:cstheme="minorHAnsi"/>
                <w:w w:val="101"/>
                <w:sz w:val="22"/>
                <w:szCs w:val="22"/>
              </w:rPr>
              <w:t>ad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</w:tcPr>
          <w:p w14:paraId="2E5320A4" w14:textId="77777777" w:rsidR="0051513B" w:rsidRPr="00E23F9D" w:rsidRDefault="00A235EE" w:rsidP="00E23F9D">
            <w:pPr>
              <w:spacing w:before="73"/>
              <w:ind w:left="902"/>
              <w:rPr>
                <w:rFonts w:asciiTheme="minorHAnsi" w:hAnsiTheme="minorHAnsi" w:cstheme="minorHAnsi"/>
                <w:sz w:val="22"/>
                <w:szCs w:val="22"/>
              </w:rPr>
            </w:pPr>
            <w:r w:rsidRPr="00E23F9D">
              <w:rPr>
                <w:rFonts w:asciiTheme="minorHAnsi" w:hAnsiTheme="minorHAnsi" w:cstheme="minorHAnsi"/>
                <w:sz w:val="22"/>
                <w:szCs w:val="22"/>
              </w:rPr>
              <w:t>6</w:t>
            </w:r>
            <w:r w:rsidRPr="00E23F9D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E23F9D">
              <w:rPr>
                <w:rFonts w:asciiTheme="minorHAnsi" w:hAnsiTheme="minorHAnsi" w:cstheme="minorHAnsi"/>
                <w:spacing w:val="-1"/>
                <w:w w:val="101"/>
                <w:sz w:val="22"/>
                <w:szCs w:val="22"/>
              </w:rPr>
              <w:t>M</w:t>
            </w:r>
            <w:r w:rsidRPr="00E23F9D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o</w:t>
            </w:r>
            <w:r w:rsidRPr="00E23F9D">
              <w:rPr>
                <w:rFonts w:asciiTheme="minorHAnsi" w:hAnsiTheme="minorHAnsi" w:cstheme="minorHAnsi"/>
                <w:spacing w:val="-2"/>
                <w:w w:val="101"/>
                <w:sz w:val="22"/>
                <w:szCs w:val="22"/>
              </w:rPr>
              <w:t>n</w:t>
            </w:r>
            <w:r w:rsidRPr="00E23F9D">
              <w:rPr>
                <w:rFonts w:asciiTheme="minorHAnsi" w:hAnsiTheme="minorHAnsi" w:cstheme="minorHAnsi"/>
                <w:spacing w:val="2"/>
                <w:w w:val="101"/>
                <w:sz w:val="22"/>
                <w:szCs w:val="22"/>
              </w:rPr>
              <w:t>t</w:t>
            </w:r>
            <w:r w:rsidRPr="00E23F9D">
              <w:rPr>
                <w:rFonts w:asciiTheme="minorHAnsi" w:hAnsiTheme="minorHAnsi" w:cstheme="minorHAnsi"/>
                <w:spacing w:val="-2"/>
                <w:w w:val="101"/>
                <w:sz w:val="22"/>
                <w:szCs w:val="22"/>
              </w:rPr>
              <w:t>h</w:t>
            </w:r>
            <w:r w:rsidRPr="00E23F9D">
              <w:rPr>
                <w:rFonts w:asciiTheme="minorHAnsi" w:hAnsiTheme="minorHAnsi" w:cstheme="minorHAnsi"/>
                <w:w w:val="101"/>
                <w:sz w:val="22"/>
                <w:szCs w:val="22"/>
              </w:rPr>
              <w:t>s</w:t>
            </w:r>
          </w:p>
        </w:tc>
      </w:tr>
      <w:tr w:rsidR="0051513B" w:rsidRPr="00E23F9D" w14:paraId="06DD77F3" w14:textId="77777777">
        <w:trPr>
          <w:trHeight w:hRule="exact" w:val="307"/>
        </w:trPr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</w:tcPr>
          <w:p w14:paraId="21A56C1E" w14:textId="77777777" w:rsidR="0051513B" w:rsidRPr="00E23F9D" w:rsidRDefault="00A235EE" w:rsidP="00E23F9D">
            <w:pPr>
              <w:spacing w:before="49"/>
              <w:ind w:left="40"/>
              <w:rPr>
                <w:rFonts w:asciiTheme="minorHAnsi" w:eastAsia="Microsoft Sans Serif" w:hAnsiTheme="minorHAnsi" w:cstheme="minorHAnsi"/>
                <w:sz w:val="22"/>
                <w:szCs w:val="22"/>
              </w:rPr>
            </w:pPr>
            <w:r w:rsidRPr="00E23F9D">
              <w:rPr>
                <w:rFonts w:asciiTheme="minorHAnsi" w:eastAsia="Microsoft Sans Serif" w:hAnsiTheme="minorHAnsi" w:cstheme="minorHAnsi"/>
                <w:w w:val="342"/>
                <w:sz w:val="22"/>
                <w:szCs w:val="22"/>
              </w:rPr>
              <w:t xml:space="preserve"> </w:t>
            </w:r>
          </w:p>
        </w:tc>
        <w:tc>
          <w:tcPr>
            <w:tcW w:w="7548" w:type="dxa"/>
            <w:tcBorders>
              <w:top w:val="nil"/>
              <w:left w:val="nil"/>
              <w:bottom w:val="nil"/>
              <w:right w:val="nil"/>
            </w:tcBorders>
          </w:tcPr>
          <w:p w14:paraId="62317DA8" w14:textId="77777777" w:rsidR="0051513B" w:rsidRPr="00E23F9D" w:rsidRDefault="00A235EE" w:rsidP="00E23F9D">
            <w:pPr>
              <w:spacing w:before="10"/>
              <w:ind w:left="89"/>
              <w:rPr>
                <w:rFonts w:asciiTheme="minorHAnsi" w:hAnsiTheme="minorHAnsi" w:cstheme="minorHAnsi"/>
                <w:sz w:val="22"/>
                <w:szCs w:val="22"/>
              </w:rPr>
            </w:pPr>
            <w:r w:rsidRPr="00E23F9D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P</w:t>
            </w:r>
            <w:r w:rsidRPr="00E23F9D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E23F9D">
              <w:rPr>
                <w:rFonts w:asciiTheme="minorHAnsi" w:hAnsiTheme="minorHAnsi" w:cstheme="minorHAnsi"/>
                <w:sz w:val="22"/>
                <w:szCs w:val="22"/>
              </w:rPr>
              <w:t>st</w:t>
            </w:r>
            <w:r w:rsidRPr="00E23F9D">
              <w:rPr>
                <w:rFonts w:asciiTheme="minorHAnsi" w:hAnsiTheme="minorHAnsi" w:cstheme="minorHAnsi"/>
                <w:spacing w:val="6"/>
                <w:sz w:val="22"/>
                <w:szCs w:val="22"/>
              </w:rPr>
              <w:t xml:space="preserve"> </w:t>
            </w:r>
            <w:r w:rsidRPr="00E23F9D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D</w:t>
            </w:r>
            <w:r w:rsidRPr="00E23F9D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E23F9D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E23F9D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Pr="00E23F9D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E23F9D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E23F9D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E23F9D">
              <w:rPr>
                <w:rFonts w:asciiTheme="minorHAnsi" w:hAnsiTheme="minorHAnsi" w:cstheme="minorHAnsi"/>
                <w:spacing w:val="10"/>
                <w:sz w:val="22"/>
                <w:szCs w:val="22"/>
              </w:rPr>
              <w:t xml:space="preserve"> </w:t>
            </w:r>
            <w:r w:rsidRPr="00E23F9D">
              <w:rPr>
                <w:rFonts w:asciiTheme="minorHAnsi" w:hAnsiTheme="minorHAnsi" w:cstheme="minorHAnsi"/>
                <w:sz w:val="22"/>
                <w:szCs w:val="22"/>
              </w:rPr>
              <w:t>in</w:t>
            </w:r>
            <w:r w:rsidRPr="00E23F9D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E23F9D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I</w:t>
            </w:r>
            <w:r w:rsidRPr="00E23F9D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n</w:t>
            </w:r>
            <w:r w:rsidRPr="00E23F9D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t</w:t>
            </w:r>
            <w:r w:rsidRPr="00E23F9D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E23F9D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E23F9D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n</w:t>
            </w:r>
            <w:r w:rsidRPr="00E23F9D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E23F9D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ti</w:t>
            </w:r>
            <w:r w:rsidRPr="00E23F9D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o</w:t>
            </w:r>
            <w:r w:rsidRPr="00E23F9D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n</w:t>
            </w:r>
            <w:r w:rsidRPr="00E23F9D">
              <w:rPr>
                <w:rFonts w:asciiTheme="minorHAnsi" w:hAnsiTheme="minorHAnsi" w:cstheme="minorHAnsi"/>
                <w:sz w:val="22"/>
                <w:szCs w:val="22"/>
              </w:rPr>
              <w:t>al</w:t>
            </w:r>
            <w:r w:rsidRPr="00E23F9D">
              <w:rPr>
                <w:rFonts w:asciiTheme="minorHAnsi" w:hAnsiTheme="minorHAnsi" w:cstheme="minorHAnsi"/>
                <w:spacing w:val="14"/>
                <w:sz w:val="22"/>
                <w:szCs w:val="22"/>
              </w:rPr>
              <w:t xml:space="preserve"> </w:t>
            </w:r>
            <w:r w:rsidRPr="00E23F9D">
              <w:rPr>
                <w:rFonts w:asciiTheme="minorHAnsi" w:hAnsiTheme="minorHAnsi" w:cstheme="minorHAnsi"/>
                <w:sz w:val="22"/>
                <w:szCs w:val="22"/>
              </w:rPr>
              <w:t>B</w:t>
            </w:r>
            <w:r w:rsidRPr="00E23F9D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u</w:t>
            </w:r>
            <w:r w:rsidRPr="00E23F9D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E23F9D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i</w:t>
            </w:r>
            <w:r w:rsidRPr="00E23F9D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n</w:t>
            </w:r>
            <w:r w:rsidRPr="00E23F9D">
              <w:rPr>
                <w:rFonts w:asciiTheme="minorHAnsi" w:hAnsiTheme="minorHAnsi" w:cstheme="minorHAnsi"/>
                <w:sz w:val="22"/>
                <w:szCs w:val="22"/>
              </w:rPr>
              <w:t>ess</w:t>
            </w:r>
            <w:r w:rsidRPr="00E23F9D">
              <w:rPr>
                <w:rFonts w:asciiTheme="minorHAnsi" w:hAnsiTheme="minorHAnsi" w:cstheme="minorHAnsi"/>
                <w:spacing w:val="8"/>
                <w:sz w:val="22"/>
                <w:szCs w:val="22"/>
              </w:rPr>
              <w:t xml:space="preserve"> </w:t>
            </w:r>
            <w:r w:rsidRPr="00E23F9D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M</w:t>
            </w:r>
            <w:r w:rsidRPr="00E23F9D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E23F9D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n</w:t>
            </w:r>
            <w:r w:rsidRPr="00E23F9D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E23F9D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</w:t>
            </w:r>
            <w:r w:rsidRPr="00E23F9D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e</w:t>
            </w:r>
            <w:r w:rsidRPr="00E23F9D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m</w:t>
            </w:r>
            <w:r w:rsidRPr="00E23F9D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e</w:t>
            </w:r>
            <w:r w:rsidRPr="00E23F9D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n</w:t>
            </w:r>
            <w:r w:rsidRPr="00E23F9D">
              <w:rPr>
                <w:rFonts w:asciiTheme="minorHAnsi" w:hAnsiTheme="minorHAnsi" w:cstheme="minorHAnsi"/>
                <w:sz w:val="22"/>
                <w:szCs w:val="22"/>
              </w:rPr>
              <w:t>t,</w:t>
            </w:r>
            <w:r w:rsidRPr="00E23F9D">
              <w:rPr>
                <w:rFonts w:asciiTheme="minorHAnsi" w:hAnsiTheme="minorHAnsi" w:cstheme="minorHAnsi"/>
                <w:spacing w:val="15"/>
                <w:sz w:val="22"/>
                <w:szCs w:val="22"/>
              </w:rPr>
              <w:t xml:space="preserve"> </w:t>
            </w:r>
            <w:r w:rsidRPr="00E23F9D">
              <w:rPr>
                <w:rFonts w:asciiTheme="minorHAnsi" w:hAnsiTheme="minorHAnsi" w:cstheme="minorHAnsi"/>
                <w:spacing w:val="-1"/>
                <w:w w:val="101"/>
                <w:sz w:val="22"/>
                <w:szCs w:val="22"/>
              </w:rPr>
              <w:t>A</w:t>
            </w:r>
            <w:r w:rsidRPr="00E23F9D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h</w:t>
            </w:r>
            <w:r w:rsidRPr="00E23F9D">
              <w:rPr>
                <w:rFonts w:asciiTheme="minorHAnsi" w:hAnsiTheme="minorHAnsi" w:cstheme="minorHAnsi"/>
                <w:spacing w:val="-2"/>
                <w:w w:val="101"/>
                <w:sz w:val="22"/>
                <w:szCs w:val="22"/>
              </w:rPr>
              <w:t>m</w:t>
            </w:r>
            <w:r w:rsidRPr="00E23F9D">
              <w:rPr>
                <w:rFonts w:asciiTheme="minorHAnsi" w:hAnsiTheme="minorHAnsi" w:cstheme="minorHAnsi"/>
                <w:w w:val="101"/>
                <w:sz w:val="22"/>
                <w:szCs w:val="22"/>
              </w:rPr>
              <w:t>e</w:t>
            </w:r>
            <w:r w:rsidRPr="00E23F9D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d</w:t>
            </w:r>
            <w:r w:rsidRPr="00E23F9D">
              <w:rPr>
                <w:rFonts w:asciiTheme="minorHAnsi" w:hAnsiTheme="minorHAnsi" w:cstheme="minorHAnsi"/>
                <w:w w:val="101"/>
                <w:sz w:val="22"/>
                <w:szCs w:val="22"/>
              </w:rPr>
              <w:t>a</w:t>
            </w:r>
            <w:r w:rsidRPr="00E23F9D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b</w:t>
            </w:r>
            <w:r w:rsidRPr="00E23F9D">
              <w:rPr>
                <w:rFonts w:asciiTheme="minorHAnsi" w:hAnsiTheme="minorHAnsi" w:cstheme="minorHAnsi"/>
                <w:w w:val="101"/>
                <w:sz w:val="22"/>
                <w:szCs w:val="22"/>
              </w:rPr>
              <w:t>ad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</w:tcPr>
          <w:p w14:paraId="1FAE902B" w14:textId="77777777" w:rsidR="0051513B" w:rsidRPr="00E23F9D" w:rsidRDefault="00A235EE" w:rsidP="00E23F9D">
            <w:pPr>
              <w:spacing w:before="10"/>
              <w:ind w:left="902"/>
              <w:rPr>
                <w:rFonts w:asciiTheme="minorHAnsi" w:hAnsiTheme="minorHAnsi" w:cstheme="minorHAnsi"/>
                <w:sz w:val="22"/>
                <w:szCs w:val="22"/>
              </w:rPr>
            </w:pPr>
            <w:r w:rsidRPr="00E23F9D">
              <w:rPr>
                <w:rFonts w:asciiTheme="minorHAnsi" w:hAnsiTheme="minorHAnsi" w:cstheme="minorHAnsi"/>
                <w:sz w:val="22"/>
                <w:szCs w:val="22"/>
              </w:rPr>
              <w:t>6</w:t>
            </w:r>
            <w:r w:rsidRPr="00E23F9D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E23F9D">
              <w:rPr>
                <w:rFonts w:asciiTheme="minorHAnsi" w:hAnsiTheme="minorHAnsi" w:cstheme="minorHAnsi"/>
                <w:spacing w:val="-1"/>
                <w:w w:val="101"/>
                <w:sz w:val="22"/>
                <w:szCs w:val="22"/>
              </w:rPr>
              <w:t>M</w:t>
            </w:r>
            <w:r w:rsidRPr="00E23F9D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o</w:t>
            </w:r>
            <w:r w:rsidRPr="00E23F9D">
              <w:rPr>
                <w:rFonts w:asciiTheme="minorHAnsi" w:hAnsiTheme="minorHAnsi" w:cstheme="minorHAnsi"/>
                <w:spacing w:val="-2"/>
                <w:w w:val="101"/>
                <w:sz w:val="22"/>
                <w:szCs w:val="22"/>
              </w:rPr>
              <w:t>n</w:t>
            </w:r>
            <w:r w:rsidRPr="00E23F9D">
              <w:rPr>
                <w:rFonts w:asciiTheme="minorHAnsi" w:hAnsiTheme="minorHAnsi" w:cstheme="minorHAnsi"/>
                <w:spacing w:val="2"/>
                <w:w w:val="101"/>
                <w:sz w:val="22"/>
                <w:szCs w:val="22"/>
              </w:rPr>
              <w:t>t</w:t>
            </w:r>
            <w:r w:rsidRPr="00E23F9D">
              <w:rPr>
                <w:rFonts w:asciiTheme="minorHAnsi" w:hAnsiTheme="minorHAnsi" w:cstheme="minorHAnsi"/>
                <w:spacing w:val="-2"/>
                <w:w w:val="101"/>
                <w:sz w:val="22"/>
                <w:szCs w:val="22"/>
              </w:rPr>
              <w:t>h</w:t>
            </w:r>
            <w:r w:rsidRPr="00E23F9D">
              <w:rPr>
                <w:rFonts w:asciiTheme="minorHAnsi" w:hAnsiTheme="minorHAnsi" w:cstheme="minorHAnsi"/>
                <w:w w:val="101"/>
                <w:sz w:val="22"/>
                <w:szCs w:val="22"/>
              </w:rPr>
              <w:t>s</w:t>
            </w:r>
          </w:p>
        </w:tc>
      </w:tr>
      <w:tr w:rsidR="0051513B" w:rsidRPr="00E23F9D" w14:paraId="58C0CF13" w14:textId="77777777">
        <w:trPr>
          <w:trHeight w:hRule="exact" w:val="307"/>
        </w:trPr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</w:tcPr>
          <w:p w14:paraId="794F4CD6" w14:textId="77777777" w:rsidR="0051513B" w:rsidRPr="00E23F9D" w:rsidRDefault="00A235EE" w:rsidP="00E23F9D">
            <w:pPr>
              <w:spacing w:before="49"/>
              <w:ind w:left="40"/>
              <w:rPr>
                <w:rFonts w:asciiTheme="minorHAnsi" w:eastAsia="Microsoft Sans Serif" w:hAnsiTheme="minorHAnsi" w:cstheme="minorHAnsi"/>
                <w:sz w:val="22"/>
                <w:szCs w:val="22"/>
              </w:rPr>
            </w:pPr>
            <w:r w:rsidRPr="00E23F9D">
              <w:rPr>
                <w:rFonts w:asciiTheme="minorHAnsi" w:eastAsia="Microsoft Sans Serif" w:hAnsiTheme="minorHAnsi" w:cstheme="minorHAnsi"/>
                <w:w w:val="342"/>
                <w:sz w:val="22"/>
                <w:szCs w:val="22"/>
              </w:rPr>
              <w:t xml:space="preserve"> </w:t>
            </w:r>
          </w:p>
        </w:tc>
        <w:tc>
          <w:tcPr>
            <w:tcW w:w="7548" w:type="dxa"/>
            <w:tcBorders>
              <w:top w:val="nil"/>
              <w:left w:val="nil"/>
              <w:bottom w:val="nil"/>
              <w:right w:val="nil"/>
            </w:tcBorders>
          </w:tcPr>
          <w:p w14:paraId="7243AA58" w14:textId="77777777" w:rsidR="0051513B" w:rsidRPr="00E23F9D" w:rsidRDefault="00A235EE" w:rsidP="00E23F9D">
            <w:pPr>
              <w:spacing w:before="10"/>
              <w:ind w:left="89"/>
              <w:rPr>
                <w:rFonts w:asciiTheme="minorHAnsi" w:hAnsiTheme="minorHAnsi" w:cstheme="minorHAnsi"/>
                <w:sz w:val="22"/>
                <w:szCs w:val="22"/>
              </w:rPr>
            </w:pPr>
            <w:r w:rsidRPr="00E23F9D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P</w:t>
            </w:r>
            <w:r w:rsidRPr="00E23F9D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E23F9D">
              <w:rPr>
                <w:rFonts w:asciiTheme="minorHAnsi" w:hAnsiTheme="minorHAnsi" w:cstheme="minorHAnsi"/>
                <w:sz w:val="22"/>
                <w:szCs w:val="22"/>
              </w:rPr>
              <w:t>st</w:t>
            </w:r>
            <w:r w:rsidRPr="00E23F9D">
              <w:rPr>
                <w:rFonts w:asciiTheme="minorHAnsi" w:hAnsiTheme="minorHAnsi" w:cstheme="minorHAnsi"/>
                <w:spacing w:val="6"/>
                <w:sz w:val="22"/>
                <w:szCs w:val="22"/>
              </w:rPr>
              <w:t xml:space="preserve"> </w:t>
            </w:r>
            <w:r w:rsidRPr="00E23F9D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D</w:t>
            </w:r>
            <w:r w:rsidRPr="00E23F9D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E23F9D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E23F9D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Pr="00E23F9D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E23F9D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E23F9D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E23F9D">
              <w:rPr>
                <w:rFonts w:asciiTheme="minorHAnsi" w:hAnsiTheme="minorHAnsi" w:cstheme="minorHAnsi"/>
                <w:spacing w:val="10"/>
                <w:sz w:val="22"/>
                <w:szCs w:val="22"/>
              </w:rPr>
              <w:t xml:space="preserve"> </w:t>
            </w:r>
            <w:r w:rsidRPr="00E23F9D">
              <w:rPr>
                <w:rFonts w:asciiTheme="minorHAnsi" w:hAnsiTheme="minorHAnsi" w:cstheme="minorHAnsi"/>
                <w:sz w:val="22"/>
                <w:szCs w:val="22"/>
              </w:rPr>
              <w:t>in</w:t>
            </w:r>
            <w:r w:rsidRPr="00E23F9D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E23F9D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E23F9D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E23F9D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n</w:t>
            </w:r>
            <w:r w:rsidRPr="00E23F9D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a</w:t>
            </w:r>
            <w:r w:rsidRPr="00E23F9D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g</w:t>
            </w:r>
            <w:r w:rsidRPr="00E23F9D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e</w:t>
            </w:r>
            <w:r w:rsidRPr="00E23F9D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m</w:t>
            </w:r>
            <w:r w:rsidRPr="00E23F9D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E23F9D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n</w:t>
            </w:r>
            <w:r w:rsidRPr="00E23F9D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E23F9D">
              <w:rPr>
                <w:rFonts w:asciiTheme="minorHAnsi" w:hAnsiTheme="minorHAnsi" w:cstheme="minorHAnsi"/>
                <w:spacing w:val="14"/>
                <w:sz w:val="22"/>
                <w:szCs w:val="22"/>
              </w:rPr>
              <w:t xml:space="preserve"> </w:t>
            </w:r>
            <w:r w:rsidRPr="00E23F9D">
              <w:rPr>
                <w:rFonts w:asciiTheme="minorHAnsi" w:hAnsiTheme="minorHAnsi" w:cstheme="minorHAnsi"/>
                <w:sz w:val="22"/>
                <w:szCs w:val="22"/>
              </w:rPr>
              <w:t>St</w:t>
            </w:r>
            <w:r w:rsidRPr="00E23F9D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u</w:t>
            </w:r>
            <w:r w:rsidRPr="00E23F9D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d</w:t>
            </w:r>
            <w:r w:rsidRPr="00E23F9D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i</w:t>
            </w:r>
            <w:r w:rsidRPr="00E23F9D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e</w:t>
            </w:r>
            <w:r w:rsidRPr="00E23F9D">
              <w:rPr>
                <w:rFonts w:asciiTheme="minorHAnsi" w:hAnsiTheme="minorHAnsi" w:cstheme="minorHAnsi"/>
                <w:sz w:val="22"/>
                <w:szCs w:val="22"/>
              </w:rPr>
              <w:t>s,</w:t>
            </w:r>
            <w:r w:rsidRPr="00E23F9D">
              <w:rPr>
                <w:rFonts w:asciiTheme="minorHAnsi" w:hAnsiTheme="minorHAnsi" w:cstheme="minorHAnsi"/>
                <w:spacing w:val="9"/>
                <w:sz w:val="22"/>
                <w:szCs w:val="22"/>
              </w:rPr>
              <w:t xml:space="preserve"> </w:t>
            </w:r>
            <w:r w:rsidRPr="00E23F9D">
              <w:rPr>
                <w:rFonts w:asciiTheme="minorHAnsi" w:hAnsiTheme="minorHAnsi" w:cstheme="minorHAnsi"/>
                <w:spacing w:val="-1"/>
                <w:w w:val="101"/>
                <w:sz w:val="22"/>
                <w:szCs w:val="22"/>
              </w:rPr>
              <w:t>A</w:t>
            </w:r>
            <w:r w:rsidRPr="00E23F9D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hm</w:t>
            </w:r>
            <w:r w:rsidRPr="00E23F9D">
              <w:rPr>
                <w:rFonts w:asciiTheme="minorHAnsi" w:hAnsiTheme="minorHAnsi" w:cstheme="minorHAnsi"/>
                <w:w w:val="101"/>
                <w:sz w:val="22"/>
                <w:szCs w:val="22"/>
              </w:rPr>
              <w:t>e</w:t>
            </w:r>
            <w:r w:rsidRPr="00E23F9D">
              <w:rPr>
                <w:rFonts w:asciiTheme="minorHAnsi" w:hAnsiTheme="minorHAnsi" w:cstheme="minorHAnsi"/>
                <w:spacing w:val="-2"/>
                <w:w w:val="101"/>
                <w:sz w:val="22"/>
                <w:szCs w:val="22"/>
              </w:rPr>
              <w:t>d</w:t>
            </w:r>
            <w:r w:rsidRPr="00E23F9D">
              <w:rPr>
                <w:rFonts w:asciiTheme="minorHAnsi" w:hAnsiTheme="minorHAnsi" w:cstheme="minorHAnsi"/>
                <w:w w:val="101"/>
                <w:sz w:val="22"/>
                <w:szCs w:val="22"/>
              </w:rPr>
              <w:t>a</w:t>
            </w:r>
            <w:r w:rsidRPr="00E23F9D">
              <w:rPr>
                <w:rFonts w:asciiTheme="minorHAnsi" w:hAnsiTheme="minorHAnsi" w:cstheme="minorHAnsi"/>
                <w:spacing w:val="3"/>
                <w:w w:val="101"/>
                <w:sz w:val="22"/>
                <w:szCs w:val="22"/>
              </w:rPr>
              <w:t>b</w:t>
            </w:r>
            <w:r w:rsidRPr="00E23F9D">
              <w:rPr>
                <w:rFonts w:asciiTheme="minorHAnsi" w:hAnsiTheme="minorHAnsi" w:cstheme="minorHAnsi"/>
                <w:spacing w:val="2"/>
                <w:w w:val="101"/>
                <w:sz w:val="22"/>
                <w:szCs w:val="22"/>
              </w:rPr>
              <w:t>a</w:t>
            </w:r>
            <w:r w:rsidRPr="00E23F9D">
              <w:rPr>
                <w:rFonts w:asciiTheme="minorHAnsi" w:hAnsiTheme="minorHAnsi" w:cstheme="minorHAnsi"/>
                <w:w w:val="101"/>
                <w:sz w:val="22"/>
                <w:szCs w:val="22"/>
              </w:rPr>
              <w:t>d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</w:tcPr>
          <w:p w14:paraId="28EAF4DF" w14:textId="77777777" w:rsidR="0051513B" w:rsidRPr="00E23F9D" w:rsidRDefault="00A235EE" w:rsidP="00E23F9D">
            <w:pPr>
              <w:spacing w:before="10"/>
              <w:ind w:left="1164"/>
              <w:rPr>
                <w:rFonts w:asciiTheme="minorHAnsi" w:hAnsiTheme="minorHAnsi" w:cstheme="minorHAnsi"/>
                <w:sz w:val="22"/>
                <w:szCs w:val="22"/>
              </w:rPr>
            </w:pPr>
            <w:r w:rsidRPr="00E23F9D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Pr="00E23F9D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E23F9D">
              <w:rPr>
                <w:rFonts w:asciiTheme="minorHAnsi" w:hAnsiTheme="minorHAnsi" w:cstheme="minorHAnsi"/>
                <w:spacing w:val="-1"/>
                <w:w w:val="101"/>
                <w:sz w:val="22"/>
                <w:szCs w:val="22"/>
              </w:rPr>
              <w:t>Y</w:t>
            </w:r>
            <w:r w:rsidRPr="00E23F9D">
              <w:rPr>
                <w:rFonts w:asciiTheme="minorHAnsi" w:hAnsiTheme="minorHAnsi" w:cstheme="minorHAnsi"/>
                <w:w w:val="101"/>
                <w:sz w:val="22"/>
                <w:szCs w:val="22"/>
              </w:rPr>
              <w:t>ear</w:t>
            </w:r>
          </w:p>
        </w:tc>
      </w:tr>
      <w:tr w:rsidR="0051513B" w:rsidRPr="00E23F9D" w14:paraId="43A3979C" w14:textId="77777777">
        <w:trPr>
          <w:trHeight w:hRule="exact" w:val="308"/>
        </w:trPr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</w:tcPr>
          <w:p w14:paraId="77D4F15A" w14:textId="77777777" w:rsidR="0051513B" w:rsidRPr="00E23F9D" w:rsidRDefault="00A235EE" w:rsidP="00E23F9D">
            <w:pPr>
              <w:spacing w:before="49"/>
              <w:ind w:left="40"/>
              <w:rPr>
                <w:rFonts w:asciiTheme="minorHAnsi" w:eastAsia="Microsoft Sans Serif" w:hAnsiTheme="minorHAnsi" w:cstheme="minorHAnsi"/>
                <w:sz w:val="22"/>
                <w:szCs w:val="22"/>
              </w:rPr>
            </w:pPr>
            <w:r w:rsidRPr="00E23F9D">
              <w:rPr>
                <w:rFonts w:asciiTheme="minorHAnsi" w:eastAsia="Microsoft Sans Serif" w:hAnsiTheme="minorHAnsi" w:cstheme="minorHAnsi"/>
                <w:w w:val="342"/>
                <w:sz w:val="22"/>
                <w:szCs w:val="22"/>
              </w:rPr>
              <w:t xml:space="preserve"> </w:t>
            </w:r>
          </w:p>
        </w:tc>
        <w:tc>
          <w:tcPr>
            <w:tcW w:w="7548" w:type="dxa"/>
            <w:tcBorders>
              <w:top w:val="nil"/>
              <w:left w:val="nil"/>
              <w:bottom w:val="nil"/>
              <w:right w:val="nil"/>
            </w:tcBorders>
          </w:tcPr>
          <w:p w14:paraId="3F3C07A6" w14:textId="77777777" w:rsidR="0051513B" w:rsidRPr="00E23F9D" w:rsidRDefault="00A235EE" w:rsidP="00E23F9D">
            <w:pPr>
              <w:spacing w:before="10"/>
              <w:ind w:left="89"/>
              <w:rPr>
                <w:rFonts w:asciiTheme="minorHAnsi" w:hAnsiTheme="minorHAnsi" w:cstheme="minorHAnsi"/>
                <w:sz w:val="22"/>
                <w:szCs w:val="22"/>
              </w:rPr>
            </w:pPr>
            <w:r w:rsidRPr="00E23F9D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D</w:t>
            </w:r>
            <w:r w:rsidRPr="00E23F9D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E23F9D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E23F9D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Pr="00E23F9D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E23F9D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m</w:t>
            </w:r>
            <w:r w:rsidRPr="00E23F9D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E23F9D">
              <w:rPr>
                <w:rFonts w:asciiTheme="minorHAnsi" w:hAnsiTheme="minorHAnsi" w:cstheme="minorHAnsi"/>
                <w:spacing w:val="8"/>
                <w:sz w:val="22"/>
                <w:szCs w:val="22"/>
              </w:rPr>
              <w:t xml:space="preserve"> </w:t>
            </w:r>
            <w:r w:rsidRPr="00E23F9D">
              <w:rPr>
                <w:rFonts w:asciiTheme="minorHAnsi" w:hAnsiTheme="minorHAnsi" w:cstheme="minorHAnsi"/>
                <w:sz w:val="22"/>
                <w:szCs w:val="22"/>
              </w:rPr>
              <w:t>in</w:t>
            </w:r>
            <w:r w:rsidRPr="00E23F9D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E23F9D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S</w:t>
            </w:r>
            <w:r w:rsidRPr="00E23F9D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a</w:t>
            </w:r>
            <w:r w:rsidRPr="00E23F9D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l</w:t>
            </w:r>
            <w:r w:rsidRPr="00E23F9D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E23F9D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E23F9D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E23F9D">
              <w:rPr>
                <w:rFonts w:asciiTheme="minorHAnsi" w:hAnsiTheme="minorHAnsi" w:cstheme="minorHAnsi"/>
                <w:spacing w:val="7"/>
                <w:sz w:val="22"/>
                <w:szCs w:val="22"/>
              </w:rPr>
              <w:t xml:space="preserve"> </w:t>
            </w:r>
            <w:r w:rsidRPr="00E23F9D">
              <w:rPr>
                <w:rFonts w:asciiTheme="minorHAnsi" w:hAnsiTheme="minorHAnsi" w:cstheme="minorHAnsi"/>
                <w:spacing w:val="-1"/>
                <w:w w:val="101"/>
                <w:sz w:val="22"/>
                <w:szCs w:val="22"/>
              </w:rPr>
              <w:t>A</w:t>
            </w:r>
            <w:r w:rsidRPr="00E23F9D">
              <w:rPr>
                <w:rFonts w:asciiTheme="minorHAnsi" w:hAnsiTheme="minorHAnsi" w:cstheme="minorHAnsi"/>
                <w:spacing w:val="3"/>
                <w:w w:val="101"/>
                <w:sz w:val="22"/>
                <w:szCs w:val="22"/>
              </w:rPr>
              <w:t>h</w:t>
            </w:r>
            <w:r w:rsidRPr="00E23F9D">
              <w:rPr>
                <w:rFonts w:asciiTheme="minorHAnsi" w:hAnsiTheme="minorHAnsi" w:cstheme="minorHAnsi"/>
                <w:spacing w:val="-2"/>
                <w:w w:val="101"/>
                <w:sz w:val="22"/>
                <w:szCs w:val="22"/>
              </w:rPr>
              <w:t>m</w:t>
            </w:r>
            <w:r w:rsidRPr="00E23F9D">
              <w:rPr>
                <w:rFonts w:asciiTheme="minorHAnsi" w:hAnsiTheme="minorHAnsi" w:cstheme="minorHAnsi"/>
                <w:spacing w:val="2"/>
                <w:w w:val="101"/>
                <w:sz w:val="22"/>
                <w:szCs w:val="22"/>
              </w:rPr>
              <w:t>e</w:t>
            </w:r>
            <w:r w:rsidRPr="00E23F9D">
              <w:rPr>
                <w:rFonts w:asciiTheme="minorHAnsi" w:hAnsiTheme="minorHAnsi" w:cstheme="minorHAnsi"/>
                <w:spacing w:val="-2"/>
                <w:w w:val="101"/>
                <w:sz w:val="22"/>
                <w:szCs w:val="22"/>
              </w:rPr>
              <w:t>d</w:t>
            </w:r>
            <w:r w:rsidRPr="00E23F9D">
              <w:rPr>
                <w:rFonts w:asciiTheme="minorHAnsi" w:hAnsiTheme="minorHAnsi" w:cstheme="minorHAnsi"/>
                <w:w w:val="101"/>
                <w:sz w:val="22"/>
                <w:szCs w:val="22"/>
              </w:rPr>
              <w:t>a</w:t>
            </w:r>
            <w:r w:rsidRPr="00E23F9D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b</w:t>
            </w:r>
            <w:r w:rsidRPr="00E23F9D">
              <w:rPr>
                <w:rFonts w:asciiTheme="minorHAnsi" w:hAnsiTheme="minorHAnsi" w:cstheme="minorHAnsi"/>
                <w:w w:val="101"/>
                <w:sz w:val="22"/>
                <w:szCs w:val="22"/>
              </w:rPr>
              <w:t>ad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</w:tcPr>
          <w:p w14:paraId="7CFE522E" w14:textId="77777777" w:rsidR="0051513B" w:rsidRPr="00E23F9D" w:rsidRDefault="00A235EE" w:rsidP="00E23F9D">
            <w:pPr>
              <w:spacing w:before="10"/>
              <w:ind w:left="902"/>
              <w:rPr>
                <w:rFonts w:asciiTheme="minorHAnsi" w:hAnsiTheme="minorHAnsi" w:cstheme="minorHAnsi"/>
                <w:sz w:val="22"/>
                <w:szCs w:val="22"/>
              </w:rPr>
            </w:pPr>
            <w:r w:rsidRPr="00E23F9D">
              <w:rPr>
                <w:rFonts w:asciiTheme="minorHAnsi" w:hAnsiTheme="minorHAnsi" w:cstheme="minorHAnsi"/>
                <w:sz w:val="22"/>
                <w:szCs w:val="22"/>
              </w:rPr>
              <w:t>6</w:t>
            </w:r>
            <w:r w:rsidRPr="00E23F9D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E23F9D">
              <w:rPr>
                <w:rFonts w:asciiTheme="minorHAnsi" w:hAnsiTheme="minorHAnsi" w:cstheme="minorHAnsi"/>
                <w:spacing w:val="-1"/>
                <w:w w:val="101"/>
                <w:sz w:val="22"/>
                <w:szCs w:val="22"/>
              </w:rPr>
              <w:t>M</w:t>
            </w:r>
            <w:r w:rsidRPr="00E23F9D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o</w:t>
            </w:r>
            <w:r w:rsidRPr="00E23F9D">
              <w:rPr>
                <w:rFonts w:asciiTheme="minorHAnsi" w:hAnsiTheme="minorHAnsi" w:cstheme="minorHAnsi"/>
                <w:spacing w:val="-2"/>
                <w:w w:val="101"/>
                <w:sz w:val="22"/>
                <w:szCs w:val="22"/>
              </w:rPr>
              <w:t>n</w:t>
            </w:r>
            <w:r w:rsidRPr="00E23F9D">
              <w:rPr>
                <w:rFonts w:asciiTheme="minorHAnsi" w:hAnsiTheme="minorHAnsi" w:cstheme="minorHAnsi"/>
                <w:spacing w:val="2"/>
                <w:w w:val="101"/>
                <w:sz w:val="22"/>
                <w:szCs w:val="22"/>
              </w:rPr>
              <w:t>t</w:t>
            </w:r>
            <w:r w:rsidRPr="00E23F9D">
              <w:rPr>
                <w:rFonts w:asciiTheme="minorHAnsi" w:hAnsiTheme="minorHAnsi" w:cstheme="minorHAnsi"/>
                <w:spacing w:val="-2"/>
                <w:w w:val="101"/>
                <w:sz w:val="22"/>
                <w:szCs w:val="22"/>
              </w:rPr>
              <w:t>h</w:t>
            </w:r>
            <w:r w:rsidRPr="00E23F9D">
              <w:rPr>
                <w:rFonts w:asciiTheme="minorHAnsi" w:hAnsiTheme="minorHAnsi" w:cstheme="minorHAnsi"/>
                <w:w w:val="101"/>
                <w:sz w:val="22"/>
                <w:szCs w:val="22"/>
              </w:rPr>
              <w:t>s</w:t>
            </w:r>
          </w:p>
        </w:tc>
      </w:tr>
      <w:tr w:rsidR="0051513B" w:rsidRPr="00E23F9D" w14:paraId="69365DB8" w14:textId="77777777">
        <w:trPr>
          <w:trHeight w:hRule="exact" w:val="307"/>
        </w:trPr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</w:tcPr>
          <w:p w14:paraId="75FC20E6" w14:textId="77777777" w:rsidR="0051513B" w:rsidRPr="00E23F9D" w:rsidRDefault="00A235EE" w:rsidP="00E23F9D">
            <w:pPr>
              <w:spacing w:before="51"/>
              <w:ind w:left="40"/>
              <w:rPr>
                <w:rFonts w:asciiTheme="minorHAnsi" w:eastAsia="Microsoft Sans Serif" w:hAnsiTheme="minorHAnsi" w:cstheme="minorHAnsi"/>
                <w:sz w:val="22"/>
                <w:szCs w:val="22"/>
              </w:rPr>
            </w:pPr>
            <w:r w:rsidRPr="00E23F9D">
              <w:rPr>
                <w:rFonts w:asciiTheme="minorHAnsi" w:eastAsia="Microsoft Sans Serif" w:hAnsiTheme="minorHAnsi" w:cstheme="minorHAnsi"/>
                <w:w w:val="342"/>
                <w:sz w:val="22"/>
                <w:szCs w:val="22"/>
              </w:rPr>
              <w:t xml:space="preserve"> </w:t>
            </w:r>
          </w:p>
        </w:tc>
        <w:tc>
          <w:tcPr>
            <w:tcW w:w="7548" w:type="dxa"/>
            <w:tcBorders>
              <w:top w:val="nil"/>
              <w:left w:val="nil"/>
              <w:bottom w:val="nil"/>
              <w:right w:val="nil"/>
            </w:tcBorders>
          </w:tcPr>
          <w:p w14:paraId="6487009A" w14:textId="77777777" w:rsidR="0051513B" w:rsidRPr="00E23F9D" w:rsidRDefault="00A235EE" w:rsidP="00E23F9D">
            <w:pPr>
              <w:spacing w:before="11"/>
              <w:ind w:left="89"/>
              <w:rPr>
                <w:rFonts w:asciiTheme="minorHAnsi" w:hAnsiTheme="minorHAnsi" w:cstheme="minorHAnsi"/>
                <w:sz w:val="22"/>
                <w:szCs w:val="22"/>
              </w:rPr>
            </w:pPr>
            <w:r w:rsidRPr="00E23F9D"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Pr="00E23F9D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u</w:t>
            </w:r>
            <w:r w:rsidRPr="00E23F9D">
              <w:rPr>
                <w:rFonts w:asciiTheme="minorHAnsi" w:hAnsiTheme="minorHAnsi" w:cstheme="minorHAnsi"/>
                <w:sz w:val="22"/>
                <w:szCs w:val="22"/>
              </w:rPr>
              <w:t>st</w:t>
            </w:r>
            <w:r w:rsidRPr="00E23F9D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E23F9D">
              <w:rPr>
                <w:rFonts w:asciiTheme="minorHAnsi" w:hAnsiTheme="minorHAnsi" w:cstheme="minorHAnsi"/>
                <w:sz w:val="22"/>
                <w:szCs w:val="22"/>
              </w:rPr>
              <w:t>m</w:t>
            </w:r>
            <w:r w:rsidRPr="00E23F9D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E23F9D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V</w:t>
            </w:r>
            <w:r w:rsidRPr="00E23F9D">
              <w:rPr>
                <w:rFonts w:asciiTheme="minorHAnsi" w:hAnsiTheme="minorHAnsi" w:cstheme="minorHAnsi"/>
                <w:sz w:val="22"/>
                <w:szCs w:val="22"/>
              </w:rPr>
              <w:t>al</w:t>
            </w:r>
            <w:r w:rsidRPr="00E23F9D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u</w:t>
            </w:r>
            <w:r w:rsidRPr="00E23F9D">
              <w:rPr>
                <w:rFonts w:asciiTheme="minorHAnsi" w:hAnsiTheme="minorHAnsi" w:cstheme="minorHAnsi"/>
                <w:sz w:val="22"/>
                <w:szCs w:val="22"/>
              </w:rPr>
              <w:t>ati</w:t>
            </w:r>
            <w:r w:rsidRPr="00E23F9D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E23F9D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E23F9D">
              <w:rPr>
                <w:rFonts w:asciiTheme="minorHAnsi" w:hAnsiTheme="minorHAnsi" w:cstheme="minorHAnsi"/>
                <w:spacing w:val="10"/>
                <w:sz w:val="22"/>
                <w:szCs w:val="22"/>
              </w:rPr>
              <w:t xml:space="preserve"> </w:t>
            </w:r>
            <w:r w:rsidRPr="00E23F9D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E23F9D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n</w:t>
            </w:r>
            <w:r w:rsidRPr="00E23F9D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E23F9D">
              <w:rPr>
                <w:rFonts w:asciiTheme="minorHAnsi" w:hAnsiTheme="minorHAnsi" w:cstheme="minorHAnsi"/>
                <w:spacing w:val="6"/>
                <w:sz w:val="22"/>
                <w:szCs w:val="22"/>
              </w:rPr>
              <w:t xml:space="preserve"> </w:t>
            </w:r>
            <w:r w:rsidRPr="00E23F9D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I</w:t>
            </w:r>
            <w:r w:rsidRPr="00E23F9D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m</w:t>
            </w:r>
            <w:r w:rsidRPr="00E23F9D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po</w:t>
            </w:r>
            <w:r w:rsidRPr="00E23F9D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E23F9D">
              <w:rPr>
                <w:rFonts w:asciiTheme="minorHAnsi" w:hAnsiTheme="minorHAnsi" w:cstheme="minorHAnsi"/>
                <w:sz w:val="22"/>
                <w:szCs w:val="22"/>
              </w:rPr>
              <w:t>ta</w:t>
            </w:r>
            <w:r w:rsidRPr="00E23F9D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n</w:t>
            </w:r>
            <w:r w:rsidRPr="00E23F9D">
              <w:rPr>
                <w:rFonts w:asciiTheme="minorHAnsi" w:hAnsiTheme="minorHAnsi" w:cstheme="minorHAnsi"/>
                <w:sz w:val="22"/>
                <w:szCs w:val="22"/>
              </w:rPr>
              <w:t>ce,</w:t>
            </w:r>
            <w:r w:rsidRPr="00E23F9D">
              <w:rPr>
                <w:rFonts w:asciiTheme="minorHAnsi" w:hAnsiTheme="minorHAnsi" w:cstheme="minorHAnsi"/>
                <w:spacing w:val="13"/>
                <w:sz w:val="22"/>
                <w:szCs w:val="22"/>
              </w:rPr>
              <w:t xml:space="preserve"> </w:t>
            </w:r>
            <w:r w:rsidRPr="00E23F9D">
              <w:rPr>
                <w:rFonts w:asciiTheme="minorHAnsi" w:hAnsiTheme="minorHAnsi" w:cstheme="minorHAnsi"/>
                <w:spacing w:val="-1"/>
                <w:w w:val="101"/>
                <w:sz w:val="22"/>
                <w:szCs w:val="22"/>
              </w:rPr>
              <w:t>A</w:t>
            </w:r>
            <w:r w:rsidRPr="00E23F9D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h</w:t>
            </w:r>
            <w:r w:rsidRPr="00E23F9D">
              <w:rPr>
                <w:rFonts w:asciiTheme="minorHAnsi" w:hAnsiTheme="minorHAnsi" w:cstheme="minorHAnsi"/>
                <w:spacing w:val="-2"/>
                <w:w w:val="101"/>
                <w:sz w:val="22"/>
                <w:szCs w:val="22"/>
              </w:rPr>
              <w:t>m</w:t>
            </w:r>
            <w:r w:rsidRPr="00E23F9D">
              <w:rPr>
                <w:rFonts w:asciiTheme="minorHAnsi" w:hAnsiTheme="minorHAnsi" w:cstheme="minorHAnsi"/>
                <w:w w:val="101"/>
                <w:sz w:val="22"/>
                <w:szCs w:val="22"/>
              </w:rPr>
              <w:t>e</w:t>
            </w:r>
            <w:r w:rsidRPr="00E23F9D">
              <w:rPr>
                <w:rFonts w:asciiTheme="minorHAnsi" w:hAnsiTheme="minorHAnsi" w:cstheme="minorHAnsi"/>
                <w:spacing w:val="3"/>
                <w:w w:val="101"/>
                <w:sz w:val="22"/>
                <w:szCs w:val="22"/>
              </w:rPr>
              <w:t>d</w:t>
            </w:r>
            <w:r w:rsidRPr="00E23F9D">
              <w:rPr>
                <w:rFonts w:asciiTheme="minorHAnsi" w:hAnsiTheme="minorHAnsi" w:cstheme="minorHAnsi"/>
                <w:w w:val="101"/>
                <w:sz w:val="22"/>
                <w:szCs w:val="22"/>
              </w:rPr>
              <w:t>a</w:t>
            </w:r>
            <w:r w:rsidRPr="00E23F9D">
              <w:rPr>
                <w:rFonts w:asciiTheme="minorHAnsi" w:hAnsiTheme="minorHAnsi" w:cstheme="minorHAnsi"/>
                <w:spacing w:val="-2"/>
                <w:w w:val="101"/>
                <w:sz w:val="22"/>
                <w:szCs w:val="22"/>
              </w:rPr>
              <w:t>b</w:t>
            </w:r>
            <w:r w:rsidRPr="00E23F9D">
              <w:rPr>
                <w:rFonts w:asciiTheme="minorHAnsi" w:hAnsiTheme="minorHAnsi" w:cstheme="minorHAnsi"/>
                <w:w w:val="101"/>
                <w:sz w:val="22"/>
                <w:szCs w:val="22"/>
              </w:rPr>
              <w:t>ad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</w:tcPr>
          <w:p w14:paraId="2A2F0743" w14:textId="77777777" w:rsidR="0051513B" w:rsidRPr="00E23F9D" w:rsidRDefault="00A235EE" w:rsidP="00E23F9D">
            <w:pPr>
              <w:spacing w:before="11"/>
              <w:ind w:right="4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E23F9D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Pr="00E23F9D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E23F9D">
              <w:rPr>
                <w:rFonts w:asciiTheme="minorHAnsi" w:hAnsiTheme="minorHAnsi" w:cstheme="minorHAnsi"/>
                <w:spacing w:val="-1"/>
                <w:w w:val="101"/>
                <w:sz w:val="22"/>
                <w:szCs w:val="22"/>
              </w:rPr>
              <w:t>D</w:t>
            </w:r>
            <w:r w:rsidRPr="00E23F9D">
              <w:rPr>
                <w:rFonts w:asciiTheme="minorHAnsi" w:hAnsiTheme="minorHAnsi" w:cstheme="minorHAnsi"/>
                <w:spacing w:val="4"/>
                <w:w w:val="101"/>
                <w:sz w:val="22"/>
                <w:szCs w:val="22"/>
              </w:rPr>
              <w:t>a</w:t>
            </w:r>
            <w:r w:rsidRPr="00E23F9D">
              <w:rPr>
                <w:rFonts w:asciiTheme="minorHAnsi" w:hAnsiTheme="minorHAnsi" w:cstheme="minorHAnsi"/>
                <w:w w:val="101"/>
                <w:sz w:val="22"/>
                <w:szCs w:val="22"/>
              </w:rPr>
              <w:t>y</w:t>
            </w:r>
          </w:p>
        </w:tc>
      </w:tr>
      <w:tr w:rsidR="0051513B" w:rsidRPr="00E23F9D" w14:paraId="30DC9047" w14:textId="77777777">
        <w:trPr>
          <w:trHeight w:hRule="exact" w:val="307"/>
        </w:trPr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</w:tcPr>
          <w:p w14:paraId="65B64784" w14:textId="77777777" w:rsidR="0051513B" w:rsidRPr="00E23F9D" w:rsidRDefault="00A235EE" w:rsidP="00E23F9D">
            <w:pPr>
              <w:spacing w:before="48"/>
              <w:ind w:left="40"/>
              <w:rPr>
                <w:rFonts w:asciiTheme="minorHAnsi" w:eastAsia="Microsoft Sans Serif" w:hAnsiTheme="minorHAnsi" w:cstheme="minorHAnsi"/>
                <w:sz w:val="22"/>
                <w:szCs w:val="22"/>
              </w:rPr>
            </w:pPr>
            <w:r w:rsidRPr="00E23F9D">
              <w:rPr>
                <w:rFonts w:asciiTheme="minorHAnsi" w:eastAsia="Microsoft Sans Serif" w:hAnsiTheme="minorHAnsi" w:cstheme="minorHAnsi"/>
                <w:w w:val="342"/>
                <w:sz w:val="22"/>
                <w:szCs w:val="22"/>
              </w:rPr>
              <w:t xml:space="preserve"> </w:t>
            </w:r>
          </w:p>
        </w:tc>
        <w:tc>
          <w:tcPr>
            <w:tcW w:w="7548" w:type="dxa"/>
            <w:tcBorders>
              <w:top w:val="nil"/>
              <w:left w:val="nil"/>
              <w:bottom w:val="nil"/>
              <w:right w:val="nil"/>
            </w:tcBorders>
          </w:tcPr>
          <w:p w14:paraId="1CE26D78" w14:textId="77777777" w:rsidR="0051513B" w:rsidRPr="00E23F9D" w:rsidRDefault="00A235EE" w:rsidP="00E23F9D">
            <w:pPr>
              <w:spacing w:before="9"/>
              <w:ind w:left="89"/>
              <w:rPr>
                <w:rFonts w:asciiTheme="minorHAnsi" w:hAnsiTheme="minorHAnsi" w:cstheme="minorHAnsi"/>
                <w:sz w:val="22"/>
                <w:szCs w:val="22"/>
              </w:rPr>
            </w:pPr>
            <w:r w:rsidRPr="00E23F9D"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Pr="00E23F9D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u</w:t>
            </w:r>
            <w:r w:rsidRPr="00E23F9D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E23F9D">
              <w:rPr>
                <w:rFonts w:asciiTheme="minorHAnsi" w:hAnsiTheme="minorHAnsi" w:cstheme="minorHAnsi"/>
                <w:sz w:val="22"/>
                <w:szCs w:val="22"/>
              </w:rPr>
              <w:t>tail</w:t>
            </w:r>
            <w:r w:rsidRPr="00E23F9D">
              <w:rPr>
                <w:rFonts w:asciiTheme="minorHAnsi" w:hAnsiTheme="minorHAnsi" w:cstheme="minorHAnsi"/>
                <w:spacing w:val="8"/>
                <w:sz w:val="22"/>
                <w:szCs w:val="22"/>
              </w:rPr>
              <w:t xml:space="preserve"> </w:t>
            </w:r>
            <w:r w:rsidRPr="00E23F9D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Tr</w:t>
            </w:r>
            <w:r w:rsidRPr="00E23F9D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E23F9D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n</w:t>
            </w:r>
            <w:r w:rsidRPr="00E23F9D">
              <w:rPr>
                <w:rFonts w:asciiTheme="minorHAnsi" w:hAnsiTheme="minorHAnsi" w:cstheme="minorHAnsi"/>
                <w:sz w:val="22"/>
                <w:szCs w:val="22"/>
              </w:rPr>
              <w:t>sa</w:t>
            </w:r>
            <w:r w:rsidRPr="00E23F9D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c</w:t>
            </w:r>
            <w:r w:rsidRPr="00E23F9D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t</w:t>
            </w:r>
            <w:r w:rsidRPr="00E23F9D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E23F9D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E23F9D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E23F9D">
              <w:rPr>
                <w:rFonts w:asciiTheme="minorHAnsi" w:hAnsiTheme="minorHAnsi" w:cstheme="minorHAnsi"/>
                <w:spacing w:val="12"/>
                <w:sz w:val="22"/>
                <w:szCs w:val="22"/>
              </w:rPr>
              <w:t xml:space="preserve"> </w:t>
            </w:r>
            <w:r w:rsidRPr="00E23F9D"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Pr="00E23F9D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o</w:t>
            </w:r>
            <w:r w:rsidRPr="00E23F9D">
              <w:rPr>
                <w:rFonts w:asciiTheme="minorHAnsi" w:hAnsiTheme="minorHAnsi" w:cstheme="minorHAnsi"/>
                <w:sz w:val="22"/>
                <w:szCs w:val="22"/>
              </w:rPr>
              <w:t>st</w:t>
            </w:r>
            <w:r w:rsidRPr="00E23F9D">
              <w:rPr>
                <w:rFonts w:asciiTheme="minorHAnsi" w:hAnsiTheme="minorHAnsi" w:cstheme="minorHAnsi"/>
                <w:spacing w:val="6"/>
                <w:sz w:val="22"/>
                <w:szCs w:val="22"/>
              </w:rPr>
              <w:t xml:space="preserve"> </w:t>
            </w:r>
            <w:r w:rsidRPr="00E23F9D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E23F9D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h</w:t>
            </w:r>
            <w:r w:rsidRPr="00E23F9D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E23F9D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ou</w:t>
            </w:r>
            <w:r w:rsidRPr="00E23F9D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g</w:t>
            </w:r>
            <w:r w:rsidRPr="00E23F9D">
              <w:rPr>
                <w:rFonts w:asciiTheme="minorHAnsi" w:hAnsiTheme="minorHAnsi" w:cstheme="minorHAnsi"/>
                <w:sz w:val="22"/>
                <w:szCs w:val="22"/>
              </w:rPr>
              <w:t>h</w:t>
            </w:r>
            <w:r w:rsidRPr="00E23F9D">
              <w:rPr>
                <w:rFonts w:asciiTheme="minorHAnsi" w:hAnsiTheme="minorHAnsi" w:cstheme="minorHAnsi"/>
                <w:spacing w:val="8"/>
                <w:sz w:val="22"/>
                <w:szCs w:val="22"/>
              </w:rPr>
              <w:t xml:space="preserve"> </w:t>
            </w:r>
            <w:r w:rsidRPr="00E23F9D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</w:t>
            </w:r>
            <w:r w:rsidRPr="00E23F9D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f</w:t>
            </w:r>
            <w:r w:rsidRPr="00E23F9D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f</w:t>
            </w:r>
            <w:r w:rsidRPr="00E23F9D">
              <w:rPr>
                <w:rFonts w:asciiTheme="minorHAnsi" w:hAnsiTheme="minorHAnsi" w:cstheme="minorHAnsi"/>
                <w:sz w:val="22"/>
                <w:szCs w:val="22"/>
              </w:rPr>
              <w:t>ect</w:t>
            </w:r>
            <w:r w:rsidRPr="00E23F9D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i</w:t>
            </w:r>
            <w:r w:rsidRPr="00E23F9D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v</w:t>
            </w:r>
            <w:r w:rsidRPr="00E23F9D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E23F9D">
              <w:rPr>
                <w:rFonts w:asciiTheme="minorHAnsi" w:hAnsiTheme="minorHAnsi" w:cstheme="minorHAnsi"/>
                <w:spacing w:val="10"/>
                <w:sz w:val="22"/>
                <w:szCs w:val="22"/>
              </w:rPr>
              <w:t xml:space="preserve"> </w:t>
            </w:r>
            <w:r w:rsidRPr="00E23F9D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D</w:t>
            </w:r>
            <w:r w:rsidRPr="00E23F9D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o</w:t>
            </w:r>
            <w:r w:rsidRPr="00E23F9D"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Pr="00E23F9D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u</w:t>
            </w:r>
            <w:r w:rsidRPr="00E23F9D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m</w:t>
            </w:r>
            <w:r w:rsidRPr="00E23F9D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E23F9D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n</w:t>
            </w:r>
            <w:r w:rsidRPr="00E23F9D">
              <w:rPr>
                <w:rFonts w:asciiTheme="minorHAnsi" w:hAnsiTheme="minorHAnsi" w:cstheme="minorHAnsi"/>
                <w:sz w:val="22"/>
                <w:szCs w:val="22"/>
              </w:rPr>
              <w:t>ta</w:t>
            </w:r>
            <w:r w:rsidRPr="00E23F9D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t</w:t>
            </w:r>
            <w:r w:rsidRPr="00E23F9D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E23F9D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o</w:t>
            </w:r>
            <w:r w:rsidRPr="00E23F9D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E23F9D">
              <w:rPr>
                <w:rFonts w:asciiTheme="minorHAnsi" w:hAnsiTheme="minorHAnsi" w:cstheme="minorHAnsi"/>
                <w:spacing w:val="15"/>
                <w:sz w:val="22"/>
                <w:szCs w:val="22"/>
              </w:rPr>
              <w:t xml:space="preserve"> </w:t>
            </w:r>
            <w:r w:rsidRPr="00E23F9D">
              <w:rPr>
                <w:rFonts w:asciiTheme="minorHAnsi" w:hAnsiTheme="minorHAnsi" w:cstheme="minorHAnsi"/>
                <w:sz w:val="22"/>
                <w:szCs w:val="22"/>
              </w:rPr>
              <w:t>&amp;</w:t>
            </w:r>
            <w:r w:rsidRPr="00E23F9D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E23F9D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P</w:t>
            </w:r>
            <w:r w:rsidRPr="00E23F9D">
              <w:rPr>
                <w:rFonts w:asciiTheme="minorHAnsi" w:hAnsiTheme="minorHAnsi" w:cstheme="minorHAnsi"/>
                <w:spacing w:val="-1"/>
                <w:w w:val="101"/>
                <w:sz w:val="22"/>
                <w:szCs w:val="22"/>
              </w:rPr>
              <w:t>r</w:t>
            </w:r>
            <w:r w:rsidRPr="00E23F9D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o</w:t>
            </w:r>
            <w:r w:rsidRPr="00E23F9D">
              <w:rPr>
                <w:rFonts w:asciiTheme="minorHAnsi" w:hAnsiTheme="minorHAnsi" w:cstheme="minorHAnsi"/>
                <w:spacing w:val="2"/>
                <w:w w:val="101"/>
                <w:sz w:val="22"/>
                <w:szCs w:val="22"/>
              </w:rPr>
              <w:t>c</w:t>
            </w:r>
            <w:r w:rsidRPr="00E23F9D">
              <w:rPr>
                <w:rFonts w:asciiTheme="minorHAnsi" w:hAnsiTheme="minorHAnsi" w:cstheme="minorHAnsi"/>
                <w:w w:val="101"/>
                <w:sz w:val="22"/>
                <w:szCs w:val="22"/>
              </w:rPr>
              <w:t>e</w:t>
            </w:r>
            <w:r w:rsidRPr="00E23F9D">
              <w:rPr>
                <w:rFonts w:asciiTheme="minorHAnsi" w:hAnsiTheme="minorHAnsi" w:cstheme="minorHAnsi"/>
                <w:spacing w:val="-2"/>
                <w:w w:val="101"/>
                <w:sz w:val="22"/>
                <w:szCs w:val="22"/>
              </w:rPr>
              <w:t>d</w:t>
            </w:r>
            <w:r w:rsidRPr="00E23F9D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u</w:t>
            </w:r>
            <w:r w:rsidRPr="00E23F9D">
              <w:rPr>
                <w:rFonts w:asciiTheme="minorHAnsi" w:hAnsiTheme="minorHAnsi" w:cstheme="minorHAnsi"/>
                <w:spacing w:val="-1"/>
                <w:w w:val="101"/>
                <w:sz w:val="22"/>
                <w:szCs w:val="22"/>
              </w:rPr>
              <w:t>r</w:t>
            </w:r>
            <w:r w:rsidRPr="00E23F9D">
              <w:rPr>
                <w:rFonts w:asciiTheme="minorHAnsi" w:hAnsiTheme="minorHAnsi" w:cstheme="minorHAnsi"/>
                <w:w w:val="101"/>
                <w:sz w:val="22"/>
                <w:szCs w:val="22"/>
              </w:rPr>
              <w:t>e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</w:tcPr>
          <w:p w14:paraId="358E5841" w14:textId="77777777" w:rsidR="0051513B" w:rsidRPr="00E23F9D" w:rsidRDefault="00A235EE" w:rsidP="00E23F9D">
            <w:pPr>
              <w:spacing w:before="9"/>
              <w:ind w:right="4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E23F9D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Pr="00E23F9D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E23F9D">
              <w:rPr>
                <w:rFonts w:asciiTheme="minorHAnsi" w:hAnsiTheme="minorHAnsi" w:cstheme="minorHAnsi"/>
                <w:spacing w:val="-1"/>
                <w:w w:val="101"/>
                <w:sz w:val="22"/>
                <w:szCs w:val="22"/>
              </w:rPr>
              <w:t>D</w:t>
            </w:r>
            <w:r w:rsidRPr="00E23F9D">
              <w:rPr>
                <w:rFonts w:asciiTheme="minorHAnsi" w:hAnsiTheme="minorHAnsi" w:cstheme="minorHAnsi"/>
                <w:spacing w:val="4"/>
                <w:w w:val="101"/>
                <w:sz w:val="22"/>
                <w:szCs w:val="22"/>
              </w:rPr>
              <w:t>a</w:t>
            </w:r>
            <w:r w:rsidRPr="00E23F9D">
              <w:rPr>
                <w:rFonts w:asciiTheme="minorHAnsi" w:hAnsiTheme="minorHAnsi" w:cstheme="minorHAnsi"/>
                <w:w w:val="101"/>
                <w:sz w:val="22"/>
                <w:szCs w:val="22"/>
              </w:rPr>
              <w:t>y</w:t>
            </w:r>
          </w:p>
        </w:tc>
      </w:tr>
      <w:tr w:rsidR="0051513B" w:rsidRPr="00E23F9D" w14:paraId="13865977" w14:textId="77777777">
        <w:trPr>
          <w:trHeight w:hRule="exact" w:val="308"/>
        </w:trPr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</w:tcPr>
          <w:p w14:paraId="1897C565" w14:textId="77777777" w:rsidR="0051513B" w:rsidRPr="00E23F9D" w:rsidRDefault="00A235EE" w:rsidP="00E23F9D">
            <w:pPr>
              <w:spacing w:before="51"/>
              <w:ind w:left="40"/>
              <w:rPr>
                <w:rFonts w:asciiTheme="minorHAnsi" w:eastAsia="Microsoft Sans Serif" w:hAnsiTheme="minorHAnsi" w:cstheme="minorHAnsi"/>
                <w:sz w:val="22"/>
                <w:szCs w:val="22"/>
              </w:rPr>
            </w:pPr>
            <w:r w:rsidRPr="00E23F9D">
              <w:rPr>
                <w:rFonts w:asciiTheme="minorHAnsi" w:eastAsia="Microsoft Sans Serif" w:hAnsiTheme="minorHAnsi" w:cstheme="minorHAnsi"/>
                <w:w w:val="342"/>
                <w:sz w:val="22"/>
                <w:szCs w:val="22"/>
              </w:rPr>
              <w:t xml:space="preserve"> </w:t>
            </w:r>
          </w:p>
        </w:tc>
        <w:tc>
          <w:tcPr>
            <w:tcW w:w="7548" w:type="dxa"/>
            <w:tcBorders>
              <w:top w:val="nil"/>
              <w:left w:val="nil"/>
              <w:bottom w:val="nil"/>
              <w:right w:val="nil"/>
            </w:tcBorders>
          </w:tcPr>
          <w:p w14:paraId="117C5FC1" w14:textId="77777777" w:rsidR="0051513B" w:rsidRPr="00E23F9D" w:rsidRDefault="00A235EE" w:rsidP="00E23F9D">
            <w:pPr>
              <w:spacing w:before="11"/>
              <w:ind w:left="89"/>
              <w:rPr>
                <w:rFonts w:asciiTheme="minorHAnsi" w:hAnsiTheme="minorHAnsi" w:cstheme="minorHAnsi"/>
                <w:sz w:val="22"/>
                <w:szCs w:val="22"/>
              </w:rPr>
            </w:pPr>
            <w:r w:rsidRPr="00E23F9D"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Pr="00E23F9D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u</w:t>
            </w:r>
            <w:r w:rsidRPr="00E23F9D">
              <w:rPr>
                <w:rFonts w:asciiTheme="minorHAnsi" w:hAnsiTheme="minorHAnsi" w:cstheme="minorHAnsi"/>
                <w:sz w:val="22"/>
                <w:szCs w:val="22"/>
              </w:rPr>
              <w:t>st</w:t>
            </w:r>
            <w:r w:rsidRPr="00E23F9D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E23F9D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m</w:t>
            </w:r>
            <w:r w:rsidRPr="00E23F9D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E23F9D">
              <w:rPr>
                <w:rFonts w:asciiTheme="minorHAnsi" w:hAnsiTheme="minorHAnsi" w:cstheme="minorHAnsi"/>
                <w:spacing w:val="8"/>
                <w:sz w:val="22"/>
                <w:szCs w:val="22"/>
              </w:rPr>
              <w:t xml:space="preserve"> </w:t>
            </w:r>
            <w:r w:rsidRPr="00E23F9D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E23F9D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m</w:t>
            </w:r>
            <w:r w:rsidRPr="00E23F9D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e</w:t>
            </w:r>
            <w:r w:rsidRPr="00E23F9D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E23F9D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g</w:t>
            </w:r>
            <w:r w:rsidRPr="00E23F9D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E23F9D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n</w:t>
            </w:r>
            <w:r w:rsidRPr="00E23F9D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Pr="00E23F9D">
              <w:rPr>
                <w:rFonts w:asciiTheme="minorHAnsi" w:hAnsiTheme="minorHAnsi" w:cstheme="minorHAnsi"/>
                <w:spacing w:val="10"/>
                <w:sz w:val="22"/>
                <w:szCs w:val="22"/>
              </w:rPr>
              <w:t xml:space="preserve"> </w:t>
            </w:r>
            <w:r w:rsidRPr="00E23F9D">
              <w:rPr>
                <w:rFonts w:asciiTheme="minorHAnsi" w:hAnsiTheme="minorHAnsi" w:cstheme="minorHAnsi"/>
                <w:spacing w:val="-1"/>
                <w:w w:val="101"/>
                <w:sz w:val="22"/>
                <w:szCs w:val="22"/>
              </w:rPr>
              <w:t>D</w:t>
            </w:r>
            <w:r w:rsidRPr="00E23F9D">
              <w:rPr>
                <w:rFonts w:asciiTheme="minorHAnsi" w:hAnsiTheme="minorHAnsi" w:cstheme="minorHAnsi"/>
                <w:w w:val="101"/>
                <w:sz w:val="22"/>
                <w:szCs w:val="22"/>
              </w:rPr>
              <w:t>i</w:t>
            </w:r>
            <w:r w:rsidRPr="00E23F9D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m</w:t>
            </w:r>
            <w:r w:rsidRPr="00E23F9D">
              <w:rPr>
                <w:rFonts w:asciiTheme="minorHAnsi" w:hAnsiTheme="minorHAnsi" w:cstheme="minorHAnsi"/>
                <w:spacing w:val="2"/>
                <w:w w:val="101"/>
                <w:sz w:val="22"/>
                <w:szCs w:val="22"/>
              </w:rPr>
              <w:t>e</w:t>
            </w:r>
            <w:r w:rsidRPr="00E23F9D">
              <w:rPr>
                <w:rFonts w:asciiTheme="minorHAnsi" w:hAnsiTheme="minorHAnsi" w:cstheme="minorHAnsi"/>
                <w:spacing w:val="-2"/>
                <w:w w:val="101"/>
                <w:sz w:val="22"/>
                <w:szCs w:val="22"/>
              </w:rPr>
              <w:t>n</w:t>
            </w:r>
            <w:r w:rsidRPr="00E23F9D">
              <w:rPr>
                <w:rFonts w:asciiTheme="minorHAnsi" w:hAnsiTheme="minorHAnsi" w:cstheme="minorHAnsi"/>
                <w:w w:val="101"/>
                <w:sz w:val="22"/>
                <w:szCs w:val="22"/>
              </w:rPr>
              <w:t>s</w:t>
            </w:r>
            <w:r w:rsidRPr="00E23F9D">
              <w:rPr>
                <w:rFonts w:asciiTheme="minorHAnsi" w:hAnsiTheme="minorHAnsi" w:cstheme="minorHAnsi"/>
                <w:spacing w:val="2"/>
                <w:w w:val="101"/>
                <w:sz w:val="22"/>
                <w:szCs w:val="22"/>
              </w:rPr>
              <w:t>i</w:t>
            </w:r>
            <w:r w:rsidRPr="00E23F9D">
              <w:rPr>
                <w:rFonts w:asciiTheme="minorHAnsi" w:hAnsiTheme="minorHAnsi" w:cstheme="minorHAnsi"/>
                <w:spacing w:val="-2"/>
                <w:w w:val="101"/>
                <w:sz w:val="22"/>
                <w:szCs w:val="22"/>
              </w:rPr>
              <w:t>o</w:t>
            </w:r>
            <w:r w:rsidRPr="00E23F9D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n</w:t>
            </w:r>
            <w:r w:rsidRPr="00E23F9D">
              <w:rPr>
                <w:rFonts w:asciiTheme="minorHAnsi" w:hAnsiTheme="minorHAnsi" w:cstheme="minorHAnsi"/>
                <w:w w:val="101"/>
                <w:sz w:val="22"/>
                <w:szCs w:val="22"/>
              </w:rPr>
              <w:t>s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</w:tcPr>
          <w:p w14:paraId="6B721B18" w14:textId="77777777" w:rsidR="0051513B" w:rsidRPr="00E23F9D" w:rsidRDefault="00A235EE" w:rsidP="00E23F9D">
            <w:pPr>
              <w:spacing w:before="11"/>
              <w:ind w:right="4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E23F9D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Pr="00E23F9D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E23F9D">
              <w:rPr>
                <w:rFonts w:asciiTheme="minorHAnsi" w:hAnsiTheme="minorHAnsi" w:cstheme="minorHAnsi"/>
                <w:spacing w:val="-1"/>
                <w:w w:val="101"/>
                <w:sz w:val="22"/>
                <w:szCs w:val="22"/>
              </w:rPr>
              <w:t>D</w:t>
            </w:r>
            <w:r w:rsidRPr="00E23F9D">
              <w:rPr>
                <w:rFonts w:asciiTheme="minorHAnsi" w:hAnsiTheme="minorHAnsi" w:cstheme="minorHAnsi"/>
                <w:spacing w:val="4"/>
                <w:w w:val="101"/>
                <w:sz w:val="22"/>
                <w:szCs w:val="22"/>
              </w:rPr>
              <w:t>a</w:t>
            </w:r>
            <w:r w:rsidRPr="00E23F9D">
              <w:rPr>
                <w:rFonts w:asciiTheme="minorHAnsi" w:hAnsiTheme="minorHAnsi" w:cstheme="minorHAnsi"/>
                <w:w w:val="101"/>
                <w:sz w:val="22"/>
                <w:szCs w:val="22"/>
              </w:rPr>
              <w:t>y</w:t>
            </w:r>
          </w:p>
        </w:tc>
      </w:tr>
      <w:tr w:rsidR="0051513B" w:rsidRPr="00E23F9D" w14:paraId="3FB55C8F" w14:textId="77777777">
        <w:trPr>
          <w:trHeight w:hRule="exact" w:val="307"/>
        </w:trPr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</w:tcPr>
          <w:p w14:paraId="2422D385" w14:textId="77777777" w:rsidR="0051513B" w:rsidRPr="00E23F9D" w:rsidRDefault="00A235EE" w:rsidP="00E23F9D">
            <w:pPr>
              <w:spacing w:before="49"/>
              <w:ind w:left="40"/>
              <w:rPr>
                <w:rFonts w:asciiTheme="minorHAnsi" w:eastAsia="Microsoft Sans Serif" w:hAnsiTheme="minorHAnsi" w:cstheme="minorHAnsi"/>
                <w:sz w:val="22"/>
                <w:szCs w:val="22"/>
              </w:rPr>
            </w:pPr>
            <w:r w:rsidRPr="00E23F9D">
              <w:rPr>
                <w:rFonts w:asciiTheme="minorHAnsi" w:eastAsia="Microsoft Sans Serif" w:hAnsiTheme="minorHAnsi" w:cstheme="minorHAnsi"/>
                <w:w w:val="342"/>
                <w:sz w:val="22"/>
                <w:szCs w:val="22"/>
              </w:rPr>
              <w:t xml:space="preserve"> </w:t>
            </w:r>
          </w:p>
        </w:tc>
        <w:tc>
          <w:tcPr>
            <w:tcW w:w="7548" w:type="dxa"/>
            <w:tcBorders>
              <w:top w:val="nil"/>
              <w:left w:val="nil"/>
              <w:bottom w:val="nil"/>
              <w:right w:val="nil"/>
            </w:tcBorders>
          </w:tcPr>
          <w:p w14:paraId="67194C03" w14:textId="77777777" w:rsidR="0051513B" w:rsidRPr="00E23F9D" w:rsidRDefault="00A235EE" w:rsidP="00E23F9D">
            <w:pPr>
              <w:spacing w:before="10"/>
              <w:ind w:left="89"/>
              <w:rPr>
                <w:rFonts w:asciiTheme="minorHAnsi" w:hAnsiTheme="minorHAnsi" w:cstheme="minorHAnsi"/>
                <w:sz w:val="22"/>
                <w:szCs w:val="22"/>
              </w:rPr>
            </w:pPr>
            <w:r w:rsidRPr="00E23F9D"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Pr="00E23F9D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E23F9D">
              <w:rPr>
                <w:rFonts w:asciiTheme="minorHAnsi" w:hAnsiTheme="minorHAnsi" w:cstheme="minorHAnsi"/>
                <w:sz w:val="22"/>
                <w:szCs w:val="22"/>
              </w:rPr>
              <w:t>st</w:t>
            </w:r>
            <w:r w:rsidRPr="00E23F9D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E23F9D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</w:t>
            </w:r>
            <w:r w:rsidRPr="00E23F9D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ff</w:t>
            </w:r>
            <w:r w:rsidRPr="00E23F9D">
              <w:rPr>
                <w:rFonts w:asciiTheme="minorHAnsi" w:hAnsiTheme="minorHAnsi" w:cstheme="minorHAnsi"/>
                <w:sz w:val="22"/>
                <w:szCs w:val="22"/>
              </w:rPr>
              <w:t>ecti</w:t>
            </w:r>
            <w:r w:rsidRPr="00E23F9D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v</w:t>
            </w:r>
            <w:r w:rsidRPr="00E23F9D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E23F9D">
              <w:rPr>
                <w:rFonts w:asciiTheme="minorHAnsi" w:hAnsiTheme="minorHAnsi" w:cstheme="minorHAnsi"/>
                <w:spacing w:val="10"/>
                <w:sz w:val="22"/>
                <w:szCs w:val="22"/>
              </w:rPr>
              <w:t xml:space="preserve"> </w:t>
            </w:r>
            <w:r w:rsidRPr="00E23F9D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I</w:t>
            </w:r>
            <w:r w:rsidRPr="00E23F9D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m</w:t>
            </w:r>
            <w:r w:rsidRPr="00E23F9D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E23F9D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o</w:t>
            </w:r>
            <w:r w:rsidRPr="00E23F9D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E23F9D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t</w:t>
            </w:r>
            <w:r w:rsidRPr="00E23F9D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E23F9D">
              <w:rPr>
                <w:rFonts w:asciiTheme="minorHAnsi" w:hAnsiTheme="minorHAnsi" w:cstheme="minorHAnsi"/>
                <w:spacing w:val="7"/>
                <w:sz w:val="22"/>
                <w:szCs w:val="22"/>
              </w:rPr>
              <w:t xml:space="preserve"> </w:t>
            </w:r>
            <w:r w:rsidRPr="00E23F9D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E23F9D">
              <w:rPr>
                <w:rFonts w:asciiTheme="minorHAnsi" w:hAnsiTheme="minorHAnsi" w:cstheme="minorHAnsi"/>
                <w:sz w:val="22"/>
                <w:szCs w:val="22"/>
              </w:rPr>
              <w:t>f</w:t>
            </w:r>
            <w:r w:rsidRPr="00E23F9D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E23F9D">
              <w:rPr>
                <w:rFonts w:asciiTheme="minorHAnsi" w:hAnsiTheme="minorHAnsi" w:cstheme="minorHAnsi"/>
                <w:sz w:val="22"/>
                <w:szCs w:val="22"/>
              </w:rPr>
              <w:t>Ca</w:t>
            </w:r>
            <w:r w:rsidRPr="00E23F9D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E23F9D">
              <w:rPr>
                <w:rFonts w:asciiTheme="minorHAnsi" w:hAnsiTheme="minorHAnsi" w:cstheme="minorHAnsi"/>
                <w:sz w:val="22"/>
                <w:szCs w:val="22"/>
              </w:rPr>
              <w:t>ital</w:t>
            </w:r>
            <w:r w:rsidRPr="00E23F9D">
              <w:rPr>
                <w:rFonts w:asciiTheme="minorHAnsi" w:hAnsiTheme="minorHAnsi" w:cstheme="minorHAnsi"/>
                <w:spacing w:val="9"/>
                <w:sz w:val="22"/>
                <w:szCs w:val="22"/>
              </w:rPr>
              <w:t xml:space="preserve"> </w:t>
            </w:r>
            <w:r w:rsidRPr="00E23F9D">
              <w:rPr>
                <w:rFonts w:asciiTheme="minorHAnsi" w:hAnsiTheme="minorHAnsi" w:cstheme="minorHAnsi"/>
                <w:spacing w:val="-1"/>
                <w:w w:val="101"/>
                <w:sz w:val="22"/>
                <w:szCs w:val="22"/>
              </w:rPr>
              <w:t>G</w:t>
            </w:r>
            <w:r w:rsidRPr="00E23F9D">
              <w:rPr>
                <w:rFonts w:asciiTheme="minorHAnsi" w:hAnsiTheme="minorHAnsi" w:cstheme="minorHAnsi"/>
                <w:spacing w:val="-2"/>
                <w:w w:val="101"/>
                <w:sz w:val="22"/>
                <w:szCs w:val="22"/>
              </w:rPr>
              <w:t>o</w:t>
            </w:r>
            <w:r w:rsidRPr="00E23F9D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od</w:t>
            </w:r>
            <w:r w:rsidRPr="00E23F9D">
              <w:rPr>
                <w:rFonts w:asciiTheme="minorHAnsi" w:hAnsiTheme="minorHAnsi" w:cstheme="minorHAnsi"/>
                <w:w w:val="101"/>
                <w:sz w:val="22"/>
                <w:szCs w:val="22"/>
              </w:rPr>
              <w:t>s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</w:tcPr>
          <w:p w14:paraId="5085FFDB" w14:textId="77777777" w:rsidR="0051513B" w:rsidRPr="00E23F9D" w:rsidRDefault="00A235EE" w:rsidP="00E23F9D">
            <w:pPr>
              <w:spacing w:before="10"/>
              <w:ind w:right="4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E23F9D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Pr="00E23F9D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E23F9D">
              <w:rPr>
                <w:rFonts w:asciiTheme="minorHAnsi" w:hAnsiTheme="minorHAnsi" w:cstheme="minorHAnsi"/>
                <w:spacing w:val="-1"/>
                <w:w w:val="101"/>
                <w:sz w:val="22"/>
                <w:szCs w:val="22"/>
              </w:rPr>
              <w:t>D</w:t>
            </w:r>
            <w:r w:rsidRPr="00E23F9D">
              <w:rPr>
                <w:rFonts w:asciiTheme="minorHAnsi" w:hAnsiTheme="minorHAnsi" w:cstheme="minorHAnsi"/>
                <w:spacing w:val="4"/>
                <w:w w:val="101"/>
                <w:sz w:val="22"/>
                <w:szCs w:val="22"/>
              </w:rPr>
              <w:t>a</w:t>
            </w:r>
            <w:r w:rsidRPr="00E23F9D">
              <w:rPr>
                <w:rFonts w:asciiTheme="minorHAnsi" w:hAnsiTheme="minorHAnsi" w:cstheme="minorHAnsi"/>
                <w:w w:val="101"/>
                <w:sz w:val="22"/>
                <w:szCs w:val="22"/>
              </w:rPr>
              <w:t>y</w:t>
            </w:r>
          </w:p>
        </w:tc>
      </w:tr>
      <w:tr w:rsidR="0051513B" w:rsidRPr="00E23F9D" w14:paraId="0A635AB7" w14:textId="77777777">
        <w:trPr>
          <w:trHeight w:hRule="exact" w:val="307"/>
        </w:trPr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</w:tcPr>
          <w:p w14:paraId="2BACB849" w14:textId="77777777" w:rsidR="0051513B" w:rsidRPr="00E23F9D" w:rsidRDefault="00A235EE" w:rsidP="00E23F9D">
            <w:pPr>
              <w:spacing w:before="49"/>
              <w:ind w:left="40"/>
              <w:rPr>
                <w:rFonts w:asciiTheme="minorHAnsi" w:eastAsia="Microsoft Sans Serif" w:hAnsiTheme="minorHAnsi" w:cstheme="minorHAnsi"/>
                <w:sz w:val="22"/>
                <w:szCs w:val="22"/>
              </w:rPr>
            </w:pPr>
            <w:r w:rsidRPr="00E23F9D">
              <w:rPr>
                <w:rFonts w:asciiTheme="minorHAnsi" w:eastAsia="Microsoft Sans Serif" w:hAnsiTheme="minorHAnsi" w:cstheme="minorHAnsi"/>
                <w:w w:val="342"/>
                <w:sz w:val="22"/>
                <w:szCs w:val="22"/>
              </w:rPr>
              <w:t xml:space="preserve"> </w:t>
            </w:r>
          </w:p>
        </w:tc>
        <w:tc>
          <w:tcPr>
            <w:tcW w:w="7548" w:type="dxa"/>
            <w:tcBorders>
              <w:top w:val="nil"/>
              <w:left w:val="nil"/>
              <w:bottom w:val="nil"/>
              <w:right w:val="nil"/>
            </w:tcBorders>
          </w:tcPr>
          <w:p w14:paraId="1C26964C" w14:textId="77777777" w:rsidR="0051513B" w:rsidRPr="00E23F9D" w:rsidRDefault="00A235EE" w:rsidP="00E23F9D">
            <w:pPr>
              <w:spacing w:before="10"/>
              <w:ind w:left="89"/>
              <w:rPr>
                <w:rFonts w:asciiTheme="minorHAnsi" w:hAnsiTheme="minorHAnsi" w:cstheme="minorHAnsi"/>
                <w:sz w:val="22"/>
                <w:szCs w:val="22"/>
              </w:rPr>
            </w:pPr>
            <w:r w:rsidRPr="00E23F9D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T</w:t>
            </w:r>
            <w:r w:rsidRPr="00E23F9D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E23F9D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a</w:t>
            </w:r>
            <w:r w:rsidRPr="00E23F9D">
              <w:rPr>
                <w:rFonts w:asciiTheme="minorHAnsi" w:hAnsiTheme="minorHAnsi" w:cstheme="minorHAnsi"/>
                <w:sz w:val="22"/>
                <w:szCs w:val="22"/>
              </w:rPr>
              <w:t>m</w:t>
            </w:r>
            <w:r w:rsidRPr="00E23F9D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E23F9D">
              <w:rPr>
                <w:rFonts w:asciiTheme="minorHAnsi" w:hAnsiTheme="minorHAnsi" w:cstheme="minorHAnsi"/>
                <w:w w:val="101"/>
                <w:sz w:val="22"/>
                <w:szCs w:val="22"/>
              </w:rPr>
              <w:t>B</w:t>
            </w:r>
            <w:r w:rsidRPr="00E23F9D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u</w:t>
            </w:r>
            <w:r w:rsidRPr="00E23F9D">
              <w:rPr>
                <w:rFonts w:asciiTheme="minorHAnsi" w:hAnsiTheme="minorHAnsi" w:cstheme="minorHAnsi"/>
                <w:w w:val="101"/>
                <w:sz w:val="22"/>
                <w:szCs w:val="22"/>
              </w:rPr>
              <w:t>i</w:t>
            </w:r>
            <w:r w:rsidRPr="00E23F9D">
              <w:rPr>
                <w:rFonts w:asciiTheme="minorHAnsi" w:hAnsiTheme="minorHAnsi" w:cstheme="minorHAnsi"/>
                <w:spacing w:val="2"/>
                <w:w w:val="101"/>
                <w:sz w:val="22"/>
                <w:szCs w:val="22"/>
              </w:rPr>
              <w:t>l</w:t>
            </w:r>
            <w:r w:rsidRPr="00E23F9D">
              <w:rPr>
                <w:rFonts w:asciiTheme="minorHAnsi" w:hAnsiTheme="minorHAnsi" w:cstheme="minorHAnsi"/>
                <w:spacing w:val="-2"/>
                <w:w w:val="101"/>
                <w:sz w:val="22"/>
                <w:szCs w:val="22"/>
              </w:rPr>
              <w:t>d</w:t>
            </w:r>
            <w:r w:rsidRPr="00E23F9D">
              <w:rPr>
                <w:rFonts w:asciiTheme="minorHAnsi" w:hAnsiTheme="minorHAnsi" w:cstheme="minorHAnsi"/>
                <w:w w:val="101"/>
                <w:sz w:val="22"/>
                <w:szCs w:val="22"/>
              </w:rPr>
              <w:t>i</w:t>
            </w:r>
            <w:r w:rsidRPr="00E23F9D">
              <w:rPr>
                <w:rFonts w:asciiTheme="minorHAnsi" w:hAnsiTheme="minorHAnsi" w:cstheme="minorHAnsi"/>
                <w:spacing w:val="3"/>
                <w:w w:val="101"/>
                <w:sz w:val="22"/>
                <w:szCs w:val="22"/>
              </w:rPr>
              <w:t>n</w:t>
            </w:r>
            <w:r w:rsidRPr="00E23F9D">
              <w:rPr>
                <w:rFonts w:asciiTheme="minorHAnsi" w:hAnsiTheme="minorHAnsi" w:cstheme="minorHAnsi"/>
                <w:w w:val="101"/>
                <w:sz w:val="22"/>
                <w:szCs w:val="22"/>
              </w:rPr>
              <w:t>g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</w:tcPr>
          <w:p w14:paraId="0F60A9EB" w14:textId="77777777" w:rsidR="0051513B" w:rsidRPr="00E23F9D" w:rsidRDefault="00A235EE" w:rsidP="00E23F9D">
            <w:pPr>
              <w:spacing w:before="10"/>
              <w:ind w:left="722"/>
              <w:rPr>
                <w:rFonts w:asciiTheme="minorHAnsi" w:hAnsiTheme="minorHAnsi" w:cstheme="minorHAnsi"/>
                <w:sz w:val="22"/>
                <w:szCs w:val="22"/>
              </w:rPr>
            </w:pPr>
            <w:r w:rsidRPr="00E23F9D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E23F9D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h</w:t>
            </w:r>
            <w:r w:rsidRPr="00E23F9D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o</w:t>
            </w:r>
            <w:r w:rsidRPr="00E23F9D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E23F9D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E23F9D">
              <w:rPr>
                <w:rFonts w:asciiTheme="minorHAnsi" w:hAnsiTheme="minorHAnsi" w:cstheme="minorHAnsi"/>
                <w:spacing w:val="7"/>
                <w:sz w:val="22"/>
                <w:szCs w:val="22"/>
              </w:rPr>
              <w:t xml:space="preserve"> </w:t>
            </w:r>
            <w:r w:rsidRPr="00E23F9D">
              <w:rPr>
                <w:rFonts w:asciiTheme="minorHAnsi" w:hAnsiTheme="minorHAnsi" w:cstheme="minorHAnsi"/>
                <w:spacing w:val="-1"/>
                <w:w w:val="101"/>
                <w:sz w:val="22"/>
                <w:szCs w:val="22"/>
              </w:rPr>
              <w:t>T</w:t>
            </w:r>
            <w:r w:rsidRPr="00E23F9D">
              <w:rPr>
                <w:rFonts w:asciiTheme="minorHAnsi" w:hAnsiTheme="minorHAnsi" w:cstheme="minorHAnsi"/>
                <w:w w:val="101"/>
                <w:sz w:val="22"/>
                <w:szCs w:val="22"/>
              </w:rPr>
              <w:t>e</w:t>
            </w:r>
            <w:r w:rsidRPr="00E23F9D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r</w:t>
            </w:r>
            <w:r w:rsidRPr="00E23F9D">
              <w:rPr>
                <w:rFonts w:asciiTheme="minorHAnsi" w:hAnsiTheme="minorHAnsi" w:cstheme="minorHAnsi"/>
                <w:w w:val="101"/>
                <w:sz w:val="22"/>
                <w:szCs w:val="22"/>
              </w:rPr>
              <w:t>m</w:t>
            </w:r>
          </w:p>
        </w:tc>
      </w:tr>
      <w:tr w:rsidR="0051513B" w:rsidRPr="00E23F9D" w14:paraId="1142CA5E" w14:textId="77777777">
        <w:trPr>
          <w:trHeight w:hRule="exact" w:val="370"/>
        </w:trPr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</w:tcPr>
          <w:p w14:paraId="209BD6C1" w14:textId="77777777" w:rsidR="0051513B" w:rsidRPr="00E23F9D" w:rsidRDefault="00A235EE" w:rsidP="00E23F9D">
            <w:pPr>
              <w:spacing w:before="49"/>
              <w:ind w:left="40"/>
              <w:rPr>
                <w:rFonts w:asciiTheme="minorHAnsi" w:eastAsia="Microsoft Sans Serif" w:hAnsiTheme="minorHAnsi" w:cstheme="minorHAnsi"/>
                <w:sz w:val="22"/>
                <w:szCs w:val="22"/>
              </w:rPr>
            </w:pPr>
            <w:r w:rsidRPr="00E23F9D">
              <w:rPr>
                <w:rFonts w:asciiTheme="minorHAnsi" w:eastAsia="Microsoft Sans Serif" w:hAnsiTheme="minorHAnsi" w:cstheme="minorHAnsi"/>
                <w:w w:val="342"/>
                <w:sz w:val="22"/>
                <w:szCs w:val="22"/>
              </w:rPr>
              <w:t xml:space="preserve"> </w:t>
            </w:r>
          </w:p>
        </w:tc>
        <w:tc>
          <w:tcPr>
            <w:tcW w:w="7548" w:type="dxa"/>
            <w:tcBorders>
              <w:top w:val="nil"/>
              <w:left w:val="nil"/>
              <w:bottom w:val="nil"/>
              <w:right w:val="nil"/>
            </w:tcBorders>
          </w:tcPr>
          <w:p w14:paraId="158A6D67" w14:textId="77777777" w:rsidR="0051513B" w:rsidRPr="00E23F9D" w:rsidRDefault="00A235EE" w:rsidP="00E23F9D">
            <w:pPr>
              <w:spacing w:before="10"/>
              <w:ind w:left="89"/>
              <w:rPr>
                <w:rFonts w:asciiTheme="minorHAnsi" w:hAnsiTheme="minorHAnsi" w:cstheme="minorHAnsi"/>
                <w:sz w:val="22"/>
                <w:szCs w:val="22"/>
              </w:rPr>
            </w:pPr>
            <w:r w:rsidRPr="00E23F9D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P</w:t>
            </w:r>
            <w:r w:rsidRPr="00E23F9D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E23F9D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E23F9D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v</w:t>
            </w:r>
            <w:r w:rsidRPr="00E23F9D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E23F9D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n</w:t>
            </w:r>
            <w:r w:rsidRPr="00E23F9D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t</w:t>
            </w:r>
            <w:r w:rsidRPr="00E23F9D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E23F9D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E23F9D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E23F9D">
              <w:rPr>
                <w:rFonts w:asciiTheme="minorHAnsi" w:hAnsiTheme="minorHAnsi" w:cstheme="minorHAnsi"/>
                <w:spacing w:val="11"/>
                <w:sz w:val="22"/>
                <w:szCs w:val="22"/>
              </w:rPr>
              <w:t xml:space="preserve"> </w:t>
            </w:r>
            <w:r w:rsidRPr="00E23F9D">
              <w:rPr>
                <w:rFonts w:asciiTheme="minorHAnsi" w:hAnsiTheme="minorHAnsi" w:cstheme="minorHAnsi"/>
                <w:sz w:val="22"/>
                <w:szCs w:val="22"/>
              </w:rPr>
              <w:t>&amp; Re</w:t>
            </w:r>
            <w:r w:rsidRPr="00E23F9D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du</w:t>
            </w:r>
            <w:r w:rsidRPr="00E23F9D">
              <w:rPr>
                <w:rFonts w:asciiTheme="minorHAnsi" w:hAnsiTheme="minorHAnsi" w:cstheme="minorHAnsi"/>
                <w:sz w:val="22"/>
                <w:szCs w:val="22"/>
              </w:rPr>
              <w:t>ci</w:t>
            </w:r>
            <w:r w:rsidRPr="00E23F9D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n</w:t>
            </w:r>
            <w:r w:rsidRPr="00E23F9D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Pr="00E23F9D">
              <w:rPr>
                <w:rFonts w:asciiTheme="minorHAnsi" w:hAnsiTheme="minorHAnsi" w:cstheme="minorHAnsi"/>
                <w:spacing w:val="8"/>
                <w:sz w:val="22"/>
                <w:szCs w:val="22"/>
              </w:rPr>
              <w:t xml:space="preserve"> </w:t>
            </w:r>
            <w:r w:rsidRPr="00E23F9D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O</w:t>
            </w:r>
            <w:r w:rsidRPr="00E23F9D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v</w:t>
            </w:r>
            <w:r w:rsidRPr="00E23F9D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E23F9D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E23F9D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d</w:t>
            </w:r>
            <w:r w:rsidRPr="00E23F9D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u</w:t>
            </w:r>
            <w:r w:rsidRPr="00E23F9D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E23F9D">
              <w:rPr>
                <w:rFonts w:asciiTheme="minorHAnsi" w:hAnsiTheme="minorHAnsi" w:cstheme="minorHAnsi"/>
                <w:spacing w:val="10"/>
                <w:sz w:val="22"/>
                <w:szCs w:val="22"/>
              </w:rPr>
              <w:t xml:space="preserve"> </w:t>
            </w:r>
            <w:r w:rsidRPr="00E23F9D">
              <w:rPr>
                <w:rFonts w:asciiTheme="minorHAnsi" w:hAnsiTheme="minorHAnsi" w:cstheme="minorHAnsi"/>
                <w:spacing w:val="-1"/>
                <w:w w:val="101"/>
                <w:sz w:val="22"/>
                <w:szCs w:val="22"/>
              </w:rPr>
              <w:t>O</w:t>
            </w:r>
            <w:r w:rsidRPr="00E23F9D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u</w:t>
            </w:r>
            <w:r w:rsidRPr="00E23F9D">
              <w:rPr>
                <w:rFonts w:asciiTheme="minorHAnsi" w:hAnsiTheme="minorHAnsi" w:cstheme="minorHAnsi"/>
                <w:w w:val="101"/>
                <w:sz w:val="22"/>
                <w:szCs w:val="22"/>
              </w:rPr>
              <w:t>tsta</w:t>
            </w:r>
            <w:r w:rsidRPr="00E23F9D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nd</w:t>
            </w:r>
            <w:r w:rsidRPr="00E23F9D">
              <w:rPr>
                <w:rFonts w:asciiTheme="minorHAnsi" w:hAnsiTheme="minorHAnsi" w:cstheme="minorHAnsi"/>
                <w:w w:val="101"/>
                <w:sz w:val="22"/>
                <w:szCs w:val="22"/>
              </w:rPr>
              <w:t>i</w:t>
            </w:r>
            <w:r w:rsidRPr="00E23F9D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n</w:t>
            </w:r>
            <w:r w:rsidRPr="00E23F9D">
              <w:rPr>
                <w:rFonts w:asciiTheme="minorHAnsi" w:hAnsiTheme="minorHAnsi" w:cstheme="minorHAnsi"/>
                <w:w w:val="101"/>
                <w:sz w:val="22"/>
                <w:szCs w:val="22"/>
              </w:rPr>
              <w:t>g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</w:tcPr>
          <w:p w14:paraId="7A93C03C" w14:textId="77777777" w:rsidR="0051513B" w:rsidRPr="00E23F9D" w:rsidRDefault="00A235EE" w:rsidP="00E23F9D">
            <w:pPr>
              <w:spacing w:before="10"/>
              <w:ind w:left="722"/>
              <w:rPr>
                <w:rFonts w:asciiTheme="minorHAnsi" w:hAnsiTheme="minorHAnsi" w:cstheme="minorHAnsi"/>
                <w:sz w:val="22"/>
                <w:szCs w:val="22"/>
              </w:rPr>
            </w:pPr>
            <w:r w:rsidRPr="00E23F9D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E23F9D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h</w:t>
            </w:r>
            <w:r w:rsidRPr="00E23F9D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o</w:t>
            </w:r>
            <w:r w:rsidRPr="00E23F9D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E23F9D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E23F9D">
              <w:rPr>
                <w:rFonts w:asciiTheme="minorHAnsi" w:hAnsiTheme="minorHAnsi" w:cstheme="minorHAnsi"/>
                <w:spacing w:val="7"/>
                <w:sz w:val="22"/>
                <w:szCs w:val="22"/>
              </w:rPr>
              <w:t xml:space="preserve"> </w:t>
            </w:r>
            <w:r w:rsidRPr="00E23F9D">
              <w:rPr>
                <w:rFonts w:asciiTheme="minorHAnsi" w:hAnsiTheme="minorHAnsi" w:cstheme="minorHAnsi"/>
                <w:spacing w:val="-1"/>
                <w:w w:val="101"/>
                <w:sz w:val="22"/>
                <w:szCs w:val="22"/>
              </w:rPr>
              <w:t>T</w:t>
            </w:r>
            <w:r w:rsidRPr="00E23F9D">
              <w:rPr>
                <w:rFonts w:asciiTheme="minorHAnsi" w:hAnsiTheme="minorHAnsi" w:cstheme="minorHAnsi"/>
                <w:w w:val="101"/>
                <w:sz w:val="22"/>
                <w:szCs w:val="22"/>
              </w:rPr>
              <w:t>e</w:t>
            </w:r>
            <w:r w:rsidRPr="00E23F9D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r</w:t>
            </w:r>
            <w:r w:rsidRPr="00E23F9D">
              <w:rPr>
                <w:rFonts w:asciiTheme="minorHAnsi" w:hAnsiTheme="minorHAnsi" w:cstheme="minorHAnsi"/>
                <w:w w:val="101"/>
                <w:sz w:val="22"/>
                <w:szCs w:val="22"/>
              </w:rPr>
              <w:t>m</w:t>
            </w:r>
          </w:p>
        </w:tc>
      </w:tr>
    </w:tbl>
    <w:p w14:paraId="4A5A2255" w14:textId="77777777" w:rsidR="0051513B" w:rsidRPr="00E23F9D" w:rsidRDefault="0051513B" w:rsidP="00E23F9D">
      <w:pPr>
        <w:spacing w:before="4"/>
        <w:rPr>
          <w:rFonts w:asciiTheme="minorHAnsi" w:hAnsiTheme="minorHAnsi" w:cstheme="minorHAnsi"/>
          <w:sz w:val="22"/>
          <w:szCs w:val="22"/>
        </w:rPr>
        <w:sectPr w:rsidR="0051513B" w:rsidRPr="00E23F9D">
          <w:pgSz w:w="11900" w:h="16840"/>
          <w:pgMar w:top="1520" w:right="820" w:bottom="280" w:left="1180" w:header="0" w:footer="1426" w:gutter="0"/>
          <w:cols w:space="720"/>
        </w:sectPr>
      </w:pPr>
    </w:p>
    <w:p w14:paraId="7EE3FAD4" w14:textId="77777777" w:rsidR="0051513B" w:rsidRPr="00E23F9D" w:rsidRDefault="0051513B" w:rsidP="00E23F9D">
      <w:pPr>
        <w:rPr>
          <w:rFonts w:asciiTheme="minorHAnsi" w:hAnsiTheme="minorHAnsi" w:cstheme="minorHAnsi"/>
          <w:sz w:val="22"/>
          <w:szCs w:val="22"/>
        </w:rPr>
      </w:pPr>
    </w:p>
    <w:p w14:paraId="0B1AA30F" w14:textId="77777777" w:rsidR="0051513B" w:rsidRPr="00E23F9D" w:rsidRDefault="0051513B" w:rsidP="00E23F9D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17EE3CA9" w14:textId="77777777" w:rsidR="0051513B" w:rsidRPr="00E23F9D" w:rsidRDefault="00A235EE" w:rsidP="00E23F9D">
      <w:pPr>
        <w:ind w:left="152" w:right="-55"/>
        <w:rPr>
          <w:rFonts w:asciiTheme="minorHAnsi" w:hAnsiTheme="minorHAnsi" w:cstheme="minorHAnsi"/>
          <w:sz w:val="22"/>
          <w:szCs w:val="22"/>
        </w:rPr>
      </w:pPr>
      <w:r w:rsidRPr="00E23F9D">
        <w:rPr>
          <w:rFonts w:asciiTheme="minorHAnsi" w:hAnsiTheme="minorHAnsi" w:cstheme="minorHAnsi"/>
          <w:spacing w:val="-1"/>
          <w:position w:val="-1"/>
          <w:sz w:val="22"/>
          <w:szCs w:val="22"/>
        </w:rPr>
        <w:t>D</w:t>
      </w:r>
      <w:r w:rsidRPr="00E23F9D">
        <w:rPr>
          <w:rFonts w:asciiTheme="minorHAnsi" w:hAnsiTheme="minorHAnsi" w:cstheme="minorHAnsi"/>
          <w:position w:val="-1"/>
          <w:sz w:val="22"/>
          <w:szCs w:val="22"/>
        </w:rPr>
        <w:t>ate</w:t>
      </w:r>
      <w:r w:rsidRPr="00E23F9D">
        <w:rPr>
          <w:rFonts w:asciiTheme="minorHAnsi" w:hAnsiTheme="minorHAnsi" w:cstheme="minorHAnsi"/>
          <w:spacing w:val="4"/>
          <w:position w:val="-1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1"/>
          <w:position w:val="-1"/>
          <w:sz w:val="22"/>
          <w:szCs w:val="22"/>
        </w:rPr>
        <w:t>o</w:t>
      </w:r>
      <w:r w:rsidRPr="00E23F9D">
        <w:rPr>
          <w:rFonts w:asciiTheme="minorHAnsi" w:hAnsiTheme="minorHAnsi" w:cstheme="minorHAnsi"/>
          <w:position w:val="-1"/>
          <w:sz w:val="22"/>
          <w:szCs w:val="22"/>
        </w:rPr>
        <w:t>f</w:t>
      </w:r>
      <w:r w:rsidRPr="00E23F9D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position w:val="-1"/>
          <w:sz w:val="22"/>
          <w:szCs w:val="22"/>
        </w:rPr>
        <w:t>B</w:t>
      </w:r>
      <w:r w:rsidRPr="00E23F9D">
        <w:rPr>
          <w:rFonts w:asciiTheme="minorHAnsi" w:hAnsiTheme="minorHAnsi" w:cstheme="minorHAnsi"/>
          <w:spacing w:val="2"/>
          <w:position w:val="-1"/>
          <w:sz w:val="22"/>
          <w:szCs w:val="22"/>
        </w:rPr>
        <w:t>i</w:t>
      </w:r>
      <w:r w:rsidRPr="00E23F9D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E23F9D">
        <w:rPr>
          <w:rFonts w:asciiTheme="minorHAnsi" w:hAnsiTheme="minorHAnsi" w:cstheme="minorHAnsi"/>
          <w:position w:val="-1"/>
          <w:sz w:val="22"/>
          <w:szCs w:val="22"/>
        </w:rPr>
        <w:t>th</w:t>
      </w:r>
      <w:r w:rsidRPr="00E23F9D">
        <w:rPr>
          <w:rFonts w:asciiTheme="minorHAnsi" w:hAnsiTheme="minorHAnsi" w:cstheme="minorHAnsi"/>
          <w:spacing w:val="6"/>
          <w:position w:val="-1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position w:val="-1"/>
          <w:sz w:val="22"/>
          <w:szCs w:val="22"/>
        </w:rPr>
        <w:t>:</w:t>
      </w:r>
      <w:r w:rsidRPr="00E23F9D">
        <w:rPr>
          <w:rFonts w:asciiTheme="minorHAnsi" w:hAnsiTheme="minorHAnsi" w:cstheme="minorHAnsi"/>
          <w:spacing w:val="3"/>
          <w:position w:val="-1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-2"/>
          <w:position w:val="-1"/>
          <w:sz w:val="22"/>
          <w:szCs w:val="22"/>
        </w:rPr>
        <w:t>1</w:t>
      </w:r>
      <w:r w:rsidRPr="00E23F9D">
        <w:rPr>
          <w:rFonts w:asciiTheme="minorHAnsi" w:hAnsiTheme="minorHAnsi" w:cstheme="minorHAnsi"/>
          <w:spacing w:val="1"/>
          <w:position w:val="-1"/>
          <w:sz w:val="22"/>
          <w:szCs w:val="22"/>
        </w:rPr>
        <w:t>5</w:t>
      </w:r>
      <w:r w:rsidRPr="00E23F9D">
        <w:rPr>
          <w:rFonts w:asciiTheme="minorHAnsi" w:hAnsiTheme="minorHAnsi" w:cstheme="minorHAnsi"/>
          <w:position w:val="-1"/>
          <w:sz w:val="22"/>
          <w:szCs w:val="22"/>
        </w:rPr>
        <w:t>th</w:t>
      </w:r>
      <w:r w:rsidRPr="00E23F9D">
        <w:rPr>
          <w:rFonts w:asciiTheme="minorHAnsi" w:hAnsiTheme="minorHAnsi" w:cstheme="minorHAnsi"/>
          <w:spacing w:val="5"/>
          <w:position w:val="-1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-1"/>
          <w:position w:val="-1"/>
          <w:sz w:val="22"/>
          <w:szCs w:val="22"/>
        </w:rPr>
        <w:t>D</w:t>
      </w:r>
      <w:r w:rsidRPr="00E23F9D">
        <w:rPr>
          <w:rFonts w:asciiTheme="minorHAnsi" w:hAnsiTheme="minorHAnsi" w:cstheme="minorHAnsi"/>
          <w:position w:val="-1"/>
          <w:sz w:val="22"/>
          <w:szCs w:val="22"/>
        </w:rPr>
        <w:t>ec</w:t>
      </w:r>
      <w:r w:rsidRPr="00E23F9D">
        <w:rPr>
          <w:rFonts w:asciiTheme="minorHAnsi" w:hAnsiTheme="minorHAnsi" w:cstheme="minorHAnsi"/>
          <w:spacing w:val="6"/>
          <w:position w:val="-1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1"/>
          <w:w w:val="101"/>
          <w:position w:val="-1"/>
          <w:sz w:val="22"/>
          <w:szCs w:val="22"/>
        </w:rPr>
        <w:t>19</w:t>
      </w:r>
      <w:r w:rsidRPr="00E23F9D">
        <w:rPr>
          <w:rFonts w:asciiTheme="minorHAnsi" w:hAnsiTheme="minorHAnsi" w:cstheme="minorHAnsi"/>
          <w:spacing w:val="-2"/>
          <w:w w:val="101"/>
          <w:position w:val="-1"/>
          <w:sz w:val="22"/>
          <w:szCs w:val="22"/>
        </w:rPr>
        <w:t>7</w:t>
      </w:r>
      <w:r w:rsidRPr="00E23F9D">
        <w:rPr>
          <w:rFonts w:asciiTheme="minorHAnsi" w:hAnsiTheme="minorHAnsi" w:cstheme="minorHAnsi"/>
          <w:w w:val="101"/>
          <w:position w:val="-1"/>
          <w:sz w:val="22"/>
          <w:szCs w:val="22"/>
        </w:rPr>
        <w:t>0</w:t>
      </w:r>
    </w:p>
    <w:p w14:paraId="2999DA71" w14:textId="77777777" w:rsidR="0051513B" w:rsidRPr="00E23F9D" w:rsidRDefault="00A235EE" w:rsidP="00E23F9D">
      <w:pPr>
        <w:spacing w:before="33"/>
        <w:rPr>
          <w:rFonts w:asciiTheme="minorHAnsi" w:hAnsiTheme="minorHAnsi" w:cstheme="minorHAnsi"/>
          <w:sz w:val="22"/>
          <w:szCs w:val="22"/>
        </w:rPr>
        <w:sectPr w:rsidR="0051513B" w:rsidRPr="00E23F9D">
          <w:type w:val="continuous"/>
          <w:pgSz w:w="11900" w:h="16840"/>
          <w:pgMar w:top="1540" w:right="820" w:bottom="280" w:left="1180" w:header="720" w:footer="720" w:gutter="0"/>
          <w:cols w:num="2" w:space="720" w:equalWidth="0">
            <w:col w:w="2940" w:space="478"/>
            <w:col w:w="6482"/>
          </w:cols>
        </w:sectPr>
      </w:pPr>
      <w:r w:rsidRPr="00E23F9D">
        <w:rPr>
          <w:rFonts w:asciiTheme="minorHAnsi" w:hAnsiTheme="minorHAnsi" w:cstheme="minorHAnsi"/>
          <w:sz w:val="22"/>
          <w:szCs w:val="22"/>
        </w:rPr>
        <w:br w:type="column"/>
      </w:r>
      <w:r w:rsidRPr="00E23F9D">
        <w:rPr>
          <w:rFonts w:asciiTheme="minorHAnsi" w:hAnsiTheme="minorHAnsi" w:cstheme="minorHAnsi"/>
          <w:b/>
          <w:spacing w:val="-1"/>
          <w:sz w:val="22"/>
          <w:szCs w:val="22"/>
        </w:rPr>
        <w:t>P</w:t>
      </w:r>
      <w:r w:rsidRPr="00E23F9D">
        <w:rPr>
          <w:rFonts w:asciiTheme="minorHAnsi" w:hAnsiTheme="minorHAnsi" w:cstheme="minorHAnsi"/>
          <w:b/>
          <w:sz w:val="22"/>
          <w:szCs w:val="22"/>
        </w:rPr>
        <w:t>E</w:t>
      </w:r>
      <w:r w:rsidRPr="00E23F9D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E23F9D">
        <w:rPr>
          <w:rFonts w:asciiTheme="minorHAnsi" w:hAnsiTheme="minorHAnsi" w:cstheme="minorHAnsi"/>
          <w:b/>
          <w:sz w:val="22"/>
          <w:szCs w:val="22"/>
        </w:rPr>
        <w:t>S</w:t>
      </w:r>
      <w:r w:rsidRPr="00E23F9D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E23F9D">
        <w:rPr>
          <w:rFonts w:asciiTheme="minorHAnsi" w:hAnsiTheme="minorHAnsi" w:cstheme="minorHAnsi"/>
          <w:b/>
          <w:spacing w:val="-1"/>
          <w:sz w:val="22"/>
          <w:szCs w:val="22"/>
        </w:rPr>
        <w:t>NA</w:t>
      </w:r>
      <w:r w:rsidRPr="00E23F9D">
        <w:rPr>
          <w:rFonts w:asciiTheme="minorHAnsi" w:hAnsiTheme="minorHAnsi" w:cstheme="minorHAnsi"/>
          <w:b/>
          <w:sz w:val="22"/>
          <w:szCs w:val="22"/>
        </w:rPr>
        <w:t>L</w:t>
      </w:r>
      <w:r w:rsidRPr="00E23F9D">
        <w:rPr>
          <w:rFonts w:asciiTheme="minorHAnsi" w:hAnsiTheme="minorHAnsi" w:cstheme="minorHAnsi"/>
          <w:b/>
          <w:spacing w:val="13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b/>
          <w:w w:val="101"/>
          <w:sz w:val="22"/>
          <w:szCs w:val="22"/>
        </w:rPr>
        <w:t>I</w:t>
      </w:r>
      <w:r w:rsidRPr="00E23F9D">
        <w:rPr>
          <w:rFonts w:asciiTheme="minorHAnsi" w:hAnsiTheme="minorHAnsi" w:cstheme="minorHAnsi"/>
          <w:b/>
          <w:spacing w:val="-1"/>
          <w:w w:val="101"/>
          <w:sz w:val="22"/>
          <w:szCs w:val="22"/>
        </w:rPr>
        <w:t>N</w:t>
      </w:r>
      <w:r w:rsidRPr="00E23F9D">
        <w:rPr>
          <w:rFonts w:asciiTheme="minorHAnsi" w:hAnsiTheme="minorHAnsi" w:cstheme="minorHAnsi"/>
          <w:b/>
          <w:spacing w:val="4"/>
          <w:w w:val="101"/>
          <w:sz w:val="22"/>
          <w:szCs w:val="22"/>
        </w:rPr>
        <w:t>F</w:t>
      </w:r>
      <w:r w:rsidRPr="00E23F9D">
        <w:rPr>
          <w:rFonts w:asciiTheme="minorHAnsi" w:hAnsiTheme="minorHAnsi" w:cstheme="minorHAnsi"/>
          <w:b/>
          <w:spacing w:val="-2"/>
          <w:w w:val="101"/>
          <w:sz w:val="22"/>
          <w:szCs w:val="22"/>
        </w:rPr>
        <w:t>O</w:t>
      </w:r>
      <w:r w:rsidRPr="00E23F9D">
        <w:rPr>
          <w:rFonts w:asciiTheme="minorHAnsi" w:hAnsiTheme="minorHAnsi" w:cstheme="minorHAnsi"/>
          <w:b/>
          <w:spacing w:val="-1"/>
          <w:w w:val="101"/>
          <w:sz w:val="22"/>
          <w:szCs w:val="22"/>
        </w:rPr>
        <w:t>R</w:t>
      </w:r>
      <w:r w:rsidRPr="00E23F9D">
        <w:rPr>
          <w:rFonts w:asciiTheme="minorHAnsi" w:hAnsiTheme="minorHAnsi" w:cstheme="minorHAnsi"/>
          <w:b/>
          <w:w w:val="101"/>
          <w:sz w:val="22"/>
          <w:szCs w:val="22"/>
        </w:rPr>
        <w:t>M</w:t>
      </w:r>
      <w:r w:rsidRPr="00E23F9D">
        <w:rPr>
          <w:rFonts w:asciiTheme="minorHAnsi" w:hAnsiTheme="minorHAnsi" w:cstheme="minorHAnsi"/>
          <w:b/>
          <w:spacing w:val="-1"/>
          <w:w w:val="101"/>
          <w:sz w:val="22"/>
          <w:szCs w:val="22"/>
        </w:rPr>
        <w:t>A</w:t>
      </w:r>
      <w:r w:rsidRPr="00E23F9D">
        <w:rPr>
          <w:rFonts w:asciiTheme="minorHAnsi" w:hAnsiTheme="minorHAnsi" w:cstheme="minorHAnsi"/>
          <w:b/>
          <w:spacing w:val="3"/>
          <w:w w:val="101"/>
          <w:sz w:val="22"/>
          <w:szCs w:val="22"/>
        </w:rPr>
        <w:t>T</w:t>
      </w:r>
      <w:r w:rsidRPr="00E23F9D">
        <w:rPr>
          <w:rFonts w:asciiTheme="minorHAnsi" w:hAnsiTheme="minorHAnsi" w:cstheme="minorHAnsi"/>
          <w:b/>
          <w:spacing w:val="-2"/>
          <w:w w:val="101"/>
          <w:sz w:val="22"/>
          <w:szCs w:val="22"/>
        </w:rPr>
        <w:t>IO</w:t>
      </w:r>
      <w:r w:rsidRPr="00E23F9D">
        <w:rPr>
          <w:rFonts w:asciiTheme="minorHAnsi" w:hAnsiTheme="minorHAnsi" w:cstheme="minorHAnsi"/>
          <w:b/>
          <w:w w:val="101"/>
          <w:sz w:val="22"/>
          <w:szCs w:val="22"/>
        </w:rPr>
        <w:t>N</w:t>
      </w:r>
    </w:p>
    <w:p w14:paraId="0E5DD9A0" w14:textId="77777777" w:rsidR="0051513B" w:rsidRPr="00E23F9D" w:rsidRDefault="00A235EE" w:rsidP="00E23F9D">
      <w:pPr>
        <w:spacing w:before="8"/>
        <w:ind w:left="152"/>
        <w:rPr>
          <w:rFonts w:asciiTheme="minorHAnsi" w:hAnsiTheme="minorHAnsi" w:cstheme="minorHAnsi"/>
          <w:sz w:val="22"/>
          <w:szCs w:val="22"/>
        </w:rPr>
      </w:pPr>
      <w:r w:rsidRPr="00E23F9D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E23F9D">
        <w:rPr>
          <w:rFonts w:asciiTheme="minorHAnsi" w:hAnsiTheme="minorHAnsi" w:cstheme="minorHAnsi"/>
          <w:sz w:val="22"/>
          <w:szCs w:val="22"/>
        </w:rPr>
        <w:t>a</w:t>
      </w:r>
      <w:r w:rsidRPr="00E23F9D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E23F9D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E23F9D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23F9D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E23F9D">
        <w:rPr>
          <w:rFonts w:asciiTheme="minorHAnsi" w:hAnsiTheme="minorHAnsi" w:cstheme="minorHAnsi"/>
          <w:sz w:val="22"/>
          <w:szCs w:val="22"/>
        </w:rPr>
        <w:t>s:</w:t>
      </w:r>
      <w:r w:rsidRPr="00E23F9D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23F9D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23F9D">
        <w:rPr>
          <w:rFonts w:asciiTheme="minorHAnsi" w:hAnsiTheme="minorHAnsi" w:cstheme="minorHAnsi"/>
          <w:sz w:val="22"/>
          <w:szCs w:val="22"/>
        </w:rPr>
        <w:t>lis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E23F9D">
        <w:rPr>
          <w:rFonts w:asciiTheme="minorHAnsi" w:hAnsiTheme="minorHAnsi" w:cstheme="minorHAnsi"/>
          <w:sz w:val="22"/>
          <w:szCs w:val="22"/>
        </w:rPr>
        <w:t>,</w:t>
      </w:r>
      <w:r w:rsidRPr="00E23F9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E23F9D">
        <w:rPr>
          <w:rFonts w:asciiTheme="minorHAnsi" w:hAnsiTheme="minorHAnsi" w:cstheme="minorHAnsi"/>
          <w:spacing w:val="1"/>
          <w:sz w:val="22"/>
          <w:szCs w:val="22"/>
        </w:rPr>
        <w:t>nd</w:t>
      </w:r>
      <w:r w:rsidRPr="00E23F9D">
        <w:rPr>
          <w:rFonts w:asciiTheme="minorHAnsi" w:hAnsiTheme="minorHAnsi" w:cstheme="minorHAnsi"/>
          <w:sz w:val="22"/>
          <w:szCs w:val="22"/>
        </w:rPr>
        <w:t>i,</w:t>
      </w:r>
      <w:r w:rsidRPr="00E23F9D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-1"/>
          <w:w w:val="101"/>
          <w:sz w:val="22"/>
          <w:szCs w:val="22"/>
        </w:rPr>
        <w:t>G</w:t>
      </w:r>
      <w:r w:rsidRPr="00E23F9D">
        <w:rPr>
          <w:rFonts w:asciiTheme="minorHAnsi" w:hAnsiTheme="minorHAnsi" w:cstheme="minorHAnsi"/>
          <w:spacing w:val="1"/>
          <w:w w:val="101"/>
          <w:sz w:val="22"/>
          <w:szCs w:val="22"/>
        </w:rPr>
        <w:t>u</w:t>
      </w:r>
      <w:r w:rsidRPr="00E23F9D">
        <w:rPr>
          <w:rFonts w:asciiTheme="minorHAnsi" w:hAnsiTheme="minorHAnsi" w:cstheme="minorHAnsi"/>
          <w:w w:val="101"/>
          <w:sz w:val="22"/>
          <w:szCs w:val="22"/>
        </w:rPr>
        <w:t>ja</w:t>
      </w:r>
      <w:r w:rsidRPr="00E23F9D">
        <w:rPr>
          <w:rFonts w:asciiTheme="minorHAnsi" w:hAnsiTheme="minorHAnsi" w:cstheme="minorHAnsi"/>
          <w:spacing w:val="-1"/>
          <w:w w:val="101"/>
          <w:sz w:val="22"/>
          <w:szCs w:val="22"/>
        </w:rPr>
        <w:t>r</w:t>
      </w:r>
      <w:r w:rsidRPr="00E23F9D">
        <w:rPr>
          <w:rFonts w:asciiTheme="minorHAnsi" w:hAnsiTheme="minorHAnsi" w:cstheme="minorHAnsi"/>
          <w:w w:val="101"/>
          <w:sz w:val="22"/>
          <w:szCs w:val="22"/>
        </w:rPr>
        <w:t>ati</w:t>
      </w:r>
    </w:p>
    <w:p w14:paraId="417287EC" w14:textId="77777777" w:rsidR="0051513B" w:rsidRPr="00E23F9D" w:rsidRDefault="0051513B" w:rsidP="00E23F9D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61D5366F" w14:textId="77777777" w:rsidR="0051513B" w:rsidRPr="00E23F9D" w:rsidRDefault="00A235EE" w:rsidP="00E23F9D">
      <w:pPr>
        <w:ind w:left="152"/>
        <w:rPr>
          <w:rFonts w:asciiTheme="minorHAnsi" w:hAnsiTheme="minorHAnsi" w:cstheme="minorHAnsi"/>
          <w:sz w:val="22"/>
          <w:szCs w:val="22"/>
        </w:rPr>
      </w:pPr>
      <w:r w:rsidRPr="00E23F9D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E23F9D">
        <w:rPr>
          <w:rFonts w:asciiTheme="minorHAnsi" w:hAnsiTheme="minorHAnsi" w:cstheme="minorHAnsi"/>
          <w:b/>
          <w:sz w:val="22"/>
          <w:szCs w:val="22"/>
        </w:rPr>
        <w:t>e</w:t>
      </w:r>
      <w:r w:rsidRPr="00E23F9D">
        <w:rPr>
          <w:rFonts w:asciiTheme="minorHAnsi" w:hAnsiTheme="minorHAnsi" w:cstheme="minorHAnsi"/>
          <w:b/>
          <w:spacing w:val="1"/>
          <w:sz w:val="22"/>
          <w:szCs w:val="22"/>
        </w:rPr>
        <w:t>f</w:t>
      </w:r>
      <w:r w:rsidRPr="00E23F9D">
        <w:rPr>
          <w:rFonts w:asciiTheme="minorHAnsi" w:hAnsiTheme="minorHAnsi" w:cstheme="minorHAnsi"/>
          <w:b/>
          <w:sz w:val="22"/>
          <w:szCs w:val="22"/>
        </w:rPr>
        <w:t>e</w:t>
      </w:r>
      <w:r w:rsidRPr="00E23F9D">
        <w:rPr>
          <w:rFonts w:asciiTheme="minorHAnsi" w:hAnsiTheme="minorHAnsi" w:cstheme="minorHAnsi"/>
          <w:b/>
          <w:spacing w:val="-3"/>
          <w:sz w:val="22"/>
          <w:szCs w:val="22"/>
        </w:rPr>
        <w:t>r</w:t>
      </w:r>
      <w:r w:rsidRPr="00E23F9D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E23F9D">
        <w:rPr>
          <w:rFonts w:asciiTheme="minorHAnsi" w:hAnsiTheme="minorHAnsi" w:cstheme="minorHAnsi"/>
          <w:b/>
          <w:sz w:val="22"/>
          <w:szCs w:val="22"/>
        </w:rPr>
        <w:t>nc</w:t>
      </w:r>
      <w:r w:rsidRPr="00E23F9D">
        <w:rPr>
          <w:rFonts w:asciiTheme="minorHAnsi" w:hAnsiTheme="minorHAnsi" w:cstheme="minorHAnsi"/>
          <w:b/>
          <w:spacing w:val="-3"/>
          <w:sz w:val="22"/>
          <w:szCs w:val="22"/>
        </w:rPr>
        <w:t>e</w:t>
      </w:r>
      <w:r w:rsidRPr="00E23F9D">
        <w:rPr>
          <w:rFonts w:asciiTheme="minorHAnsi" w:hAnsiTheme="minorHAnsi" w:cstheme="minorHAnsi"/>
          <w:b/>
          <w:sz w:val="22"/>
          <w:szCs w:val="22"/>
        </w:rPr>
        <w:t>s</w:t>
      </w:r>
      <w:r w:rsidRPr="00E23F9D">
        <w:rPr>
          <w:rFonts w:asciiTheme="minorHAnsi" w:hAnsiTheme="minorHAnsi" w:cstheme="minorHAnsi"/>
          <w:b/>
          <w:spacing w:val="14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z w:val="22"/>
          <w:szCs w:val="22"/>
        </w:rPr>
        <w:t>–</w:t>
      </w:r>
      <w:r w:rsidRPr="00E23F9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23F9D">
        <w:rPr>
          <w:rFonts w:asciiTheme="minorHAnsi" w:hAnsiTheme="minorHAnsi" w:cstheme="minorHAnsi"/>
          <w:sz w:val="22"/>
          <w:szCs w:val="22"/>
        </w:rPr>
        <w:t>a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E23F9D">
        <w:rPr>
          <w:rFonts w:asciiTheme="minorHAnsi" w:hAnsiTheme="minorHAnsi" w:cstheme="minorHAnsi"/>
          <w:sz w:val="22"/>
          <w:szCs w:val="22"/>
        </w:rPr>
        <w:t>la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E23F9D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E23F9D">
        <w:rPr>
          <w:rFonts w:asciiTheme="minorHAnsi" w:hAnsiTheme="minorHAnsi" w:cstheme="minorHAnsi"/>
          <w:sz w:val="22"/>
          <w:szCs w:val="22"/>
        </w:rPr>
        <w:t>e</w:t>
      </w:r>
      <w:r w:rsidRPr="00E23F9D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23F9D">
        <w:rPr>
          <w:rFonts w:asciiTheme="minorHAnsi" w:hAnsiTheme="minorHAnsi" w:cstheme="minorHAnsi"/>
          <w:sz w:val="22"/>
          <w:szCs w:val="22"/>
        </w:rPr>
        <w:t>n</w:t>
      </w:r>
      <w:r w:rsidRPr="00E23F9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23F9D">
        <w:rPr>
          <w:rFonts w:asciiTheme="minorHAnsi" w:hAnsiTheme="minorHAnsi" w:cstheme="minorHAnsi"/>
          <w:spacing w:val="-1"/>
          <w:w w:val="101"/>
          <w:sz w:val="22"/>
          <w:szCs w:val="22"/>
        </w:rPr>
        <w:t>r</w:t>
      </w:r>
      <w:r w:rsidRPr="00E23F9D">
        <w:rPr>
          <w:rFonts w:asciiTheme="minorHAnsi" w:hAnsiTheme="minorHAnsi" w:cstheme="minorHAnsi"/>
          <w:w w:val="101"/>
          <w:sz w:val="22"/>
          <w:szCs w:val="22"/>
        </w:rPr>
        <w:t>e</w:t>
      </w:r>
      <w:r w:rsidRPr="00E23F9D">
        <w:rPr>
          <w:rFonts w:asciiTheme="minorHAnsi" w:hAnsiTheme="minorHAnsi" w:cstheme="minorHAnsi"/>
          <w:spacing w:val="1"/>
          <w:w w:val="101"/>
          <w:sz w:val="22"/>
          <w:szCs w:val="22"/>
        </w:rPr>
        <w:t>qu</w:t>
      </w:r>
      <w:r w:rsidRPr="00E23F9D">
        <w:rPr>
          <w:rFonts w:asciiTheme="minorHAnsi" w:hAnsiTheme="minorHAnsi" w:cstheme="minorHAnsi"/>
          <w:spacing w:val="-3"/>
          <w:w w:val="101"/>
          <w:sz w:val="22"/>
          <w:szCs w:val="22"/>
        </w:rPr>
        <w:t>e</w:t>
      </w:r>
      <w:r w:rsidRPr="00E23F9D">
        <w:rPr>
          <w:rFonts w:asciiTheme="minorHAnsi" w:hAnsiTheme="minorHAnsi" w:cstheme="minorHAnsi"/>
          <w:w w:val="101"/>
          <w:sz w:val="22"/>
          <w:szCs w:val="22"/>
        </w:rPr>
        <w:t>st</w:t>
      </w:r>
    </w:p>
    <w:sectPr w:rsidR="0051513B" w:rsidRPr="00E23F9D">
      <w:type w:val="continuous"/>
      <w:pgSz w:w="11900" w:h="16840"/>
      <w:pgMar w:top="1540" w:right="820" w:bottom="280" w:left="11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802FAC" w14:textId="77777777" w:rsidR="00A235EE" w:rsidRDefault="00A235EE">
      <w:r>
        <w:separator/>
      </w:r>
    </w:p>
  </w:endnote>
  <w:endnote w:type="continuationSeparator" w:id="0">
    <w:p w14:paraId="4213EA81" w14:textId="77777777" w:rsidR="00A235EE" w:rsidRDefault="00A235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40B96F" w14:textId="7D535EE2" w:rsidR="0051513B" w:rsidRDefault="00E23F9D">
    <w:pPr>
      <w:spacing w:line="200" w:lineRule="exact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37CD1D1E" wp14:editId="2015BF2A">
              <wp:simplePos x="0" y="0"/>
              <wp:positionH relativeFrom="page">
                <wp:posOffset>6352540</wp:posOffset>
              </wp:positionH>
              <wp:positionV relativeFrom="page">
                <wp:posOffset>9630410</wp:posOffset>
              </wp:positionV>
              <wp:extent cx="125095" cy="173990"/>
              <wp:effectExtent l="0" t="635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5095" cy="1739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2E2D287" w14:textId="77777777" w:rsidR="0051513B" w:rsidRDefault="00A235EE">
                          <w:pPr>
                            <w:spacing w:line="240" w:lineRule="exact"/>
                            <w:ind w:left="40"/>
                            <w:rPr>
                              <w:sz w:val="23"/>
                              <w:szCs w:val="23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w w:val="101"/>
                              <w:sz w:val="23"/>
                              <w:szCs w:val="23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7CD1D1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00.2pt;margin-top:758.3pt;width:9.85pt;height:13.7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" filled="f" stroked="f">
              <v:textbox inset="0,0,0,0">
                <w:txbxContent>
                  <w:p w14:paraId="52E2D287" w14:textId="77777777" w:rsidR="0051513B" w:rsidRDefault="00A235EE">
                    <w:pPr>
                      <w:spacing w:line="240" w:lineRule="exact"/>
                      <w:ind w:left="40"/>
                      <w:rPr>
                        <w:sz w:val="23"/>
                        <w:szCs w:val="23"/>
                      </w:rPr>
                    </w:pPr>
                    <w:r>
                      <w:fldChar w:fldCharType="begin"/>
                    </w:r>
                    <w:r>
                      <w:rPr>
                        <w:w w:val="101"/>
                        <w:sz w:val="23"/>
                        <w:szCs w:val="23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E8D50D" w14:textId="77777777" w:rsidR="00A235EE" w:rsidRDefault="00A235EE">
      <w:r>
        <w:separator/>
      </w:r>
    </w:p>
  </w:footnote>
  <w:footnote w:type="continuationSeparator" w:id="0">
    <w:p w14:paraId="7BFA8912" w14:textId="77777777" w:rsidR="00A235EE" w:rsidRDefault="00A235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DFC1207"/>
    <w:multiLevelType w:val="multilevel"/>
    <w:tmpl w:val="B5CA9D90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513B"/>
    <w:rsid w:val="0051513B"/>
    <w:rsid w:val="00A235EE"/>
    <w:rsid w:val="00E23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0F6DD18"/>
  <w15:docId w15:val="{AC866665-67C4-41D0-B549-C67B19F29A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1370</Words>
  <Characters>7810</Characters>
  <Application>Microsoft Office Word</Application>
  <DocSecurity>0</DocSecurity>
  <Lines>65</Lines>
  <Paragraphs>18</Paragraphs>
  <ScaleCrop>false</ScaleCrop>
  <Company/>
  <LinksUpToDate>false</LinksUpToDate>
  <CharactersWithSpaces>9162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2021-06-22T06:38:00Z</dcterms:created>
  <dcterms:modified xsi:type="dcterms:W3CDTF">2021-06-22T06:39:00Z</dcterms:modified>
</cp:coreProperties>
</file>